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48F" w:rsidRDefault="00A4348F" w:rsidP="00A4348F">
      <w:pPr>
        <w:kinsoku w:val="0"/>
        <w:overflowPunct w:val="0"/>
        <w:spacing w:before="6" w:line="150" w:lineRule="exact"/>
        <w:rPr>
          <w:sz w:val="15"/>
          <w:szCs w:val="15"/>
        </w:rPr>
      </w:pPr>
    </w:p>
    <w:p w:rsidR="00A4348F" w:rsidRDefault="00463502" w:rsidP="00A4348F">
      <w:pPr>
        <w:kinsoku w:val="0"/>
        <w:overflowPunct w:val="0"/>
        <w:spacing w:line="200" w:lineRule="exact"/>
        <w:rPr>
          <w:sz w:val="20"/>
          <w:szCs w:val="20"/>
        </w:rPr>
      </w:pPr>
      <w:r>
        <w:rPr>
          <w:noProof/>
        </w:rPr>
        <w:pict>
          <v:group id="Group 364" o:spid="_x0000_s1026" style="position:absolute;margin-left:66.4pt;margin-top:79.7pt;width:462.6pt;height:146.25pt;z-index:-251656192;mso-position-horizontal-relative:page;mso-position-vertical-relative:page" coordorigin="1328,1693" coordsize="9252,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" o:allowincell="f">
            <v:shape id="Freeform 365" o:spid="_x0000_s1027" style="position:absolute;left:1334;top:1699;width:9240;height:20;visibility:visible;mso-wrap-style:square;v-text-anchor:top" coordsize="92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cHrsAA&#10;AADbAAAADwAAAGRycy9kb3ducmV2LnhtbERPTYvCMBC9C/6HMIIXWVMLLtI1ioqiIB6ssufZZmyL&#10;zaQ0sdZ/bw7CHh/ve77sTCVaalxpWcFkHIEgzqwuOVdwvey+ZiCcR9ZYWSYFL3KwXPR7c0y0ffKZ&#10;2tTnIoSwS1BB4X2dSOmyggy6sa2JA3ezjUEfYJNL3eAzhJtKxlH0LQ2WHBoKrGlTUHZPH0bBfr0/&#10;xu2f3l5Poy496V1ZTX9fSg0H3eoHhKfO/4s/7oNWEIex4Uv4AX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cHrsAAAADbAAAADwAAAAAAAAAAAAAAAACYAgAAZHJzL2Rvd25y&#10;ZXYueG1sUEsFBgAAAAAEAAQA9QAAAIUDAAAAAA==&#10;" path="m,l9239,e" filled="f" strokeweight=".58pt">
              <v:path arrowok="t" o:connecttype="custom" o:connectlocs="0,0;9239,0" o:connectangles="0,0"/>
            </v:shape>
            <v:shape id="Freeform 366" o:spid="_x0000_s1028" style="position:absolute;left:1339;top:1703;width:20;height:2484;visibility:visible;mso-wrap-style:square;v-text-anchor:top" coordsize="20,2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1qTMUA&#10;AADbAAAADwAAAGRycy9kb3ducmV2LnhtbESPzU7DMBCE70h9B2uRuKDWaQ60DXGq/gjaAwf68wAr&#10;e0ki4nUamyZ9e1wJieNoZr7R5MvBNuJKna8dK5hOEhDE2pmaSwXn09t4DsIHZIONY1JwIw/LYvSQ&#10;Y2Zczwe6HkMpIoR9hgqqENpMSq8rsugnriWO3pfrLIYou1KaDvsIt41Mk+RFWqw5LlTY0qYi/X38&#10;sQr85X3Xrz/1ethKk86eS/1R37xST4/D6hVEoCH8h//ae6MgXcD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WpMxQAAANsAAAAPAAAAAAAAAAAAAAAAAJgCAABkcnMv&#10;ZG93bnJldi54bWxQSwUGAAAAAAQABAD1AAAAigMAAAAA&#10;" path="m,l,2484e" filled="f" strokeweight=".20458mm">
              <v:path arrowok="t" o:connecttype="custom" o:connectlocs="0,0;0,2484" o:connectangles="0,0"/>
            </v:shape>
            <v:shape id="Freeform 367" o:spid="_x0000_s1029" style="position:absolute;left:1334;top:4192;width:9240;height:20;visibility:visible;mso-wrap-style:square;v-text-anchor:top" coordsize="92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iddcIA&#10;AADbAAAADwAAAGRycy9kb3ducmV2LnhtbERPTWvCQBC9F/wPywheitnUUpGYVWyppFA8NIrnMTsm&#10;wexsyK5J/PfdQ6HHx/tOt6NpRE+dqy0reIliEMSF1TWXCk7H/XwFwnlkjY1lUvAgB9vN5CnFRNuB&#10;f6jPfSlCCLsEFVTet4mUrqjIoItsSxy4q+0M+gC7UuoOhxBuGrmI46U0WHNoqLClj4qKW343CrL3&#10;7HvRX/Tn6fA85ge9r5u380Op2XTcrUF4Gv2/+M/9pRW8hv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KJ11wgAAANsAAAAPAAAAAAAAAAAAAAAAAJgCAABkcnMvZG93&#10;bnJldi54bWxQSwUGAAAAAAQABAD1AAAAhwMAAAAA&#10;" path="m,l9239,e" filled="f" strokeweight=".58pt">
              <v:path arrowok="t" o:connecttype="custom" o:connectlocs="0,0;9239,0" o:connectangles="0,0"/>
            </v:shape>
            <v:shape id="Freeform 368" o:spid="_x0000_s1030" style="position:absolute;left:10569;top:1703;width:20;height:2484;visibility:visible;mso-wrap-style:square;v-text-anchor:top" coordsize="20,2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wl8UA&#10;AADbAAAADwAAAGRycy9kb3ducmV2LnhtbESPQWvCQBSE74L/YXlCL6IbLdgS3YTa0urBQxv9AY/d&#10;1yQ0+zbNbk38911B8DjMzDfMJh9sI87U+dqxgsU8AUGsnam5VHA6vs+eQfiAbLBxTAou5CHPxqMN&#10;psb1/EXnIpQiQtinqKAKoU2l9Loii37uWuLofbvOYoiyK6XpsI9w28hlkqykxZrjQoUtvVakf4o/&#10;q8D/fuz67afeDm/SLJ+mpT7UF6/Uw2R4WYMINIR7+NbeGwWPC7h+i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YvCXxQAAANsAAAAPAAAAAAAAAAAAAAAAAJgCAABkcnMv&#10;ZG93bnJldi54bWxQSwUGAAAAAAQABAD1AAAAigMAAAAA&#10;" path="m,l,2484e" filled="f" strokeweight=".20458mm">
              <v:path arrowok="t" o:connecttype="custom" o:connectlocs="0,0;0,2484" o:connectangles="0,0"/>
            </v:shape>
            <w10:wrap anchorx="page" anchory="page"/>
          </v:group>
        </w:pict>
      </w:r>
    </w:p>
    <w:p w:rsidR="00A4348F" w:rsidRPr="00512838" w:rsidRDefault="00A4348F" w:rsidP="00A4348F">
      <w:pPr>
        <w:kinsoku w:val="0"/>
        <w:overflowPunct w:val="0"/>
        <w:ind w:left="208" w:right="-1568"/>
        <w:rPr>
          <w:b/>
          <w:spacing w:val="-1"/>
        </w:rPr>
      </w:pPr>
      <w:r w:rsidRPr="00512838">
        <w:rPr>
          <w:b/>
          <w:spacing w:val="1"/>
        </w:rPr>
        <w:t>W</w:t>
      </w:r>
      <w:r w:rsidRPr="00512838">
        <w:rPr>
          <w:b/>
          <w:spacing w:val="-1"/>
        </w:rPr>
        <w:t>YD</w:t>
      </w:r>
      <w:r w:rsidRPr="00512838">
        <w:rPr>
          <w:b/>
          <w:spacing w:val="-3"/>
        </w:rPr>
        <w:t>Z</w:t>
      </w:r>
      <w:r w:rsidRPr="00512838">
        <w:rPr>
          <w:b/>
          <w:spacing w:val="-7"/>
        </w:rPr>
        <w:t>I</w:t>
      </w:r>
      <w:r w:rsidRPr="00512838">
        <w:rPr>
          <w:b/>
          <w:spacing w:val="-1"/>
        </w:rPr>
        <w:t>A</w:t>
      </w:r>
      <w:r w:rsidRPr="00512838">
        <w:rPr>
          <w:b/>
        </w:rPr>
        <w:t>Ł</w:t>
      </w:r>
      <w:r w:rsidRPr="00512838">
        <w:rPr>
          <w:b/>
          <w:spacing w:val="-26"/>
        </w:rPr>
        <w:t xml:space="preserve"> </w:t>
      </w:r>
      <w:r w:rsidRPr="00512838">
        <w:rPr>
          <w:b/>
          <w:spacing w:val="-1"/>
        </w:rPr>
        <w:t>TECHNICZNO-INFORMATYCZNY</w:t>
      </w:r>
    </w:p>
    <w:p w:rsidR="00A4348F" w:rsidRDefault="00A4348F" w:rsidP="00A4348F">
      <w:pPr>
        <w:kinsoku w:val="0"/>
        <w:overflowPunct w:val="0"/>
        <w:ind w:left="208" w:right="-1568"/>
      </w:pPr>
    </w:p>
    <w:p w:rsidR="00A4348F" w:rsidRDefault="00A4348F" w:rsidP="00A4348F">
      <w:pPr>
        <w:kinsoku w:val="0"/>
        <w:overflowPunct w:val="0"/>
        <w:ind w:left="208"/>
        <w:jc w:val="center"/>
      </w:pPr>
      <w:r>
        <w:rPr>
          <w:b/>
          <w:bCs/>
          <w:spacing w:val="-2"/>
        </w:rPr>
        <w:t>K</w:t>
      </w:r>
      <w:r>
        <w:rPr>
          <w:b/>
          <w:bCs/>
          <w:spacing w:val="-1"/>
        </w:rPr>
        <w:t>AR</w:t>
      </w:r>
      <w:r>
        <w:rPr>
          <w:b/>
          <w:bCs/>
        </w:rPr>
        <w:t>TA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-3"/>
        </w:rPr>
        <w:t>P</w:t>
      </w:r>
      <w:r>
        <w:rPr>
          <w:b/>
          <w:bCs/>
          <w:spacing w:val="-1"/>
        </w:rPr>
        <w:t>R</w:t>
      </w:r>
      <w:r>
        <w:rPr>
          <w:b/>
          <w:bCs/>
          <w:spacing w:val="-2"/>
        </w:rPr>
        <w:t>Z</w:t>
      </w:r>
      <w:r>
        <w:rPr>
          <w:b/>
          <w:bCs/>
        </w:rPr>
        <w:t>E</w:t>
      </w:r>
      <w:r>
        <w:rPr>
          <w:b/>
          <w:bCs/>
          <w:spacing w:val="-1"/>
        </w:rPr>
        <w:t>DM</w:t>
      </w:r>
      <w:r>
        <w:rPr>
          <w:b/>
          <w:bCs/>
        </w:rPr>
        <w:t>IOTU</w:t>
      </w:r>
    </w:p>
    <w:p w:rsidR="00A4348F" w:rsidRDefault="00A4348F" w:rsidP="00A4348F">
      <w:pPr>
        <w:kinsoku w:val="0"/>
        <w:overflowPunct w:val="0"/>
        <w:spacing w:before="70"/>
        <w:ind w:left="208"/>
        <w:sectPr w:rsidR="00A4348F" w:rsidSect="00512838">
          <w:headerReference w:type="default" r:id="rId7"/>
          <w:footerReference w:type="default" r:id="rId8"/>
          <w:pgSz w:w="11900" w:h="16840"/>
          <w:pgMar w:top="1340" w:right="1200" w:bottom="1240" w:left="1200" w:header="0" w:footer="737" w:gutter="0"/>
          <w:cols w:space="292"/>
          <w:noEndnote/>
          <w:docGrid w:linePitch="326"/>
        </w:sectPr>
      </w:pPr>
    </w:p>
    <w:p w:rsidR="00A4348F" w:rsidRDefault="00A4348F" w:rsidP="00A4348F">
      <w:pPr>
        <w:tabs>
          <w:tab w:val="left" w:pos="3748"/>
        </w:tabs>
        <w:kinsoku w:val="0"/>
        <w:overflowPunct w:val="0"/>
        <w:ind w:left="208" w:right="2979"/>
      </w:pPr>
      <w:r>
        <w:rPr>
          <w:b/>
          <w:bCs/>
          <w:spacing w:val="-1"/>
        </w:rPr>
        <w:t>N</w:t>
      </w:r>
      <w:r>
        <w:rPr>
          <w:b/>
          <w:bCs/>
        </w:rPr>
        <w:t>a</w:t>
      </w:r>
      <w:r>
        <w:rPr>
          <w:b/>
          <w:bCs/>
          <w:spacing w:val="-1"/>
        </w:rPr>
        <w:t>z</w:t>
      </w:r>
      <w:r>
        <w:rPr>
          <w:b/>
          <w:bCs/>
          <w:spacing w:val="2"/>
        </w:rPr>
        <w:t>w</w:t>
      </w:r>
      <w:r>
        <w:rPr>
          <w:b/>
          <w:bCs/>
        </w:rPr>
        <w:t>a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w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jęz</w:t>
      </w:r>
      <w:r>
        <w:rPr>
          <w:b/>
          <w:bCs/>
        </w:rPr>
        <w:t>y</w:t>
      </w:r>
      <w:r>
        <w:rPr>
          <w:b/>
          <w:bCs/>
          <w:spacing w:val="1"/>
        </w:rPr>
        <w:t>k</w:t>
      </w:r>
      <w:r>
        <w:rPr>
          <w:b/>
          <w:bCs/>
        </w:rPr>
        <w:t xml:space="preserve">u </w:t>
      </w:r>
      <w:r>
        <w:rPr>
          <w:b/>
          <w:bCs/>
          <w:spacing w:val="1"/>
        </w:rPr>
        <w:t>p</w:t>
      </w:r>
      <w:r>
        <w:rPr>
          <w:b/>
          <w:bCs/>
        </w:rPr>
        <w:t>ols</w:t>
      </w:r>
      <w:r>
        <w:rPr>
          <w:b/>
          <w:bCs/>
          <w:spacing w:val="1"/>
        </w:rPr>
        <w:t>k</w:t>
      </w:r>
      <w:r>
        <w:rPr>
          <w:b/>
          <w:bCs/>
        </w:rPr>
        <w:t>i</w:t>
      </w:r>
      <w:r>
        <w:rPr>
          <w:b/>
          <w:bCs/>
          <w:spacing w:val="-3"/>
        </w:rPr>
        <w:t>m</w:t>
      </w:r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  <w:spacing w:val="-1"/>
        </w:rPr>
        <w:t>Ar</w:t>
      </w:r>
      <w:r>
        <w:rPr>
          <w:b/>
          <w:bCs/>
        </w:rPr>
        <w:t>y</w:t>
      </w:r>
      <w:r>
        <w:rPr>
          <w:b/>
          <w:bCs/>
          <w:spacing w:val="-1"/>
        </w:rPr>
        <w:t>t</w:t>
      </w:r>
      <w:r>
        <w:rPr>
          <w:b/>
          <w:bCs/>
          <w:spacing w:val="-3"/>
        </w:rPr>
        <w:t>m</w:t>
      </w:r>
      <w:r>
        <w:rPr>
          <w:b/>
          <w:bCs/>
          <w:spacing w:val="-1"/>
        </w:rPr>
        <w:t>et</w:t>
      </w:r>
      <w:r>
        <w:rPr>
          <w:b/>
          <w:bCs/>
        </w:rPr>
        <w:t>y</w:t>
      </w:r>
      <w:r>
        <w:rPr>
          <w:b/>
          <w:bCs/>
          <w:spacing w:val="1"/>
        </w:rPr>
        <w:t>k</w:t>
      </w:r>
      <w:r>
        <w:rPr>
          <w:b/>
          <w:bCs/>
        </w:rPr>
        <w:t>a</w:t>
      </w:r>
      <w:r>
        <w:rPr>
          <w:b/>
          <w:bCs/>
          <w:spacing w:val="-26"/>
        </w:rPr>
        <w:t xml:space="preserve"> </w:t>
      </w:r>
      <w:r>
        <w:rPr>
          <w:b/>
          <w:bCs/>
          <w:spacing w:val="1"/>
        </w:rPr>
        <w:t>k</w:t>
      </w:r>
      <w:r>
        <w:rPr>
          <w:b/>
          <w:bCs/>
        </w:rPr>
        <w:t>o</w:t>
      </w:r>
      <w:r>
        <w:rPr>
          <w:b/>
          <w:bCs/>
          <w:spacing w:val="-3"/>
        </w:rPr>
        <w:t>m</w:t>
      </w:r>
      <w:r>
        <w:rPr>
          <w:b/>
          <w:bCs/>
          <w:spacing w:val="1"/>
        </w:rPr>
        <w:t>pu</w:t>
      </w:r>
      <w:r>
        <w:rPr>
          <w:b/>
          <w:bCs/>
          <w:spacing w:val="-1"/>
        </w:rPr>
        <w:t>ter</w:t>
      </w:r>
      <w:r>
        <w:rPr>
          <w:b/>
          <w:bCs/>
        </w:rPr>
        <w:t>ów</w:t>
      </w:r>
      <w:r>
        <w:rPr>
          <w:b/>
          <w:bCs/>
          <w:w w:val="99"/>
        </w:rPr>
        <w:t xml:space="preserve"> </w:t>
      </w:r>
      <w:r>
        <w:rPr>
          <w:b/>
          <w:bCs/>
          <w:spacing w:val="-1"/>
        </w:rPr>
        <w:t>N</w:t>
      </w:r>
      <w:r>
        <w:rPr>
          <w:b/>
          <w:bCs/>
        </w:rPr>
        <w:t>a</w:t>
      </w:r>
      <w:r>
        <w:rPr>
          <w:b/>
          <w:bCs/>
          <w:spacing w:val="-1"/>
        </w:rPr>
        <w:t>z</w:t>
      </w:r>
      <w:r>
        <w:rPr>
          <w:b/>
          <w:bCs/>
          <w:spacing w:val="2"/>
        </w:rPr>
        <w:t>w</w:t>
      </w:r>
      <w:r>
        <w:rPr>
          <w:b/>
          <w:bCs/>
        </w:rPr>
        <w:t>a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 xml:space="preserve">w </w:t>
      </w:r>
      <w:r>
        <w:rPr>
          <w:b/>
          <w:bCs/>
          <w:spacing w:val="-1"/>
        </w:rPr>
        <w:t>jęz</w:t>
      </w:r>
      <w:r>
        <w:rPr>
          <w:b/>
          <w:bCs/>
        </w:rPr>
        <w:t>y</w:t>
      </w:r>
      <w:r>
        <w:rPr>
          <w:b/>
          <w:bCs/>
          <w:spacing w:val="1"/>
        </w:rPr>
        <w:t>k</w:t>
      </w:r>
      <w:r>
        <w:rPr>
          <w:b/>
          <w:bCs/>
        </w:rPr>
        <w:t>u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1"/>
        </w:rPr>
        <w:t>n</w:t>
      </w:r>
      <w:r>
        <w:rPr>
          <w:b/>
          <w:bCs/>
        </w:rPr>
        <w:t>gi</w:t>
      </w:r>
      <w:r>
        <w:rPr>
          <w:b/>
          <w:bCs/>
          <w:spacing w:val="-1"/>
        </w:rPr>
        <w:t>e</w:t>
      </w:r>
      <w:r>
        <w:rPr>
          <w:b/>
          <w:bCs/>
        </w:rPr>
        <w:t>ls</w:t>
      </w:r>
      <w:r>
        <w:rPr>
          <w:b/>
          <w:bCs/>
          <w:spacing w:val="1"/>
        </w:rPr>
        <w:t>k</w:t>
      </w:r>
      <w:r>
        <w:rPr>
          <w:b/>
          <w:bCs/>
        </w:rPr>
        <w:t>i</w:t>
      </w:r>
      <w:r>
        <w:rPr>
          <w:b/>
          <w:bCs/>
          <w:spacing w:val="-3"/>
        </w:rPr>
        <w:t>m</w:t>
      </w:r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  <w:spacing w:val="-1"/>
        </w:rPr>
        <w:t>C</w:t>
      </w:r>
      <w:r>
        <w:rPr>
          <w:b/>
          <w:bCs/>
        </w:rPr>
        <w:t>o</w:t>
      </w:r>
      <w:r>
        <w:rPr>
          <w:b/>
          <w:bCs/>
          <w:spacing w:val="-3"/>
        </w:rPr>
        <w:t>m</w:t>
      </w:r>
      <w:r>
        <w:rPr>
          <w:b/>
          <w:bCs/>
          <w:spacing w:val="1"/>
        </w:rPr>
        <w:t>pu</w:t>
      </w:r>
      <w:r>
        <w:rPr>
          <w:b/>
          <w:bCs/>
          <w:spacing w:val="-1"/>
        </w:rPr>
        <w:t>te</w:t>
      </w:r>
      <w:r>
        <w:rPr>
          <w:b/>
          <w:bCs/>
        </w:rPr>
        <w:t>r</w:t>
      </w:r>
      <w:r>
        <w:rPr>
          <w:b/>
          <w:bCs/>
          <w:spacing w:val="-23"/>
        </w:rPr>
        <w:t xml:space="preserve"> </w:t>
      </w:r>
      <w:r>
        <w:rPr>
          <w:b/>
          <w:bCs/>
          <w:spacing w:val="-1"/>
        </w:rPr>
        <w:t>Ar</w:t>
      </w:r>
      <w:r>
        <w:rPr>
          <w:b/>
          <w:bCs/>
        </w:rPr>
        <w:t>i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h</w:t>
      </w:r>
      <w:r>
        <w:rPr>
          <w:b/>
          <w:bCs/>
          <w:spacing w:val="-3"/>
        </w:rPr>
        <w:t>m</w:t>
      </w:r>
      <w:r>
        <w:rPr>
          <w:b/>
          <w:bCs/>
          <w:spacing w:val="-1"/>
        </w:rPr>
        <w:t>et</w:t>
      </w:r>
      <w:r>
        <w:rPr>
          <w:b/>
          <w:bCs/>
        </w:rPr>
        <w:t>ic</w:t>
      </w:r>
      <w:r>
        <w:rPr>
          <w:b/>
          <w:bCs/>
          <w:w w:val="99"/>
        </w:rPr>
        <w:t xml:space="preserve"> </w:t>
      </w:r>
      <w:r>
        <w:rPr>
          <w:b/>
          <w:bCs/>
          <w:spacing w:val="-2"/>
        </w:rPr>
        <w:t>K</w:t>
      </w:r>
      <w:r>
        <w:rPr>
          <w:b/>
          <w:bCs/>
        </w:rPr>
        <w:t>i</w:t>
      </w:r>
      <w:r>
        <w:rPr>
          <w:b/>
          <w:bCs/>
          <w:spacing w:val="-1"/>
        </w:rPr>
        <w:t>er</w:t>
      </w:r>
      <w:r>
        <w:rPr>
          <w:b/>
          <w:bCs/>
          <w:spacing w:val="1"/>
        </w:rPr>
        <w:t>un</w:t>
      </w:r>
      <w:r>
        <w:rPr>
          <w:b/>
          <w:bCs/>
          <w:spacing w:val="-1"/>
        </w:rPr>
        <w:t>e</w:t>
      </w:r>
      <w:r>
        <w:rPr>
          <w:b/>
          <w:bCs/>
        </w:rPr>
        <w:t>k s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ud</w:t>
      </w:r>
      <w:r>
        <w:rPr>
          <w:b/>
          <w:bCs/>
        </w:rPr>
        <w:t>ió</w:t>
      </w:r>
      <w:r>
        <w:rPr>
          <w:b/>
          <w:bCs/>
          <w:spacing w:val="2"/>
        </w:rPr>
        <w:t>w</w:t>
      </w:r>
      <w:r>
        <w:rPr>
          <w:b/>
          <w:bCs/>
        </w:rPr>
        <w:t>:</w:t>
      </w:r>
      <w:r>
        <w:rPr>
          <w:b/>
          <w:bCs/>
        </w:rPr>
        <w:tab/>
        <w:t>I</w:t>
      </w:r>
      <w:r>
        <w:rPr>
          <w:b/>
          <w:bCs/>
          <w:spacing w:val="1"/>
        </w:rPr>
        <w:t>nf</w:t>
      </w:r>
      <w:r>
        <w:rPr>
          <w:b/>
          <w:bCs/>
        </w:rPr>
        <w:t>o</w:t>
      </w:r>
      <w:r>
        <w:rPr>
          <w:b/>
          <w:bCs/>
          <w:spacing w:val="-1"/>
        </w:rPr>
        <w:t>r</w:t>
      </w:r>
      <w:r>
        <w:rPr>
          <w:b/>
          <w:bCs/>
          <w:spacing w:val="-3"/>
        </w:rPr>
        <w:t>m</w:t>
      </w:r>
      <w:r>
        <w:rPr>
          <w:b/>
          <w:bCs/>
        </w:rPr>
        <w:t>a</w:t>
      </w:r>
      <w:r>
        <w:rPr>
          <w:b/>
          <w:bCs/>
          <w:spacing w:val="-1"/>
        </w:rPr>
        <w:t>t</w:t>
      </w:r>
      <w:r>
        <w:rPr>
          <w:b/>
          <w:bCs/>
        </w:rPr>
        <w:t>y</w:t>
      </w:r>
      <w:r>
        <w:rPr>
          <w:b/>
          <w:bCs/>
          <w:spacing w:val="1"/>
        </w:rPr>
        <w:t>k</w:t>
      </w:r>
      <w:r>
        <w:rPr>
          <w:b/>
          <w:bCs/>
        </w:rPr>
        <w:t>a Przemysłowa</w:t>
      </w:r>
    </w:p>
    <w:p w:rsidR="00A4348F" w:rsidRDefault="00A4348F" w:rsidP="00A4348F">
      <w:pPr>
        <w:tabs>
          <w:tab w:val="left" w:pos="3748"/>
        </w:tabs>
        <w:kinsoku w:val="0"/>
        <w:overflowPunct w:val="0"/>
        <w:ind w:left="208" w:right="3531"/>
      </w:pPr>
      <w:r>
        <w:rPr>
          <w:b/>
          <w:bCs/>
          <w:spacing w:val="1"/>
        </w:rPr>
        <w:t>S</w:t>
      </w:r>
      <w:r>
        <w:rPr>
          <w:b/>
          <w:bCs/>
          <w:spacing w:val="-1"/>
        </w:rPr>
        <w:t>t</w:t>
      </w:r>
      <w:r>
        <w:rPr>
          <w:b/>
          <w:bCs/>
        </w:rPr>
        <w:t>o</w:t>
      </w:r>
      <w:r>
        <w:rPr>
          <w:b/>
          <w:bCs/>
          <w:spacing w:val="1"/>
        </w:rPr>
        <w:t>p</w:t>
      </w:r>
      <w:r>
        <w:rPr>
          <w:b/>
          <w:bCs/>
        </w:rPr>
        <w:t>i</w:t>
      </w:r>
      <w:r>
        <w:rPr>
          <w:b/>
          <w:bCs/>
          <w:spacing w:val="-1"/>
        </w:rPr>
        <w:t>e</w:t>
      </w:r>
      <w:r>
        <w:rPr>
          <w:b/>
          <w:bCs/>
        </w:rPr>
        <w:t>ń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s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ud</w:t>
      </w:r>
      <w:r>
        <w:rPr>
          <w:b/>
          <w:bCs/>
        </w:rPr>
        <w:t>iów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-1"/>
        </w:rPr>
        <w:t xml:space="preserve"> </w:t>
      </w:r>
      <w:r>
        <w:rPr>
          <w:b/>
          <w:bCs/>
          <w:spacing w:val="1"/>
        </w:rPr>
        <w:t>f</w:t>
      </w:r>
      <w:r>
        <w:rPr>
          <w:b/>
          <w:bCs/>
        </w:rPr>
        <w:t>o</w:t>
      </w:r>
      <w:r>
        <w:rPr>
          <w:b/>
          <w:bCs/>
          <w:spacing w:val="-1"/>
        </w:rPr>
        <w:t>r</w:t>
      </w:r>
      <w:r>
        <w:rPr>
          <w:b/>
          <w:bCs/>
          <w:spacing w:val="-3"/>
        </w:rPr>
        <w:t>m</w:t>
      </w:r>
      <w:r>
        <w:rPr>
          <w:b/>
          <w:bCs/>
        </w:rPr>
        <w:t>a:</w:t>
      </w:r>
      <w:r>
        <w:rPr>
          <w:b/>
          <w:bCs/>
        </w:rPr>
        <w:tab/>
        <w:t>I</w:t>
      </w:r>
      <w:r>
        <w:rPr>
          <w:b/>
          <w:bCs/>
          <w:spacing w:val="-11"/>
        </w:rPr>
        <w:t xml:space="preserve"> </w:t>
      </w:r>
      <w:r>
        <w:rPr>
          <w:b/>
          <w:bCs/>
        </w:rPr>
        <w:t>s</w:t>
      </w:r>
      <w:r>
        <w:rPr>
          <w:b/>
          <w:bCs/>
          <w:spacing w:val="-1"/>
        </w:rPr>
        <w:t>t</w:t>
      </w:r>
      <w:r>
        <w:rPr>
          <w:b/>
          <w:bCs/>
        </w:rPr>
        <w:t>o</w:t>
      </w:r>
      <w:r>
        <w:rPr>
          <w:b/>
          <w:bCs/>
          <w:spacing w:val="1"/>
        </w:rPr>
        <w:t>p</w:t>
      </w:r>
      <w:r>
        <w:rPr>
          <w:b/>
          <w:bCs/>
        </w:rPr>
        <w:t>i</w:t>
      </w:r>
      <w:r>
        <w:rPr>
          <w:b/>
          <w:bCs/>
          <w:spacing w:val="-1"/>
        </w:rPr>
        <w:t>e</w:t>
      </w:r>
      <w:r>
        <w:rPr>
          <w:b/>
          <w:bCs/>
          <w:spacing w:val="1"/>
        </w:rPr>
        <w:t>ń</w:t>
      </w:r>
      <w:r>
        <w:rPr>
          <w:b/>
          <w:bCs/>
        </w:rPr>
        <w:t>,</w:t>
      </w:r>
      <w:r>
        <w:rPr>
          <w:b/>
          <w:bCs/>
          <w:spacing w:val="-10"/>
        </w:rPr>
        <w:t xml:space="preserve"> </w:t>
      </w:r>
      <w:r>
        <w:rPr>
          <w:b/>
          <w:bCs/>
        </w:rPr>
        <w:t>s</w:t>
      </w:r>
      <w:r>
        <w:rPr>
          <w:b/>
          <w:bCs/>
          <w:spacing w:val="-1"/>
        </w:rPr>
        <w:t>t</w:t>
      </w:r>
      <w:r>
        <w:rPr>
          <w:b/>
          <w:bCs/>
        </w:rPr>
        <w:t>a</w:t>
      </w:r>
      <w:r>
        <w:rPr>
          <w:b/>
          <w:bCs/>
          <w:spacing w:val="-1"/>
        </w:rPr>
        <w:t>cj</w:t>
      </w:r>
      <w:r>
        <w:rPr>
          <w:b/>
          <w:bCs/>
        </w:rPr>
        <w:t>o</w:t>
      </w:r>
      <w:r>
        <w:rPr>
          <w:b/>
          <w:bCs/>
          <w:spacing w:val="1"/>
        </w:rPr>
        <w:t>n</w:t>
      </w:r>
      <w:r>
        <w:rPr>
          <w:b/>
          <w:bCs/>
        </w:rPr>
        <w:t>a</w:t>
      </w:r>
      <w:r>
        <w:rPr>
          <w:b/>
          <w:bCs/>
          <w:spacing w:val="-1"/>
        </w:rPr>
        <w:t>r</w:t>
      </w:r>
      <w:r>
        <w:rPr>
          <w:b/>
          <w:bCs/>
          <w:spacing w:val="1"/>
        </w:rPr>
        <w:t>n</w:t>
      </w:r>
      <w:r>
        <w:rPr>
          <w:b/>
          <w:bCs/>
        </w:rPr>
        <w:t>a</w:t>
      </w:r>
      <w:r>
        <w:rPr>
          <w:b/>
          <w:bCs/>
          <w:w w:val="99"/>
        </w:rPr>
        <w:t xml:space="preserve"> </w:t>
      </w:r>
      <w:r>
        <w:rPr>
          <w:b/>
          <w:bCs/>
          <w:spacing w:val="-1"/>
        </w:rPr>
        <w:t>R</w:t>
      </w:r>
      <w:r>
        <w:rPr>
          <w:b/>
          <w:bCs/>
        </w:rPr>
        <w:t>o</w:t>
      </w:r>
      <w:r>
        <w:rPr>
          <w:b/>
          <w:bCs/>
          <w:spacing w:val="1"/>
        </w:rPr>
        <w:t>d</w:t>
      </w:r>
      <w:r>
        <w:rPr>
          <w:b/>
          <w:bCs/>
          <w:spacing w:val="-1"/>
        </w:rPr>
        <w:t>z</w:t>
      </w:r>
      <w:r>
        <w:rPr>
          <w:b/>
          <w:bCs/>
        </w:rPr>
        <w:t>aj</w:t>
      </w:r>
      <w:r>
        <w:rPr>
          <w:b/>
          <w:bCs/>
          <w:spacing w:val="-2"/>
        </w:rPr>
        <w:t xml:space="preserve"> </w:t>
      </w:r>
      <w:r>
        <w:rPr>
          <w:b/>
          <w:bCs/>
          <w:spacing w:val="1"/>
        </w:rPr>
        <w:t>p</w:t>
      </w:r>
      <w:r>
        <w:rPr>
          <w:b/>
          <w:bCs/>
          <w:spacing w:val="-1"/>
        </w:rPr>
        <w:t>rze</w:t>
      </w:r>
      <w:r>
        <w:rPr>
          <w:b/>
          <w:bCs/>
          <w:spacing w:val="1"/>
        </w:rPr>
        <w:t>d</w:t>
      </w:r>
      <w:r>
        <w:rPr>
          <w:b/>
          <w:bCs/>
          <w:spacing w:val="-3"/>
        </w:rPr>
        <w:t>m</w:t>
      </w:r>
      <w:r>
        <w:rPr>
          <w:b/>
          <w:bCs/>
        </w:rPr>
        <w:t>io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</w:t>
      </w:r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  <w:spacing w:val="2"/>
        </w:rPr>
        <w:t>w</w:t>
      </w:r>
      <w:r>
        <w:rPr>
          <w:b/>
          <w:bCs/>
        </w:rPr>
        <w:t>y</w:t>
      </w:r>
      <w:r>
        <w:rPr>
          <w:b/>
          <w:bCs/>
          <w:spacing w:val="1"/>
        </w:rPr>
        <w:t>b</w:t>
      </w:r>
      <w:r>
        <w:rPr>
          <w:b/>
          <w:bCs/>
        </w:rPr>
        <w:t>i</w:t>
      </w:r>
      <w:r>
        <w:rPr>
          <w:b/>
          <w:bCs/>
          <w:spacing w:val="-1"/>
        </w:rPr>
        <w:t>er</w:t>
      </w:r>
      <w:r>
        <w:rPr>
          <w:b/>
          <w:bCs/>
        </w:rPr>
        <w:t>al</w:t>
      </w:r>
      <w:r>
        <w:rPr>
          <w:b/>
          <w:bCs/>
          <w:spacing w:val="1"/>
        </w:rPr>
        <w:t>n</w:t>
      </w:r>
      <w:r>
        <w:rPr>
          <w:b/>
          <w:bCs/>
        </w:rPr>
        <w:t>y</w:t>
      </w:r>
    </w:p>
    <w:p w:rsidR="00A4348F" w:rsidRDefault="00A4348F" w:rsidP="00A4348F">
      <w:pPr>
        <w:tabs>
          <w:tab w:val="left" w:pos="3748"/>
        </w:tabs>
        <w:kinsoku w:val="0"/>
        <w:overflowPunct w:val="0"/>
        <w:ind w:left="208"/>
      </w:pPr>
      <w:r>
        <w:rPr>
          <w:b/>
          <w:bCs/>
          <w:spacing w:val="-2"/>
        </w:rPr>
        <w:t>K</w:t>
      </w:r>
      <w:r>
        <w:rPr>
          <w:b/>
          <w:bCs/>
        </w:rPr>
        <w:t xml:space="preserve">od </w:t>
      </w:r>
      <w:r>
        <w:rPr>
          <w:b/>
          <w:bCs/>
          <w:spacing w:val="1"/>
        </w:rPr>
        <w:t>p</w:t>
      </w:r>
      <w:r>
        <w:rPr>
          <w:b/>
          <w:bCs/>
          <w:spacing w:val="-1"/>
        </w:rPr>
        <w:t>rze</w:t>
      </w:r>
      <w:r>
        <w:rPr>
          <w:b/>
          <w:bCs/>
          <w:spacing w:val="1"/>
        </w:rPr>
        <w:t>d</w:t>
      </w:r>
      <w:r>
        <w:rPr>
          <w:b/>
          <w:bCs/>
          <w:spacing w:val="-3"/>
        </w:rPr>
        <w:t>m</w:t>
      </w:r>
      <w:r>
        <w:rPr>
          <w:b/>
          <w:bCs/>
        </w:rPr>
        <w:t>io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</w:t>
      </w:r>
      <w:r>
        <w:rPr>
          <w:b/>
          <w:bCs/>
        </w:rPr>
        <w:t>:</w:t>
      </w:r>
      <w:r>
        <w:rPr>
          <w:b/>
          <w:bCs/>
        </w:rPr>
        <w:tab/>
      </w:r>
      <w:r w:rsidR="00D468F8">
        <w:rPr>
          <w:b/>
          <w:bCs/>
        </w:rPr>
        <w:t>IPV28</w:t>
      </w:r>
      <w:bookmarkStart w:id="0" w:name="_GoBack"/>
      <w:bookmarkEnd w:id="0"/>
      <w:r w:rsidRPr="00A4348F">
        <w:rPr>
          <w:b/>
          <w:bCs/>
        </w:rPr>
        <w:t xml:space="preserve">0014 </w:t>
      </w:r>
    </w:p>
    <w:p w:rsidR="00A4348F" w:rsidRDefault="00A4348F" w:rsidP="00A4348F">
      <w:pPr>
        <w:tabs>
          <w:tab w:val="left" w:pos="3748"/>
        </w:tabs>
        <w:kinsoku w:val="0"/>
        <w:overflowPunct w:val="0"/>
        <w:ind w:left="208"/>
      </w:pPr>
      <w:r>
        <w:rPr>
          <w:b/>
          <w:bCs/>
          <w:spacing w:val="-2"/>
        </w:rPr>
        <w:t>G</w:t>
      </w:r>
      <w:r>
        <w:rPr>
          <w:b/>
          <w:bCs/>
          <w:spacing w:val="-1"/>
        </w:rPr>
        <w:t>r</w:t>
      </w:r>
      <w:r>
        <w:rPr>
          <w:b/>
          <w:bCs/>
          <w:spacing w:val="1"/>
        </w:rPr>
        <w:t>up</w:t>
      </w:r>
      <w:r>
        <w:rPr>
          <w:b/>
          <w:bCs/>
        </w:rPr>
        <w:t>a</w:t>
      </w:r>
      <w:r>
        <w:rPr>
          <w:b/>
          <w:bCs/>
          <w:spacing w:val="-1"/>
        </w:rPr>
        <w:t xml:space="preserve"> </w:t>
      </w:r>
      <w:r>
        <w:rPr>
          <w:b/>
          <w:bCs/>
          <w:spacing w:val="1"/>
        </w:rPr>
        <w:t>ku</w:t>
      </w:r>
      <w:r>
        <w:rPr>
          <w:b/>
          <w:bCs/>
          <w:spacing w:val="-1"/>
        </w:rPr>
        <w:t>r</w:t>
      </w:r>
      <w:r>
        <w:rPr>
          <w:b/>
          <w:bCs/>
        </w:rPr>
        <w:t>só</w:t>
      </w:r>
      <w:r>
        <w:rPr>
          <w:b/>
          <w:bCs/>
          <w:spacing w:val="2"/>
        </w:rPr>
        <w:t>w</w:t>
      </w:r>
      <w:r>
        <w:rPr>
          <w:b/>
          <w:bCs/>
        </w:rPr>
        <w:t>:</w:t>
      </w:r>
      <w:r>
        <w:rPr>
          <w:b/>
          <w:bCs/>
        </w:rPr>
        <w:tab/>
        <w:t>NIE</w:t>
      </w:r>
    </w:p>
    <w:p w:rsidR="00A4348F" w:rsidRDefault="00A4348F" w:rsidP="00A4348F">
      <w:pPr>
        <w:kinsoku w:val="0"/>
        <w:overflowPunct w:val="0"/>
        <w:spacing w:before="8" w:line="280" w:lineRule="exact"/>
        <w:rPr>
          <w:sz w:val="28"/>
          <w:szCs w:val="28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6"/>
        <w:gridCol w:w="1133"/>
        <w:gridCol w:w="1145"/>
        <w:gridCol w:w="1426"/>
        <w:gridCol w:w="1034"/>
        <w:gridCol w:w="1291"/>
      </w:tblGrid>
      <w:tr w:rsidR="00A4348F" w:rsidTr="00B31D5D">
        <w:trPr>
          <w:trHeight w:hRule="exact" w:val="26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21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Ćw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abora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m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91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nar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um</w:t>
            </w:r>
          </w:p>
        </w:tc>
      </w:tr>
      <w:tr w:rsidR="00A4348F" w:rsidTr="00B31D5D">
        <w:trPr>
          <w:trHeight w:hRule="exact" w:val="768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ba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n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ęć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before="3" w:line="252" w:lineRule="exact"/>
              <w:ind w:left="102" w:right="104"/>
            </w:pP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w</w:t>
            </w:r>
            <w:r>
              <w:rPr>
                <w:spacing w:val="-1"/>
                <w:sz w:val="22"/>
                <w:szCs w:val="22"/>
              </w:rPr>
              <w:t xml:space="preserve"> U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ni (</w:t>
            </w:r>
            <w:r>
              <w:rPr>
                <w:spacing w:val="-3"/>
                <w:sz w:val="22"/>
                <w:szCs w:val="22"/>
              </w:rPr>
              <w:t>ZZ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376" w:right="376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436" w:right="438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</w:tr>
      <w:tr w:rsidR="00A4348F" w:rsidTr="00B31D5D">
        <w:trPr>
          <w:trHeight w:hRule="exact" w:val="5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ba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 ca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z w:val="22"/>
                <w:szCs w:val="22"/>
              </w:rPr>
              <w:t>na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adu pracy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uden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 (</w:t>
            </w:r>
            <w:r>
              <w:rPr>
                <w:spacing w:val="-1"/>
                <w:sz w:val="22"/>
                <w:szCs w:val="22"/>
              </w:rPr>
              <w:t>CNPS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A4348F" w:rsidRDefault="00C32462" w:rsidP="00B31D5D">
            <w:pPr>
              <w:pStyle w:val="TableParagraph"/>
              <w:kinsoku w:val="0"/>
              <w:overflowPunct w:val="0"/>
              <w:ind w:left="376" w:right="376"/>
              <w:jc w:val="center"/>
            </w:pPr>
            <w:r>
              <w:rPr>
                <w:sz w:val="22"/>
                <w:szCs w:val="22"/>
              </w:rPr>
              <w:t>6</w:t>
            </w:r>
            <w:r w:rsidR="00A4348F">
              <w:rPr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436" w:right="438"/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</w:tr>
      <w:tr w:rsidR="00A4348F" w:rsidTr="00B31D5D">
        <w:trPr>
          <w:trHeight w:hRule="exact" w:val="5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52" w:lineRule="exact"/>
              <w:ind w:left="169"/>
            </w:pPr>
            <w:r>
              <w:rPr>
                <w:sz w:val="22"/>
                <w:szCs w:val="22"/>
              </w:rPr>
              <w:t>na ocenę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7"/>
            </w:pP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52" w:lineRule="exact"/>
              <w:ind w:left="176"/>
            </w:pPr>
            <w:r>
              <w:rPr>
                <w:sz w:val="22"/>
                <w:szCs w:val="22"/>
              </w:rPr>
              <w:t>na ocenę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</w:tr>
      <w:tr w:rsidR="00A4348F" w:rsidTr="00B31D5D">
        <w:trPr>
          <w:trHeight w:hRule="exact" w:val="5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rupy</w:t>
            </w:r>
            <w:r>
              <w:rPr>
                <w:spacing w:val="-3"/>
                <w:sz w:val="22"/>
                <w:szCs w:val="22"/>
              </w:rPr>
              <w:t xml:space="preserve"> k</w:t>
            </w:r>
            <w:r>
              <w:rPr>
                <w:sz w:val="22"/>
                <w:szCs w:val="22"/>
              </w:rPr>
              <w:t>ursów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nac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ć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urs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ońco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>
              <w:rPr>
                <w:spacing w:val="1"/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459" w:right="463"/>
              <w:jc w:val="center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</w:tr>
      <w:tr w:rsidR="00A4348F" w:rsidTr="00B31D5D">
        <w:trPr>
          <w:trHeight w:hRule="exact" w:val="26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ba pun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EC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C32462" w:rsidP="00B31D5D">
            <w:pPr>
              <w:pStyle w:val="TableParagraph"/>
              <w:kinsoku w:val="0"/>
              <w:overflowPunct w:val="0"/>
              <w:spacing w:line="251" w:lineRule="exact"/>
              <w:ind w:left="431" w:right="431"/>
              <w:jc w:val="center"/>
            </w:pPr>
            <w:r>
              <w:t>2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A4348F">
            <w:pPr>
              <w:jc w:val="center"/>
            </w:pPr>
            <w: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</w:tr>
      <w:tr w:rsidR="00A4348F" w:rsidTr="00B31D5D">
        <w:trPr>
          <w:trHeight w:hRule="exact" w:val="698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22" w:lineRule="exact"/>
              <w:ind w:left="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li</w:t>
            </w:r>
            <w:r>
              <w:rPr>
                <w:sz w:val="20"/>
                <w:szCs w:val="20"/>
              </w:rPr>
              <w:t>cz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pacing w:val="-2"/>
                <w:sz w:val="20"/>
                <w:szCs w:val="20"/>
              </w:rPr>
              <w:t>unk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ó</w:t>
            </w:r>
            <w:r>
              <w:rPr>
                <w:sz w:val="20"/>
                <w:szCs w:val="20"/>
              </w:rPr>
              <w:t>w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odpo</w:t>
            </w:r>
            <w:r>
              <w:rPr>
                <w:spacing w:val="-6"/>
                <w:sz w:val="20"/>
                <w:szCs w:val="20"/>
              </w:rPr>
              <w:t>w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ąca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30" w:lineRule="exact"/>
              <w:ind w:left="102" w:right="25"/>
            </w:pPr>
            <w:r>
              <w:rPr>
                <w:sz w:val="20"/>
                <w:szCs w:val="20"/>
              </w:rPr>
              <w:t>za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ęc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1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-2"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ara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erze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ra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cz</w:t>
            </w:r>
            <w:r>
              <w:rPr>
                <w:spacing w:val="-2"/>
                <w:sz w:val="20"/>
                <w:szCs w:val="20"/>
              </w:rPr>
              <w:t>n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spacing w:val="2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1" w:line="200" w:lineRule="exact"/>
              <w:rPr>
                <w:sz w:val="20"/>
                <w:szCs w:val="2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402" w:right="401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1" w:line="200" w:lineRule="exact"/>
              <w:rPr>
                <w:sz w:val="20"/>
                <w:szCs w:val="2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409" w:right="409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</w:tr>
      <w:tr w:rsidR="00A4348F" w:rsidTr="00B31D5D">
        <w:trPr>
          <w:trHeight w:hRule="exact" w:val="931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22" w:lineRule="exact"/>
              <w:ind w:left="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li</w:t>
            </w:r>
            <w:r>
              <w:rPr>
                <w:sz w:val="20"/>
                <w:szCs w:val="20"/>
              </w:rPr>
              <w:t>cz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pacing w:val="-2"/>
                <w:sz w:val="20"/>
                <w:szCs w:val="20"/>
              </w:rPr>
              <w:t>unk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ó</w:t>
            </w:r>
            <w:r>
              <w:rPr>
                <w:sz w:val="20"/>
                <w:szCs w:val="20"/>
              </w:rPr>
              <w:t>w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3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S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ind w:left="102" w:right="63"/>
            </w:pPr>
            <w:r>
              <w:rPr>
                <w:spacing w:val="1"/>
                <w:sz w:val="20"/>
                <w:szCs w:val="20"/>
              </w:rPr>
              <w:t>odpo</w:t>
            </w:r>
            <w:r>
              <w:rPr>
                <w:spacing w:val="-6"/>
                <w:sz w:val="20"/>
                <w:szCs w:val="20"/>
              </w:rPr>
              <w:t>w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ąca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ęc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m</w:t>
            </w:r>
            <w:r>
              <w:rPr>
                <w:w w:val="99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ym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ąc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ez</w:t>
            </w:r>
            <w:r>
              <w:rPr>
                <w:spacing w:val="1"/>
                <w:sz w:val="20"/>
                <w:szCs w:val="20"/>
              </w:rPr>
              <w:t>po</w:t>
            </w:r>
            <w:r>
              <w:rPr>
                <w:spacing w:val="-1"/>
                <w:sz w:val="20"/>
                <w:szCs w:val="20"/>
              </w:rPr>
              <w:t>ś</w:t>
            </w:r>
            <w:r>
              <w:rPr>
                <w:sz w:val="20"/>
                <w:szCs w:val="20"/>
              </w:rPr>
              <w:t>re</w:t>
            </w:r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pacing w:val="-2"/>
                <w:sz w:val="20"/>
                <w:szCs w:val="20"/>
              </w:rPr>
              <w:t>n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o</w:t>
            </w:r>
            <w:r>
              <w:rPr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pacing w:val="-2"/>
                <w:sz w:val="20"/>
                <w:szCs w:val="20"/>
              </w:rPr>
              <w:t>n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u</w:t>
            </w:r>
            <w:r>
              <w:rPr>
                <w:spacing w:val="3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6"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431" w:right="431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6"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409" w:right="409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</w:tr>
    </w:tbl>
    <w:p w:rsidR="00A4348F" w:rsidRDefault="00463502" w:rsidP="00A4348F">
      <w:pPr>
        <w:kinsoku w:val="0"/>
        <w:overflowPunct w:val="0"/>
        <w:spacing w:before="11" w:line="260" w:lineRule="exact"/>
        <w:rPr>
          <w:sz w:val="26"/>
          <w:szCs w:val="26"/>
        </w:rPr>
      </w:pPr>
      <w:r>
        <w:rPr>
          <w:b/>
          <w:bCs/>
          <w:noProof/>
        </w:rPr>
        <w:pict>
          <v:group id="Group 369" o:spid="_x0000_s1031" style="position:absolute;margin-left:65.85pt;margin-top:11.55pt;width:462.6pt;height:77.75pt;z-index:-251655168;mso-position-horizontal-relative:page;mso-position-vertical-relative:text" coordorigin="1328,-1343" coordsize="9252,1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" o:allowincell="f">
            <v:shape id="Freeform 370" o:spid="_x0000_s1032" style="position:absolute;left:1334;top:-1337;width:9240;height:20;visibility:visible;mso-wrap-style:square;v-text-anchor:top" coordsize="92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vNE8QA&#10;AADbAAAADwAAAGRycy9kb3ducmV2LnhtbESPQWvCQBCF7wX/wzKCl6KbCi0SXUVLRaF4MIrnMTsm&#10;wexsyG5j/PedQ6G3Gd6b975ZrHpXq47aUHk28DZJQBHn3lZcGDiftuMZqBCRLdaeycCTAqyWg5cF&#10;ptY/+EhdFgslIRxSNFDG2KRah7wkh2HiG2LRbr51GGVtC21bfEi4q/U0ST60w4qlocSGPkvK79mP&#10;M7Db7L6n3dV+nQ+vfXaw26p+vzyNGQ379RxUpD7+m/+u91bwBVZ+kQH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rzRPEAAAA2wAAAA8AAAAAAAAAAAAAAAAAmAIAAGRycy9k&#10;b3ducmV2LnhtbFBLBQYAAAAABAAEAPUAAACJAwAAAAA=&#10;" path="m,l9239,e" filled="f" strokeweight=".58pt">
              <v:path arrowok="t" o:connecttype="custom" o:connectlocs="0,0;9239,0" o:connectangles="0,0"/>
            </v:shape>
            <v:shape id="Freeform 371" o:spid="_x0000_s1033" style="position:absolute;left:1339;top:-1333;width:20;height:1112;visibility:visible;mso-wrap-style:square;v-text-anchor:top" coordsize="20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tHsEA&#10;AADbAAAADwAAAGRycy9kb3ducmV2LnhtbERPS4vCMBC+C/6HMIK3NfW1aDWKiC578LIqeB2asSk2&#10;k9pE7frrzcKCt/n4njNfNrYUd6p94VhBv5eAIM6cLjhXcDxsPyYgfEDWWDomBb/kYblot+aYavfg&#10;H7rvQy5iCPsUFZgQqlRKnxmy6HuuIo7c2dUWQ4R1LnWNjxhuSzlIkk9pseDYYLCitaHssr9ZBefr&#10;7rk93TZyM37qw270NRybZKhUt9OsZiACNeEt/nd/6zh/Cn+/x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bbR7BAAAA2wAAAA8AAAAAAAAAAAAAAAAAmAIAAGRycy9kb3du&#10;cmV2LnhtbFBLBQYAAAAABAAEAPUAAACGAwAAAAA=&#10;" path="m,l,1111e" filled="f" strokeweight=".20458mm">
              <v:path arrowok="t" o:connecttype="custom" o:connectlocs="0,0;0,1111" o:connectangles="0,0"/>
            </v:shape>
            <v:shape id="Freeform 372" o:spid="_x0000_s1034" style="position:absolute;left:1334;top:-217;width:9240;height:20;visibility:visible;mso-wrap-style:square;v-text-anchor:top" coordsize="92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LqMAA&#10;AADbAAAADwAAAGRycy9kb3ducmV2LnhtbERPTYvCMBC9C/6HMIIXWVMLLtI1ioqiIB6ssufZZmyL&#10;zaQ0sdZ/bw7CHh/ve77sTCVaalxpWcFkHIEgzqwuOVdwvey+ZiCcR9ZYWSYFL3KwXPR7c0y0ffKZ&#10;2tTnIoSwS1BB4X2dSOmyggy6sa2JA3ezjUEfYJNL3eAzhJtKxlH0LQ2WHBoKrGlTUHZPH0bBfr0/&#10;xu2f3l5Poy496V1ZTX9fSg0H3eoHhKfO/4s/7oNWEIf14Uv4AX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ELqMAAAADbAAAADwAAAAAAAAAAAAAAAACYAgAAZHJzL2Rvd25y&#10;ZXYueG1sUEsFBgAAAAAEAAQA9QAAAIUDAAAAAA==&#10;" path="m,l9239,e" filled="f" strokeweight=".58pt">
              <v:path arrowok="t" o:connecttype="custom" o:connectlocs="0,0;9239,0" o:connectangles="0,0"/>
            </v:shape>
            <v:shape id="Freeform 373" o:spid="_x0000_s1035" style="position:absolute;left:10569;top:-1333;width:20;height:1112;visibility:visible;mso-wrap-style:square;v-text-anchor:top" coordsize="20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GrpcQA&#10;AADbAAAADwAAAGRycy9kb3ducmV2LnhtbESPT4vCMBTE74LfITzBm6b+W5ZqlEV08eBFu7DXR/Ns&#10;is1Lt4na9dMbQfA4zMxvmMWqtZW4UuNLxwpGwwQEce50yYWCn2w7+AThA7LGyjEp+CcPq2W3s8BU&#10;uxsf6HoMhYgQ9ikqMCHUqZQ+N2TRD11NHL2TayyGKJtC6gZvEW4rOU6SD2mx5LhgsKa1ofx8vFgF&#10;p7/9fft72cjN7K6z/fR7MjPJRKl+r/2agwjUhnf41d5pBeMR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Bq6XEAAAA2wAAAA8AAAAAAAAAAAAAAAAAmAIAAGRycy9k&#10;b3ducmV2LnhtbFBLBQYAAAAABAAEAPUAAACJAwAAAAA=&#10;" path="m,l,1111e" filled="f" strokeweight=".20458mm">
              <v:path arrowok="t" o:connecttype="custom" o:connectlocs="0,0;0,1111" o:connectangles="0,0"/>
            </v:shape>
            <w10:wrap anchorx="page"/>
          </v:group>
        </w:pict>
      </w:r>
    </w:p>
    <w:p w:rsidR="00A4348F" w:rsidRDefault="00A4348F" w:rsidP="00A4348F">
      <w:pPr>
        <w:kinsoku w:val="0"/>
        <w:overflowPunct w:val="0"/>
        <w:spacing w:before="76" w:line="252" w:lineRule="exact"/>
        <w:ind w:left="3931" w:hanging="3156"/>
        <w:rPr>
          <w:sz w:val="22"/>
          <w:szCs w:val="22"/>
        </w:rPr>
      </w:pPr>
      <w:r>
        <w:rPr>
          <w:b/>
          <w:bCs/>
          <w:sz w:val="22"/>
          <w:szCs w:val="22"/>
        </w:rPr>
        <w:t>W</w:t>
      </w:r>
      <w:r>
        <w:rPr>
          <w:b/>
          <w:bCs/>
          <w:spacing w:val="1"/>
          <w:sz w:val="22"/>
          <w:szCs w:val="22"/>
        </w:rPr>
        <w:t>Y</w:t>
      </w:r>
      <w:r>
        <w:rPr>
          <w:b/>
          <w:bCs/>
          <w:sz w:val="22"/>
          <w:szCs w:val="22"/>
        </w:rPr>
        <w:t>M</w:t>
      </w:r>
      <w:r>
        <w:rPr>
          <w:b/>
          <w:bCs/>
          <w:spacing w:val="-1"/>
          <w:sz w:val="22"/>
          <w:szCs w:val="22"/>
        </w:rPr>
        <w:t>A</w:t>
      </w:r>
      <w:r>
        <w:rPr>
          <w:b/>
          <w:bCs/>
          <w:spacing w:val="-2"/>
          <w:sz w:val="22"/>
          <w:szCs w:val="22"/>
        </w:rPr>
        <w:t>G</w:t>
      </w:r>
      <w:r>
        <w:rPr>
          <w:b/>
          <w:bCs/>
          <w:spacing w:val="-1"/>
          <w:sz w:val="22"/>
          <w:szCs w:val="22"/>
        </w:rPr>
        <w:t>AN</w:t>
      </w:r>
      <w:r>
        <w:rPr>
          <w:b/>
          <w:bCs/>
          <w:sz w:val="22"/>
          <w:szCs w:val="22"/>
        </w:rPr>
        <w:t>IA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W</w:t>
      </w:r>
      <w:r>
        <w:rPr>
          <w:b/>
          <w:bCs/>
          <w:spacing w:val="-1"/>
          <w:sz w:val="22"/>
          <w:szCs w:val="22"/>
        </w:rPr>
        <w:t>STĘ</w:t>
      </w:r>
      <w:r>
        <w:rPr>
          <w:b/>
          <w:bCs/>
          <w:spacing w:val="1"/>
          <w:sz w:val="22"/>
          <w:szCs w:val="22"/>
        </w:rPr>
        <w:t>P</w:t>
      </w:r>
      <w:r>
        <w:rPr>
          <w:b/>
          <w:bCs/>
          <w:spacing w:val="-1"/>
          <w:sz w:val="22"/>
          <w:szCs w:val="22"/>
        </w:rPr>
        <w:t>N</w:t>
      </w:r>
      <w:r>
        <w:rPr>
          <w:b/>
          <w:bCs/>
          <w:sz w:val="22"/>
          <w:szCs w:val="22"/>
        </w:rPr>
        <w:t>E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W </w:t>
      </w:r>
      <w:r>
        <w:rPr>
          <w:b/>
          <w:bCs/>
          <w:spacing w:val="-4"/>
          <w:sz w:val="22"/>
          <w:szCs w:val="22"/>
        </w:rPr>
        <w:t>Z</w:t>
      </w:r>
      <w:r>
        <w:rPr>
          <w:b/>
          <w:bCs/>
          <w:spacing w:val="-1"/>
          <w:sz w:val="22"/>
          <w:szCs w:val="22"/>
        </w:rPr>
        <w:t>A</w:t>
      </w:r>
      <w:r>
        <w:rPr>
          <w:b/>
          <w:bCs/>
          <w:spacing w:val="1"/>
          <w:sz w:val="22"/>
          <w:szCs w:val="22"/>
        </w:rPr>
        <w:t>K</w:t>
      </w:r>
      <w:r>
        <w:rPr>
          <w:b/>
          <w:bCs/>
          <w:spacing w:val="-1"/>
          <w:sz w:val="22"/>
          <w:szCs w:val="22"/>
        </w:rPr>
        <w:t>RES</w:t>
      </w:r>
      <w:r>
        <w:rPr>
          <w:b/>
          <w:bCs/>
          <w:sz w:val="22"/>
          <w:szCs w:val="22"/>
        </w:rPr>
        <w:t>IE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WI</w:t>
      </w:r>
      <w:r>
        <w:rPr>
          <w:b/>
          <w:bCs/>
          <w:spacing w:val="-1"/>
          <w:sz w:val="22"/>
          <w:szCs w:val="22"/>
        </w:rPr>
        <w:t>ED</w:t>
      </w:r>
      <w:r>
        <w:rPr>
          <w:b/>
          <w:bCs/>
          <w:spacing w:val="-4"/>
          <w:sz w:val="22"/>
          <w:szCs w:val="22"/>
        </w:rPr>
        <w:t>Z</w:t>
      </w:r>
      <w:r>
        <w:rPr>
          <w:b/>
          <w:bCs/>
          <w:spacing w:val="1"/>
          <w:sz w:val="22"/>
          <w:szCs w:val="22"/>
        </w:rPr>
        <w:t>Y</w:t>
      </w:r>
      <w:r>
        <w:rPr>
          <w:b/>
          <w:bCs/>
          <w:sz w:val="22"/>
          <w:szCs w:val="22"/>
        </w:rPr>
        <w:t xml:space="preserve">, </w:t>
      </w:r>
      <w:r>
        <w:rPr>
          <w:b/>
          <w:bCs/>
          <w:spacing w:val="-1"/>
          <w:sz w:val="22"/>
          <w:szCs w:val="22"/>
        </w:rPr>
        <w:t>U</w:t>
      </w:r>
      <w:r>
        <w:rPr>
          <w:b/>
          <w:bCs/>
          <w:sz w:val="22"/>
          <w:szCs w:val="22"/>
        </w:rPr>
        <w:t>MI</w:t>
      </w:r>
      <w:r>
        <w:rPr>
          <w:b/>
          <w:bCs/>
          <w:spacing w:val="-1"/>
          <w:sz w:val="22"/>
          <w:szCs w:val="22"/>
        </w:rPr>
        <w:t>E</w:t>
      </w:r>
      <w:r>
        <w:rPr>
          <w:b/>
          <w:bCs/>
          <w:sz w:val="22"/>
          <w:szCs w:val="22"/>
        </w:rPr>
        <w:t>J</w:t>
      </w:r>
      <w:r>
        <w:rPr>
          <w:b/>
          <w:bCs/>
          <w:spacing w:val="-1"/>
          <w:sz w:val="22"/>
          <w:szCs w:val="22"/>
        </w:rPr>
        <w:t>ĘTN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pacing w:val="-1"/>
          <w:sz w:val="22"/>
          <w:szCs w:val="22"/>
        </w:rPr>
        <w:t>ŚC</w:t>
      </w:r>
      <w:r>
        <w:rPr>
          <w:b/>
          <w:bCs/>
          <w:sz w:val="22"/>
          <w:szCs w:val="22"/>
        </w:rPr>
        <w:t>I I I</w:t>
      </w:r>
      <w:r>
        <w:rPr>
          <w:b/>
          <w:bCs/>
          <w:spacing w:val="-1"/>
          <w:sz w:val="22"/>
          <w:szCs w:val="22"/>
        </w:rPr>
        <w:t>NN</w:t>
      </w:r>
      <w:r>
        <w:rPr>
          <w:b/>
          <w:bCs/>
          <w:spacing w:val="1"/>
          <w:sz w:val="22"/>
          <w:szCs w:val="22"/>
        </w:rPr>
        <w:t>Y</w:t>
      </w:r>
      <w:r>
        <w:rPr>
          <w:b/>
          <w:bCs/>
          <w:spacing w:val="-1"/>
          <w:sz w:val="22"/>
          <w:szCs w:val="22"/>
        </w:rPr>
        <w:t>C</w:t>
      </w:r>
      <w:r>
        <w:rPr>
          <w:b/>
          <w:bCs/>
          <w:sz w:val="22"/>
          <w:szCs w:val="22"/>
        </w:rPr>
        <w:t xml:space="preserve">H </w:t>
      </w:r>
      <w:r>
        <w:rPr>
          <w:b/>
          <w:bCs/>
          <w:spacing w:val="1"/>
          <w:sz w:val="22"/>
          <w:szCs w:val="22"/>
        </w:rPr>
        <w:t>KO</w:t>
      </w:r>
      <w:r>
        <w:rPr>
          <w:b/>
          <w:bCs/>
          <w:sz w:val="22"/>
          <w:szCs w:val="22"/>
        </w:rPr>
        <w:t>M</w:t>
      </w:r>
      <w:r>
        <w:rPr>
          <w:b/>
          <w:bCs/>
          <w:spacing w:val="1"/>
          <w:sz w:val="22"/>
          <w:szCs w:val="22"/>
        </w:rPr>
        <w:t>P</w:t>
      </w:r>
      <w:r>
        <w:rPr>
          <w:b/>
          <w:bCs/>
          <w:spacing w:val="-1"/>
          <w:sz w:val="22"/>
          <w:szCs w:val="22"/>
        </w:rPr>
        <w:t>ETENC</w:t>
      </w:r>
      <w:r>
        <w:rPr>
          <w:b/>
          <w:bCs/>
          <w:sz w:val="22"/>
          <w:szCs w:val="22"/>
        </w:rPr>
        <w:t>JI</w:t>
      </w:r>
    </w:p>
    <w:p w:rsidR="00A4348F" w:rsidRDefault="00A4348F" w:rsidP="004A540B">
      <w:pPr>
        <w:pStyle w:val="Tekstpodstawowy"/>
        <w:numPr>
          <w:ilvl w:val="1"/>
          <w:numId w:val="27"/>
        </w:numPr>
        <w:tabs>
          <w:tab w:val="left" w:pos="567"/>
        </w:tabs>
        <w:kinsoku w:val="0"/>
        <w:overflowPunct w:val="0"/>
        <w:spacing w:before="13"/>
        <w:ind w:left="916" w:hanging="632"/>
      </w:pPr>
      <w:r>
        <w:rPr>
          <w:spacing w:val="1"/>
        </w:rPr>
        <w:t>K</w:t>
      </w:r>
      <w:r>
        <w:t>1</w:t>
      </w:r>
      <w:r>
        <w:rPr>
          <w:spacing w:val="-4"/>
        </w:rPr>
        <w:t>IP</w:t>
      </w:r>
      <w:r>
        <w:t>_W0</w:t>
      </w:r>
      <w:r w:rsidR="00C6158F">
        <w:t>1</w:t>
      </w:r>
      <w:r>
        <w:t xml:space="preserve">, </w:t>
      </w:r>
      <w:r>
        <w:rPr>
          <w:spacing w:val="1"/>
        </w:rPr>
        <w:t>K</w:t>
      </w:r>
      <w:r>
        <w:t>1</w:t>
      </w:r>
      <w:r>
        <w:rPr>
          <w:spacing w:val="-4"/>
        </w:rPr>
        <w:t>I</w:t>
      </w:r>
      <w:r>
        <w:rPr>
          <w:spacing w:val="-1"/>
        </w:rPr>
        <w:t>P</w:t>
      </w:r>
      <w:r>
        <w:t>_</w:t>
      </w:r>
      <w:r>
        <w:rPr>
          <w:spacing w:val="-1"/>
        </w:rPr>
        <w:t>U</w:t>
      </w:r>
      <w:r>
        <w:t>0</w:t>
      </w:r>
      <w:r w:rsidR="00C6158F">
        <w:t>1</w:t>
      </w:r>
      <w:r>
        <w:t>,</w:t>
      </w:r>
      <w:r w:rsidR="00C6158F">
        <w:t xml:space="preserve"> </w:t>
      </w:r>
      <w:r>
        <w:t xml:space="preserve"> </w:t>
      </w:r>
      <w:r>
        <w:rPr>
          <w:spacing w:val="1"/>
        </w:rPr>
        <w:t>K</w:t>
      </w:r>
      <w:r>
        <w:t>1</w:t>
      </w:r>
      <w:r>
        <w:rPr>
          <w:spacing w:val="-4"/>
        </w:rPr>
        <w:t>I</w:t>
      </w:r>
      <w:r>
        <w:rPr>
          <w:spacing w:val="-1"/>
        </w:rPr>
        <w:t>P</w:t>
      </w:r>
      <w:r>
        <w:t>_</w:t>
      </w:r>
      <w:r w:rsidR="00C6158F">
        <w:t>W02, K</w:t>
      </w:r>
      <w:r w:rsidR="00186FF2">
        <w:t>1</w:t>
      </w:r>
      <w:r w:rsidR="00C6158F">
        <w:t>IP_U02</w:t>
      </w:r>
    </w:p>
    <w:p w:rsidR="00A4348F" w:rsidRDefault="00A4348F" w:rsidP="004A540B">
      <w:pPr>
        <w:pStyle w:val="Tekstpodstawowy"/>
        <w:numPr>
          <w:ilvl w:val="0"/>
          <w:numId w:val="27"/>
        </w:numPr>
        <w:kinsoku w:val="0"/>
        <w:overflowPunct w:val="0"/>
        <w:spacing w:line="276" w:lineRule="exact"/>
        <w:ind w:left="568"/>
      </w:pPr>
      <w:r>
        <w:rPr>
          <w:spacing w:val="1"/>
        </w:rPr>
        <w:t>K</w:t>
      </w:r>
      <w:r>
        <w:t>1</w:t>
      </w:r>
      <w:r>
        <w:rPr>
          <w:spacing w:val="-4"/>
        </w:rPr>
        <w:t>I</w:t>
      </w:r>
      <w:r>
        <w:rPr>
          <w:spacing w:val="-1"/>
        </w:rPr>
        <w:t>P</w:t>
      </w:r>
      <w:r>
        <w:t>_W0</w:t>
      </w:r>
      <w:r w:rsidR="00C6158F">
        <w:t>9</w:t>
      </w:r>
      <w:r>
        <w:t xml:space="preserve">, </w:t>
      </w:r>
      <w:r>
        <w:rPr>
          <w:spacing w:val="1"/>
        </w:rPr>
        <w:t>K</w:t>
      </w:r>
      <w:r>
        <w:t>1</w:t>
      </w:r>
      <w:r>
        <w:rPr>
          <w:spacing w:val="-4"/>
        </w:rPr>
        <w:t>I</w:t>
      </w:r>
      <w:r>
        <w:rPr>
          <w:spacing w:val="-1"/>
        </w:rPr>
        <w:t>P</w:t>
      </w:r>
      <w:r>
        <w:t>_</w:t>
      </w:r>
      <w:r>
        <w:rPr>
          <w:spacing w:val="-1"/>
        </w:rPr>
        <w:t>U</w:t>
      </w:r>
      <w:r>
        <w:t>0</w:t>
      </w:r>
      <w:r w:rsidR="00C6158F">
        <w:t>7, K</w:t>
      </w:r>
      <w:r w:rsidR="00186FF2">
        <w:t>1</w:t>
      </w:r>
      <w:r w:rsidR="00C6158F">
        <w:t>IP_U08</w:t>
      </w:r>
    </w:p>
    <w:p w:rsidR="004A540B" w:rsidRDefault="00027D99" w:rsidP="004A540B">
      <w:pPr>
        <w:pStyle w:val="Tekstpodstawowy"/>
        <w:numPr>
          <w:ilvl w:val="0"/>
          <w:numId w:val="27"/>
        </w:numPr>
        <w:kinsoku w:val="0"/>
        <w:overflowPunct w:val="0"/>
        <w:spacing w:line="276" w:lineRule="exact"/>
        <w:ind w:left="568"/>
      </w:pPr>
      <w:r>
        <w:t>K</w:t>
      </w:r>
      <w:r w:rsidR="00186FF2">
        <w:t>1</w:t>
      </w:r>
      <w:r>
        <w:t>IP_W19,  K</w:t>
      </w:r>
      <w:r w:rsidR="00186FF2">
        <w:t>1</w:t>
      </w:r>
      <w:r>
        <w:t>IP_U23</w:t>
      </w:r>
    </w:p>
    <w:p w:rsidR="00A4348F" w:rsidRDefault="00463502" w:rsidP="00A4348F">
      <w:pPr>
        <w:kinsoku w:val="0"/>
        <w:overflowPunct w:val="0"/>
        <w:spacing w:before="5" w:line="220" w:lineRule="exact"/>
        <w:rPr>
          <w:sz w:val="22"/>
          <w:szCs w:val="22"/>
        </w:rPr>
      </w:pPr>
      <w:r>
        <w:rPr>
          <w:noProof/>
        </w:rPr>
        <w:pict>
          <v:group id="Group 374" o:spid="_x0000_s1036" style="position:absolute;margin-left:64.95pt;margin-top:10.3pt;width:461.65pt;height:99.3pt;z-index:-251654144;mso-position-horizontal-relative:page" coordorigin="1299,563" coordsize="9233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" o:allowincell="f">
            <v:shape id="Freeform 375" o:spid="_x0000_s1037" style="position:absolute;left:1305;top:569;width:9221;height:20;visibility:visible;mso-wrap-style:square;v-text-anchor:top" coordsize="922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Do8sMA&#10;AADbAAAADwAAAGRycy9kb3ducmV2LnhtbESPQWvCQBSE7wX/w/IEb3WjgpToKioIXkppGkVvj+wz&#10;CWbfht2tSf99VxA8DjPzDbNc96YRd3K+tqxgMk5AEBdW11wqyH/27x8gfEDW2FgmBX/kYb0avC0x&#10;1bbjb7pnoRQRwj5FBVUIbSqlLyoy6Me2JY7e1TqDIUpXSu2wi3DTyGmSzKXBmuNChS3tKipu2a9R&#10;4E5H3Xf+1OSXjLZfk9zuP88HpUbDfrMAEagPr/CzfdAKpjN4fI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Do8sMAAADbAAAADwAAAAAAAAAAAAAAAACYAgAAZHJzL2Rv&#10;d25yZXYueG1sUEsFBgAAAAAEAAQA9QAAAIgDAAAAAA==&#10;" path="m,l9220,e" filled="f" strokeweight=".58pt">
              <v:path arrowok="t" o:connecttype="custom" o:connectlocs="0,0;9220,0" o:connectangles="0,0"/>
            </v:shape>
            <v:shape id="Freeform 376" o:spid="_x0000_s1038" style="position:absolute;left:1310;top:574;width:20;height:2023;visibility:visible;mso-wrap-style:square;v-text-anchor:top" coordsize="20,2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rIsQA&#10;AADbAAAADwAAAGRycy9kb3ducmV2LnhtbESPQWvCQBSE70L/w/IKvemmWkSjqxSJ1IMEjAoeH9nX&#10;bGj2bciumv57t1DwOMzMN8xy3dtG3KjztWMF76MEBHHpdM2VgtNxO5yB8AFZY+OYFPySh/XqZbDE&#10;VLs7H+hWhEpECPsUFZgQ2lRKXxqy6EeuJY7et+sshii7SuoO7xFuGzlOkqm0WHNcMNjSxlD5U1yt&#10;gm0wk90lz+ZJhpNTfT7m2dc+V+rttf9cgAjUh2f4v73TCsYf8Pc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QKyLEAAAA2wAAAA8AAAAAAAAAAAAAAAAAmAIAAGRycy9k&#10;b3ducmV2LnhtbFBLBQYAAAAABAAEAPUAAACJAwAAAAA=&#10;" path="m,l,2023e" filled="f" strokeweight=".20458mm">
              <v:path arrowok="t" o:connecttype="custom" o:connectlocs="0,0;0,2023" o:connectangles="0,0"/>
            </v:shape>
            <v:shape id="Freeform 377" o:spid="_x0000_s1039" style="position:absolute;left:1305;top:2602;width:9221;height:20;visibility:visible;mso-wrap-style:square;v-text-anchor:top" coordsize="922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XVHcMA&#10;AADbAAAADwAAAGRycy9kb3ducmV2LnhtbESPQWvCQBSE7wX/w/IEb3WjoJToKioIXkppGkVvj+wz&#10;CWbfht2tSf99VxA8DjPzDbNc96YRd3K+tqxgMk5AEBdW11wqyH/27x8gfEDW2FgmBX/kYb0avC0x&#10;1bbjb7pnoRQRwj5FBVUIbSqlLyoy6Me2JY7e1TqDIUpXSu2wi3DTyGmSzKXBmuNChS3tKipu2a9R&#10;4E5H3Xf+1OSXjLZfk9zuP88HpUbDfrMAEagPr/CzfdAKpjN4fI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XVHcMAAADbAAAADwAAAAAAAAAAAAAAAACYAgAAZHJzL2Rv&#10;d25yZXYueG1sUEsFBgAAAAAEAAQA9QAAAIgDAAAAAA==&#10;" path="m,l9220,e" filled="f" strokeweight=".58pt">
              <v:path arrowok="t" o:connecttype="custom" o:connectlocs="0,0;9220,0" o:connectangles="0,0"/>
            </v:shape>
            <v:shape id="Freeform 378" o:spid="_x0000_s1040" style="position:absolute;left:10521;top:574;width:20;height:2023;visibility:visible;mso-wrap-style:square;v-text-anchor:top" coordsize="20,2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4QzsUA&#10;AADbAAAADwAAAGRycy9kb3ducmV2LnhtbESPQWvCQBSE7wX/w/IEb82mCtJGVyklogcJVFPw+Mi+&#10;ZkOzb0N2m6T/visUehxm5htmu59sKwbqfeNYwVOSgiCunG64VlBeD4/PIHxA1tg6JgU/5GG/mz1s&#10;MdNu5HcaLqEWEcI+QwUmhC6T0leGLPrEdcTR+3S9xRBlX0vd4xjhtpXLNF1Liw3HBYMdvRmqvi7f&#10;VsEhmNXpVuQvaY6rsvm4FvnxXCi1mE+vGxCBpvAf/muftILlGu5f4g+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ThDOxQAAANsAAAAPAAAAAAAAAAAAAAAAAJgCAABkcnMv&#10;ZG93bnJldi54bWxQSwUGAAAAAAQABAD1AAAAigMAAAAA&#10;" path="m,l,2023e" filled="f" strokeweight=".20458mm">
              <v:path arrowok="t" o:connecttype="custom" o:connectlocs="0,0;0,2023" o:connectangles="0,0"/>
            </v:shape>
            <w10:wrap anchorx="page"/>
          </v:group>
        </w:pict>
      </w:r>
    </w:p>
    <w:p w:rsidR="00A4348F" w:rsidRPr="006E716D" w:rsidRDefault="00A4348F" w:rsidP="006E716D">
      <w:pPr>
        <w:pStyle w:val="Nagwek21"/>
        <w:kinsoku w:val="0"/>
        <w:overflowPunct w:val="0"/>
        <w:ind w:left="3614" w:right="3686"/>
        <w:jc w:val="center"/>
        <w:outlineLvl w:val="9"/>
        <w:rPr>
          <w:b w:val="0"/>
          <w:bCs w:val="0"/>
        </w:rPr>
      </w:pPr>
      <w:r>
        <w:rPr>
          <w:spacing w:val="-1"/>
        </w:rPr>
        <w:t>CEL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-4"/>
        </w:rPr>
        <w:t>Z</w:t>
      </w:r>
      <w:r>
        <w:rPr>
          <w:spacing w:val="-1"/>
        </w:rPr>
        <w:t>ED</w:t>
      </w:r>
      <w:r>
        <w:t>MI</w:t>
      </w:r>
      <w:r>
        <w:rPr>
          <w:spacing w:val="1"/>
        </w:rPr>
        <w:t>O</w:t>
      </w:r>
      <w:r>
        <w:rPr>
          <w:spacing w:val="-1"/>
        </w:rPr>
        <w:t>T</w:t>
      </w:r>
      <w:r>
        <w:t>U</w:t>
      </w:r>
    </w:p>
    <w:p w:rsidR="00A4348F" w:rsidRDefault="00A4348F" w:rsidP="00A4348F">
      <w:pPr>
        <w:pStyle w:val="Tekstpodstawowy"/>
        <w:kinsoku w:val="0"/>
        <w:overflowPunct w:val="0"/>
        <w:spacing w:line="252" w:lineRule="exact"/>
        <w:ind w:left="218" w:right="2051"/>
      </w:pPr>
      <w:r>
        <w:rPr>
          <w:spacing w:val="-1"/>
        </w:rPr>
        <w:t>C</w:t>
      </w:r>
      <w:r>
        <w:t xml:space="preserve">1.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>e i</w:t>
      </w:r>
      <w:r>
        <w:rPr>
          <w:spacing w:val="1"/>
        </w:rPr>
        <w:t xml:space="preserve"> </w:t>
      </w:r>
      <w:r>
        <w:t>ro</w:t>
      </w:r>
      <w:r>
        <w:rPr>
          <w:spacing w:val="-2"/>
        </w:rPr>
        <w:t>z</w:t>
      </w:r>
      <w:r>
        <w:t>s</w:t>
      </w:r>
      <w:r>
        <w:rPr>
          <w:spacing w:val="-2"/>
        </w:rPr>
        <w:t>z</w:t>
      </w:r>
      <w:r>
        <w:t>er</w:t>
      </w:r>
      <w:r>
        <w:rPr>
          <w:spacing w:val="-2"/>
        </w:rPr>
        <w:t>z</w:t>
      </w:r>
      <w:r>
        <w:t>en</w:t>
      </w:r>
      <w:r>
        <w:rPr>
          <w:spacing w:val="1"/>
        </w:rPr>
        <w:t>i</w:t>
      </w:r>
      <w:r>
        <w:t xml:space="preserve">e </w:t>
      </w:r>
      <w:r>
        <w:rPr>
          <w:spacing w:val="-1"/>
        </w:rPr>
        <w:t>w</w:t>
      </w:r>
      <w:r>
        <w:rPr>
          <w:spacing w:val="1"/>
        </w:rPr>
        <w:t>i</w:t>
      </w:r>
      <w:r>
        <w:t>ed</w:t>
      </w:r>
      <w:r>
        <w:rPr>
          <w:spacing w:val="-2"/>
        </w:rPr>
        <w:t>z</w:t>
      </w:r>
      <w:r>
        <w:t>y</w:t>
      </w:r>
      <w:r>
        <w:rPr>
          <w:spacing w:val="-3"/>
        </w:rPr>
        <w:t xml:space="preserve"> </w:t>
      </w:r>
      <w:r>
        <w:t>o ar</w:t>
      </w:r>
      <w:r>
        <w:rPr>
          <w:spacing w:val="-3"/>
        </w:rPr>
        <w:t>y</w:t>
      </w:r>
      <w:r>
        <w:rPr>
          <w:spacing w:val="1"/>
        </w:rPr>
        <w:t>t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rPr>
          <w:spacing w:val="-3"/>
        </w:rPr>
        <w:t>y</w:t>
      </w:r>
      <w:r>
        <w:t>ce po</w:t>
      </w:r>
      <w:r>
        <w:rPr>
          <w:spacing w:val="-2"/>
        </w:rPr>
        <w:t>z</w:t>
      </w:r>
      <w:r>
        <w:rPr>
          <w:spacing w:val="-3"/>
        </w:rPr>
        <w:t>y</w:t>
      </w:r>
      <w:r>
        <w:t>c</w:t>
      </w:r>
      <w:r>
        <w:rPr>
          <w:spacing w:val="-3"/>
        </w:rPr>
        <w:t>y</w:t>
      </w:r>
      <w:r>
        <w:rPr>
          <w:spacing w:val="3"/>
        </w:rPr>
        <w:t>j</w:t>
      </w:r>
      <w:r>
        <w:t>nej</w:t>
      </w:r>
      <w:r>
        <w:rPr>
          <w:spacing w:val="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</w:t>
      </w:r>
      <w:r>
        <w:rPr>
          <w:spacing w:val="-2"/>
        </w:rPr>
        <w:t>z</w:t>
      </w:r>
      <w:r>
        <w:t>upe</w:t>
      </w:r>
      <w:r>
        <w:rPr>
          <w:spacing w:val="1"/>
        </w:rPr>
        <w:t>ł</w:t>
      </w:r>
      <w:r>
        <w:t>n</w:t>
      </w:r>
      <w:r>
        <w:rPr>
          <w:spacing w:val="1"/>
        </w:rPr>
        <w:t>i</w:t>
      </w:r>
      <w:r>
        <w:t>en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t>e</w:t>
      </w:r>
      <w:r>
        <w:rPr>
          <w:spacing w:val="3"/>
        </w:rPr>
        <w:t>j</w:t>
      </w:r>
      <w:r>
        <w:t xml:space="preserve">. </w:t>
      </w:r>
      <w:r>
        <w:rPr>
          <w:spacing w:val="-1"/>
        </w:rPr>
        <w:t>C</w:t>
      </w:r>
      <w:r>
        <w:t xml:space="preserve">2.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 xml:space="preserve">e </w:t>
      </w:r>
      <w:r>
        <w:rPr>
          <w:spacing w:val="-1"/>
        </w:rPr>
        <w:t>w</w:t>
      </w:r>
      <w:r>
        <w:rPr>
          <w:spacing w:val="1"/>
        </w:rPr>
        <w:t>i</w:t>
      </w:r>
      <w:r>
        <w:t>ed</w:t>
      </w:r>
      <w:r>
        <w:rPr>
          <w:spacing w:val="-2"/>
        </w:rPr>
        <w:t>z</w:t>
      </w:r>
      <w:r>
        <w:t>y</w:t>
      </w:r>
      <w:r>
        <w:rPr>
          <w:spacing w:val="-3"/>
        </w:rPr>
        <w:t xml:space="preserve"> </w:t>
      </w:r>
      <w:r>
        <w:t>o s</w:t>
      </w:r>
      <w:r>
        <w:rPr>
          <w:spacing w:val="1"/>
        </w:rPr>
        <w:t>t</w:t>
      </w:r>
      <w:r>
        <w:t>andard</w:t>
      </w:r>
      <w:r>
        <w:rPr>
          <w:spacing w:val="-2"/>
        </w:rPr>
        <w:t>z</w:t>
      </w:r>
      <w:r>
        <w:rPr>
          <w:spacing w:val="1"/>
        </w:rPr>
        <w:t>i</w:t>
      </w:r>
      <w:r>
        <w:t>e ar</w:t>
      </w:r>
      <w:r>
        <w:rPr>
          <w:spacing w:val="-3"/>
        </w:rPr>
        <w:t>y</w:t>
      </w:r>
      <w:r>
        <w:rPr>
          <w:spacing w:val="1"/>
        </w:rPr>
        <w:t>t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rPr>
          <w:spacing w:val="-3"/>
        </w:rPr>
        <w:t>yk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z</w:t>
      </w:r>
      <w:r>
        <w:rPr>
          <w:spacing w:val="-4"/>
        </w:rPr>
        <w:t>m</w:t>
      </w:r>
      <w:r>
        <w:rPr>
          <w:spacing w:val="1"/>
        </w:rPr>
        <w:t>i</w:t>
      </w:r>
      <w:r>
        <w:t>ennopr</w:t>
      </w:r>
      <w:r>
        <w:rPr>
          <w:spacing w:val="-2"/>
        </w:rPr>
        <w:t>z</w:t>
      </w:r>
      <w:r>
        <w:t>ec</w:t>
      </w:r>
      <w:r>
        <w:rPr>
          <w:spacing w:val="1"/>
        </w:rPr>
        <w:t>i</w:t>
      </w:r>
      <w:r>
        <w:t>n</w:t>
      </w:r>
      <w:r>
        <w:rPr>
          <w:spacing w:val="-3"/>
        </w:rPr>
        <w:t>k</w:t>
      </w:r>
      <w:r>
        <w:t>o</w:t>
      </w:r>
      <w:r>
        <w:rPr>
          <w:spacing w:val="-1"/>
        </w:rPr>
        <w:t>w</w:t>
      </w:r>
      <w:r>
        <w:t>e</w:t>
      </w:r>
      <w:r>
        <w:rPr>
          <w:spacing w:val="3"/>
        </w:rPr>
        <w:t>j</w:t>
      </w:r>
      <w:r>
        <w:t>.</w:t>
      </w:r>
    </w:p>
    <w:p w:rsidR="00A4348F" w:rsidRDefault="00A4348F" w:rsidP="00A4348F">
      <w:pPr>
        <w:pStyle w:val="Tekstpodstawowy"/>
        <w:kinsoku w:val="0"/>
        <w:overflowPunct w:val="0"/>
        <w:spacing w:line="249" w:lineRule="exact"/>
        <w:ind w:left="218"/>
      </w:pPr>
      <w:r>
        <w:rPr>
          <w:spacing w:val="-1"/>
        </w:rPr>
        <w:t>C</w:t>
      </w:r>
      <w:r>
        <w:t xml:space="preserve">3.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 xml:space="preserve">e </w:t>
      </w:r>
      <w:r>
        <w:rPr>
          <w:spacing w:val="-1"/>
        </w:rPr>
        <w:t>w</w:t>
      </w:r>
      <w:r>
        <w:rPr>
          <w:spacing w:val="1"/>
        </w:rPr>
        <w:t>i</w:t>
      </w:r>
      <w:r>
        <w:t>ed</w:t>
      </w:r>
      <w:r>
        <w:rPr>
          <w:spacing w:val="-2"/>
        </w:rPr>
        <w:t>z</w:t>
      </w:r>
      <w:r>
        <w:t>y</w:t>
      </w:r>
      <w:r>
        <w:rPr>
          <w:spacing w:val="-3"/>
        </w:rPr>
        <w:t xml:space="preserve"> </w:t>
      </w:r>
      <w:r>
        <w:t>o s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e</w:t>
      </w:r>
      <w:r>
        <w:rPr>
          <w:spacing w:val="-4"/>
        </w:rPr>
        <w:t>m</w:t>
      </w:r>
      <w:r>
        <w:t>ach ar</w:t>
      </w:r>
      <w:r>
        <w:rPr>
          <w:spacing w:val="-3"/>
        </w:rPr>
        <w:t>y</w:t>
      </w:r>
      <w:r>
        <w:rPr>
          <w:spacing w:val="1"/>
        </w:rPr>
        <w:t>t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rPr>
          <w:spacing w:val="-3"/>
        </w:rPr>
        <w:t>yk</w:t>
      </w:r>
      <w:r>
        <w:t>i</w:t>
      </w:r>
      <w:r>
        <w:rPr>
          <w:spacing w:val="1"/>
        </w:rPr>
        <w:t xml:space="preserve"> </w:t>
      </w:r>
      <w:r>
        <w:t>res</w:t>
      </w:r>
      <w:r>
        <w:rPr>
          <w:spacing w:val="-2"/>
        </w:rPr>
        <w:t>z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t>ej</w:t>
      </w:r>
      <w:r>
        <w:rPr>
          <w:spacing w:val="3"/>
        </w:rPr>
        <w:t xml:space="preserve"> </w:t>
      </w:r>
      <w:r>
        <w:t>i</w:t>
      </w:r>
      <w:r>
        <w:rPr>
          <w:spacing w:val="1"/>
        </w:rPr>
        <w:t xml:space="preserve"> i</w:t>
      </w:r>
      <w:r>
        <w:t xml:space="preserve">ch </w:t>
      </w:r>
      <w:r>
        <w:rPr>
          <w:spacing w:val="-2"/>
        </w:rPr>
        <w:t>z</w:t>
      </w:r>
      <w:r>
        <w:t>as</w:t>
      </w:r>
      <w:r>
        <w:rPr>
          <w:spacing w:val="1"/>
        </w:rPr>
        <w:t>t</w:t>
      </w:r>
      <w:r>
        <w:t>oso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>ach</w:t>
      </w:r>
    </w:p>
    <w:p w:rsidR="00A4348F" w:rsidRDefault="00A4348F" w:rsidP="00A4348F">
      <w:pPr>
        <w:pStyle w:val="Tekstpodstawowy"/>
        <w:kinsoku w:val="0"/>
        <w:overflowPunct w:val="0"/>
        <w:spacing w:before="5" w:line="252" w:lineRule="exact"/>
        <w:ind w:left="218" w:right="2258"/>
      </w:pPr>
      <w:r>
        <w:rPr>
          <w:spacing w:val="-1"/>
        </w:rPr>
        <w:t>C</w:t>
      </w:r>
      <w:r>
        <w:t xml:space="preserve">4.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>e u</w:t>
      </w:r>
      <w:r>
        <w:rPr>
          <w:spacing w:val="-4"/>
        </w:rPr>
        <w:t>m</w:t>
      </w:r>
      <w:r>
        <w:rPr>
          <w:spacing w:val="1"/>
        </w:rPr>
        <w:t>i</w:t>
      </w:r>
      <w:r>
        <w:t>e</w:t>
      </w:r>
      <w:r>
        <w:rPr>
          <w:spacing w:val="3"/>
        </w:rPr>
        <w:t>j</w:t>
      </w:r>
      <w:r>
        <w:t>ę</w:t>
      </w:r>
      <w:r>
        <w:rPr>
          <w:spacing w:val="1"/>
        </w:rPr>
        <w:t>t</w:t>
      </w:r>
      <w:r>
        <w:t>ności</w:t>
      </w:r>
      <w:r>
        <w:rPr>
          <w:spacing w:val="1"/>
        </w:rPr>
        <w:t xml:space="preserve"> </w:t>
      </w:r>
      <w:r>
        <w:t>pro</w:t>
      </w:r>
      <w:r>
        <w:rPr>
          <w:spacing w:val="3"/>
        </w:rPr>
        <w:t>j</w:t>
      </w:r>
      <w:r>
        <w:t>e</w:t>
      </w:r>
      <w:r>
        <w:rPr>
          <w:spacing w:val="-3"/>
        </w:rPr>
        <w:t>k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>a s</w:t>
      </w:r>
      <w:r>
        <w:rPr>
          <w:spacing w:val="-2"/>
        </w:rPr>
        <w:t>z</w:t>
      </w:r>
      <w:r>
        <w:rPr>
          <w:spacing w:val="-3"/>
        </w:rPr>
        <w:t>y</w:t>
      </w:r>
      <w:r>
        <w:t>b</w:t>
      </w:r>
      <w:r>
        <w:rPr>
          <w:spacing w:val="-3"/>
        </w:rPr>
        <w:t>k</w:t>
      </w:r>
      <w:r>
        <w:rPr>
          <w:spacing w:val="1"/>
        </w:rPr>
        <w:t>i</w:t>
      </w:r>
      <w:r>
        <w:t>ch u</w:t>
      </w:r>
      <w:r>
        <w:rPr>
          <w:spacing w:val="-3"/>
        </w:rPr>
        <w:t>k</w:t>
      </w:r>
      <w:r>
        <w:rPr>
          <w:spacing w:val="1"/>
        </w:rPr>
        <w:t>ł</w:t>
      </w:r>
      <w:r>
        <w:t>adów</w:t>
      </w:r>
      <w:r>
        <w:rPr>
          <w:spacing w:val="-1"/>
        </w:rPr>
        <w:t xml:space="preserve"> </w:t>
      </w:r>
      <w:r>
        <w:t>ar</w:t>
      </w:r>
      <w:r>
        <w:rPr>
          <w:spacing w:val="-3"/>
        </w:rPr>
        <w:t>y</w:t>
      </w:r>
      <w:r>
        <w:rPr>
          <w:spacing w:val="1"/>
        </w:rPr>
        <w:t>t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>n</w:t>
      </w:r>
      <w:r>
        <w:rPr>
          <w:spacing w:val="-3"/>
        </w:rPr>
        <w:t>y</w:t>
      </w:r>
      <w:r>
        <w:t xml:space="preserve">ch. </w:t>
      </w:r>
      <w:r>
        <w:rPr>
          <w:spacing w:val="-1"/>
        </w:rPr>
        <w:t>C</w:t>
      </w:r>
      <w:r>
        <w:t xml:space="preserve">5.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>e u</w:t>
      </w:r>
      <w:r>
        <w:rPr>
          <w:spacing w:val="-4"/>
        </w:rPr>
        <w:t>m</w:t>
      </w:r>
      <w:r>
        <w:rPr>
          <w:spacing w:val="1"/>
        </w:rPr>
        <w:t>i</w:t>
      </w:r>
      <w:r>
        <w:t>e</w:t>
      </w:r>
      <w:r>
        <w:rPr>
          <w:spacing w:val="3"/>
        </w:rPr>
        <w:t>j</w:t>
      </w:r>
      <w:r>
        <w:t>ę</w:t>
      </w:r>
      <w:r>
        <w:rPr>
          <w:spacing w:val="1"/>
        </w:rPr>
        <w:t>t</w:t>
      </w:r>
      <w:r>
        <w:t>ności</w:t>
      </w:r>
      <w:r>
        <w:rPr>
          <w:spacing w:val="1"/>
        </w:rPr>
        <w:t xml:space="preserve"> </w:t>
      </w:r>
      <w:r>
        <w:rPr>
          <w:spacing w:val="-3"/>
        </w:rPr>
        <w:t>k</w:t>
      </w:r>
      <w:r>
        <w:t>on</w:t>
      </w:r>
      <w:r>
        <w:rPr>
          <w:spacing w:val="1"/>
        </w:rPr>
        <w:t>t</w:t>
      </w:r>
      <w:r>
        <w:t>ro</w:t>
      </w:r>
      <w:r>
        <w:rPr>
          <w:spacing w:val="1"/>
        </w:rPr>
        <w:t>l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>a popra</w:t>
      </w:r>
      <w:r>
        <w:rPr>
          <w:spacing w:val="-1"/>
        </w:rPr>
        <w:t>w</w:t>
      </w:r>
      <w:r>
        <w:t>ności</w:t>
      </w:r>
      <w:r>
        <w:rPr>
          <w:spacing w:val="1"/>
        </w:rPr>
        <w:t xml:space="preserve"> </w:t>
      </w:r>
      <w:r>
        <w:t>d</w:t>
      </w:r>
      <w:r>
        <w:rPr>
          <w:spacing w:val="-2"/>
        </w:rPr>
        <w:t>z</w:t>
      </w:r>
      <w:r>
        <w:rPr>
          <w:spacing w:val="1"/>
        </w:rPr>
        <w:t>i</w:t>
      </w:r>
      <w:r>
        <w:t>a</w:t>
      </w:r>
      <w:r>
        <w:rPr>
          <w:spacing w:val="1"/>
        </w:rPr>
        <w:t>ł</w:t>
      </w:r>
      <w:r>
        <w:t>ań ar</w:t>
      </w:r>
      <w:r>
        <w:rPr>
          <w:spacing w:val="-3"/>
        </w:rPr>
        <w:t>y</w:t>
      </w:r>
      <w:r>
        <w:rPr>
          <w:spacing w:val="1"/>
        </w:rPr>
        <w:t>t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>n</w:t>
      </w:r>
      <w:r>
        <w:rPr>
          <w:spacing w:val="-3"/>
        </w:rPr>
        <w:t>y</w:t>
      </w:r>
      <w:r>
        <w:t>ch.</w:t>
      </w:r>
    </w:p>
    <w:p w:rsidR="00A4348F" w:rsidRDefault="00A4348F" w:rsidP="00A4348F">
      <w:pPr>
        <w:pStyle w:val="Tekstpodstawowy"/>
        <w:kinsoku w:val="0"/>
        <w:overflowPunct w:val="0"/>
        <w:spacing w:line="252" w:lineRule="exact"/>
        <w:ind w:left="218"/>
      </w:pPr>
      <w:r>
        <w:rPr>
          <w:spacing w:val="-1"/>
        </w:rPr>
        <w:t>C</w:t>
      </w:r>
      <w:r>
        <w:t xml:space="preserve">6.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>e u</w:t>
      </w:r>
      <w:r>
        <w:rPr>
          <w:spacing w:val="-4"/>
        </w:rPr>
        <w:t>m</w:t>
      </w:r>
      <w:r>
        <w:rPr>
          <w:spacing w:val="1"/>
        </w:rPr>
        <w:t>i</w:t>
      </w:r>
      <w:r>
        <w:t>e</w:t>
      </w:r>
      <w:r>
        <w:rPr>
          <w:spacing w:val="3"/>
        </w:rPr>
        <w:t>j</w:t>
      </w:r>
      <w:r>
        <w:t>ę</w:t>
      </w:r>
      <w:r>
        <w:rPr>
          <w:spacing w:val="1"/>
        </w:rPr>
        <w:t>t</w:t>
      </w:r>
      <w:r>
        <w:t>ności</w:t>
      </w:r>
      <w:r>
        <w:rPr>
          <w:spacing w:val="1"/>
        </w:rPr>
        <w:t xml:space="preserve"> </w:t>
      </w:r>
      <w:r>
        <w:t>pro</w:t>
      </w:r>
      <w:r>
        <w:rPr>
          <w:spacing w:val="3"/>
        </w:rPr>
        <w:t>j</w:t>
      </w:r>
      <w:r>
        <w:t>e</w:t>
      </w:r>
      <w:r>
        <w:rPr>
          <w:spacing w:val="-3"/>
        </w:rPr>
        <w:t>k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>a u</w:t>
      </w:r>
      <w:r>
        <w:rPr>
          <w:spacing w:val="-3"/>
        </w:rPr>
        <w:t>k</w:t>
      </w:r>
      <w:r>
        <w:rPr>
          <w:spacing w:val="1"/>
        </w:rPr>
        <w:t>ł</w:t>
      </w:r>
      <w:r>
        <w:t>adów</w:t>
      </w:r>
      <w:r>
        <w:rPr>
          <w:spacing w:val="-1"/>
        </w:rPr>
        <w:t xml:space="preserve"> </w:t>
      </w:r>
      <w:r>
        <w:t>rea</w:t>
      </w:r>
      <w:r>
        <w:rPr>
          <w:spacing w:val="1"/>
        </w:rPr>
        <w:t>li</w:t>
      </w:r>
      <w:r>
        <w:rPr>
          <w:spacing w:val="-2"/>
        </w:rPr>
        <w:t>z</w:t>
      </w:r>
      <w:r>
        <w:t>u</w:t>
      </w:r>
      <w:r>
        <w:rPr>
          <w:spacing w:val="3"/>
        </w:rPr>
        <w:t>j</w:t>
      </w:r>
      <w:r>
        <w:t>ąc</w:t>
      </w:r>
      <w:r>
        <w:rPr>
          <w:spacing w:val="-3"/>
        </w:rPr>
        <w:t>y</w:t>
      </w:r>
      <w:r>
        <w:t>ch fun</w:t>
      </w:r>
      <w:r>
        <w:rPr>
          <w:spacing w:val="-3"/>
        </w:rPr>
        <w:t>k</w:t>
      </w:r>
      <w:r>
        <w:t>c</w:t>
      </w:r>
      <w:r>
        <w:rPr>
          <w:spacing w:val="3"/>
        </w:rPr>
        <w:t>j</w:t>
      </w:r>
      <w:r>
        <w:t>e e</w:t>
      </w:r>
      <w:r>
        <w:rPr>
          <w:spacing w:val="1"/>
        </w:rPr>
        <w:t>l</w:t>
      </w:r>
      <w:r>
        <w:t>e</w:t>
      </w:r>
      <w:r>
        <w:rPr>
          <w:spacing w:val="-4"/>
        </w:rPr>
        <w:t>m</w:t>
      </w:r>
      <w:r>
        <w:t>en</w:t>
      </w:r>
      <w:r>
        <w:rPr>
          <w:spacing w:val="1"/>
        </w:rPr>
        <w:t>t</w:t>
      </w:r>
      <w:r>
        <w:t>arne.</w:t>
      </w:r>
    </w:p>
    <w:p w:rsidR="00A4348F" w:rsidRDefault="00A4348F" w:rsidP="00A4348F">
      <w:pPr>
        <w:kinsoku w:val="0"/>
        <w:overflowPunct w:val="0"/>
        <w:spacing w:before="7" w:line="280" w:lineRule="exact"/>
        <w:rPr>
          <w:sz w:val="28"/>
          <w:szCs w:val="28"/>
        </w:rPr>
      </w:pPr>
    </w:p>
    <w:p w:rsidR="00A4348F" w:rsidRDefault="00A4348F" w:rsidP="00A4348F">
      <w:pPr>
        <w:kinsoku w:val="0"/>
        <w:overflowPunct w:val="0"/>
        <w:spacing w:before="7" w:line="280" w:lineRule="exact"/>
        <w:rPr>
          <w:sz w:val="28"/>
          <w:szCs w:val="28"/>
        </w:rPr>
        <w:sectPr w:rsidR="00A4348F">
          <w:type w:val="continuous"/>
          <w:pgSz w:w="11900" w:h="16840"/>
          <w:pgMar w:top="1380" w:right="1200" w:bottom="280" w:left="1200" w:header="708" w:footer="708" w:gutter="0"/>
          <w:cols w:space="708" w:equalWidth="0">
            <w:col w:w="9500"/>
          </w:cols>
          <w:noEndnote/>
        </w:sectPr>
      </w:pPr>
    </w:p>
    <w:p w:rsidR="00A4348F" w:rsidRDefault="00463502" w:rsidP="00A4348F">
      <w:pPr>
        <w:kinsoku w:val="0"/>
        <w:overflowPunct w:val="0"/>
        <w:spacing w:before="6" w:line="140" w:lineRule="exact"/>
        <w:rPr>
          <w:sz w:val="14"/>
          <w:szCs w:val="14"/>
        </w:rPr>
      </w:pPr>
      <w:r>
        <w:rPr>
          <w:noProof/>
        </w:rPr>
        <w:pict>
          <v:group id="Group 379" o:spid="_x0000_s1041" style="position:absolute;margin-left:66.4pt;margin-top:.1pt;width:462.6pt;height:82.15pt;z-index:-251653120;mso-position-horizontal-relative:page" coordorigin="1328,541" coordsize="9252,2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" o:allowincell="f">
            <v:shape id="Freeform 380" o:spid="_x0000_s1042" style="position:absolute;left:1334;top:547;width:9240;height:20;visibility:visible;mso-wrap-style:square;v-text-anchor:top" coordsize="92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9fYsEA&#10;AADbAAAADwAAAGRycy9kb3ducmV2LnhtbERPTYvCMBC9C/6HMIIX0VTFZalG2RVFYfGwXfE8NmNb&#10;bCalibX+e7MgeJvH+5zFqjWlaKh2hWUF41EEgji1uuBMwfFvO/wE4TyyxtIyKXiQg9Wy21lgrO2d&#10;f6lJfCZCCLsYFeTeV7GULs3JoBvZijhwF1sb9AHWmdQ13kO4KeUkij6kwYJDQ44VrXNKr8nNKNh9&#10;734mzVlvjodBmxz0tihnp4dS/V77NQfhqfVv8cu912H+FP5/C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PX2LBAAAA2wAAAA8AAAAAAAAAAAAAAAAAmAIAAGRycy9kb3du&#10;cmV2LnhtbFBLBQYAAAAABAAEAPUAAACGAwAAAAA=&#10;" path="m,l9239,e" filled="f" strokeweight=".58pt">
              <v:path arrowok="t" o:connecttype="custom" o:connectlocs="0,0;9239,0" o:connectangles="0,0"/>
            </v:shape>
            <v:shape id="Freeform 381" o:spid="_x0000_s1043" style="position:absolute;left:1339;top:551;width:20;height:2360;visibility:visible;mso-wrap-style:square;v-text-anchor:top" coordsize="20,2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jpSMIA&#10;AADbAAAADwAAAGRycy9kb3ducmV2LnhtbERPTWvCQBC9F/wPywjemo3FFkmzigoBPRRpGnsedqdJ&#10;aHY2ZLca/fVuodDbPN7n5OvRduJMg28dK5gnKQhi7UzLtYLqo3hcgvAB2WDnmBRcycN6NXnIMTPu&#10;wu90LkMtYgj7DBU0IfSZlF43ZNEnrieO3JcbLIYIh1qaAS8x3HbyKU1fpMWWY0ODPe0a0t/lj1VQ&#10;LObl4RNlcXw7VTt9u47PZbVVajYdN68gAo3hX/zn3ps4fwG/v8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mOlIwgAAANsAAAAPAAAAAAAAAAAAAAAAAJgCAABkcnMvZG93&#10;bnJldi54bWxQSwUGAAAAAAQABAD1AAAAhwMAAAAA&#10;" path="m,l,2359e" filled="f" strokeweight=".20458mm">
              <v:path arrowok="t" o:connecttype="custom" o:connectlocs="0,0;0,2359" o:connectangles="0,0"/>
            </v:shape>
            <v:shape id="Freeform 382" o:spid="_x0000_s1044" style="position:absolute;left:1334;top:2915;width:9240;height:20;visibility:visible;mso-wrap-style:square;v-text-anchor:top" coordsize="92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pijcMA&#10;AADbAAAADwAAAGRycy9kb3ducmV2LnhtbERPTWvCQBC9F/wPyxR6EbOpEJGYVWqpWCgejMHzmJ0m&#10;odnZkN3G5N93C4Xe5vE+J9uNphUD9a6xrOA5ikEQl1Y3XCkoLofFGoTzyBpby6RgIge77ewhw1Tb&#10;O59pyH0lQgi7FBXU3neplK6syaCLbEccuE/bG/QB9pXUPd5DuGnlMo5X0mDDoaHGjl5rKr/yb6Pg&#10;uD9+LIebfitO8zE/6UPTJtdJqafH8WUDwtPo/8V/7ncd5ifw+0s4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pijcMAAADbAAAADwAAAAAAAAAAAAAAAACYAgAAZHJzL2Rv&#10;d25yZXYueG1sUEsFBgAAAAAEAAQA9QAAAIgDAAAAAA==&#10;" path="m,l9239,e" filled="f" strokeweight=".58pt">
              <v:path arrowok="t" o:connecttype="custom" o:connectlocs="0,0;9239,0" o:connectangles="0,0"/>
            </v:shape>
            <v:shape id="Freeform 383" o:spid="_x0000_s1045" style="position:absolute;left:10569;top:551;width:20;height:2360;visibility:visible;mso-wrap-style:square;v-text-anchor:top" coordsize="20,2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bSpMEA&#10;AADbAAAADwAAAGRycy9kb3ducmV2LnhtbERPTYvCMBC9L/gfwgje1lRZRapRVCish0W2Vs9DM7bF&#10;ZlKaqHV/vREWvM3jfc5i1Zla3Kh1lWUFo2EEgji3uuJCQXZIPmcgnEfWWFsmBQ9ysFr2PhYYa3vn&#10;X7qlvhAhhF2MCkrvm1hKl5dk0A1tQxy4s20N+gDbQuoW7yHc1HIcRVNpsOLQUGJD25LyS3o1CpKv&#10;Ubo7oUz2P8dsm/89ukmabZQa9Lv1HISnzr/F/+5vHeZP4fVLO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G0qTBAAAA2wAAAA8AAAAAAAAAAAAAAAAAmAIAAGRycy9kb3du&#10;cmV2LnhtbFBLBQYAAAAABAAEAPUAAACGAwAAAAA=&#10;" path="m,l,2359e" filled="f" strokeweight=".20458mm">
              <v:path arrowok="t" o:connecttype="custom" o:connectlocs="0,0;0,2359" o:connectangles="0,0"/>
            </v:shape>
            <w10:wrap anchorx="page"/>
          </v:group>
        </w:pict>
      </w:r>
    </w:p>
    <w:p w:rsidR="00A4348F" w:rsidRDefault="00A4348F" w:rsidP="00A4348F">
      <w:pPr>
        <w:kinsoku w:val="0"/>
        <w:overflowPunct w:val="0"/>
        <w:spacing w:line="200" w:lineRule="exact"/>
        <w:rPr>
          <w:sz w:val="20"/>
          <w:szCs w:val="20"/>
        </w:rPr>
      </w:pPr>
    </w:p>
    <w:p w:rsidR="00A4348F" w:rsidRDefault="00A4348F" w:rsidP="00A4348F">
      <w:pPr>
        <w:pStyle w:val="Nagwek21"/>
        <w:kinsoku w:val="0"/>
        <w:overflowPunct w:val="0"/>
        <w:spacing w:before="0"/>
        <w:ind w:left="218"/>
        <w:outlineLvl w:val="9"/>
        <w:rPr>
          <w:b w:val="0"/>
          <w:bCs w:val="0"/>
        </w:rPr>
      </w:pPr>
      <w:r>
        <w:t>Z</w:t>
      </w:r>
      <w:r>
        <w:rPr>
          <w:spacing w:val="-3"/>
        </w:rPr>
        <w:t xml:space="preserve"> </w:t>
      </w:r>
      <w:r>
        <w:rPr>
          <w:spacing w:val="-2"/>
        </w:rPr>
        <w:t>z</w:t>
      </w:r>
      <w:r>
        <w:t>a</w:t>
      </w:r>
      <w:r>
        <w:rPr>
          <w:spacing w:val="-1"/>
        </w:rPr>
        <w:t>k</w:t>
      </w:r>
      <w:r>
        <w:t>resu</w:t>
      </w:r>
      <w:r>
        <w:rPr>
          <w:spacing w:val="-1"/>
        </w:rPr>
        <w:t xml:space="preserve"> </w:t>
      </w:r>
      <w:r>
        <w:rPr>
          <w:spacing w:val="3"/>
        </w:rPr>
        <w:t>w</w:t>
      </w:r>
      <w:r>
        <w:rPr>
          <w:spacing w:val="1"/>
        </w:rPr>
        <w:t>i</w:t>
      </w:r>
      <w:r>
        <w:t>e</w:t>
      </w:r>
      <w:r>
        <w:rPr>
          <w:spacing w:val="-1"/>
        </w:rPr>
        <w:t>d</w:t>
      </w:r>
      <w:r>
        <w:rPr>
          <w:spacing w:val="-2"/>
        </w:rPr>
        <w:t>z</w:t>
      </w:r>
      <w:r>
        <w:t>y:</w:t>
      </w:r>
    </w:p>
    <w:p w:rsidR="00A4348F" w:rsidRDefault="00A4348F" w:rsidP="00A4348F">
      <w:pPr>
        <w:kinsoku w:val="0"/>
        <w:overflowPunct w:val="0"/>
        <w:spacing w:before="72"/>
        <w:ind w:left="218"/>
        <w:rPr>
          <w:sz w:val="22"/>
          <w:szCs w:val="22"/>
        </w:rPr>
      </w:pPr>
      <w:r>
        <w:br w:type="column"/>
      </w:r>
      <w:r>
        <w:rPr>
          <w:b/>
          <w:bCs/>
          <w:spacing w:val="1"/>
          <w:sz w:val="22"/>
          <w:szCs w:val="22"/>
        </w:rPr>
        <w:t>P</w:t>
      </w:r>
      <w:r>
        <w:rPr>
          <w:b/>
          <w:bCs/>
          <w:spacing w:val="-1"/>
          <w:sz w:val="22"/>
          <w:szCs w:val="22"/>
        </w:rPr>
        <w:t>R</w:t>
      </w:r>
      <w:r>
        <w:rPr>
          <w:b/>
          <w:bCs/>
          <w:spacing w:val="-4"/>
          <w:sz w:val="22"/>
          <w:szCs w:val="22"/>
        </w:rPr>
        <w:t>Z</w:t>
      </w:r>
      <w:r>
        <w:rPr>
          <w:b/>
          <w:bCs/>
          <w:spacing w:val="-1"/>
          <w:sz w:val="22"/>
          <w:szCs w:val="22"/>
        </w:rPr>
        <w:t>ED</w:t>
      </w:r>
      <w:r>
        <w:rPr>
          <w:b/>
          <w:bCs/>
          <w:sz w:val="22"/>
          <w:szCs w:val="22"/>
        </w:rPr>
        <w:t>MI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pacing w:val="-1"/>
          <w:sz w:val="22"/>
          <w:szCs w:val="22"/>
        </w:rPr>
        <w:t>T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WE</w:t>
      </w:r>
      <w:r>
        <w:rPr>
          <w:b/>
          <w:bCs/>
          <w:spacing w:val="-1"/>
          <w:sz w:val="22"/>
          <w:szCs w:val="22"/>
        </w:rPr>
        <w:t xml:space="preserve"> E</w:t>
      </w:r>
      <w:r>
        <w:rPr>
          <w:b/>
          <w:bCs/>
          <w:spacing w:val="1"/>
          <w:sz w:val="22"/>
          <w:szCs w:val="22"/>
        </w:rPr>
        <w:t>F</w:t>
      </w:r>
      <w:r>
        <w:rPr>
          <w:b/>
          <w:bCs/>
          <w:spacing w:val="-1"/>
          <w:sz w:val="22"/>
          <w:szCs w:val="22"/>
        </w:rPr>
        <w:t>E</w:t>
      </w:r>
      <w:r>
        <w:rPr>
          <w:b/>
          <w:bCs/>
          <w:spacing w:val="1"/>
          <w:sz w:val="22"/>
          <w:szCs w:val="22"/>
        </w:rPr>
        <w:t>K</w:t>
      </w:r>
      <w:r>
        <w:rPr>
          <w:b/>
          <w:bCs/>
          <w:spacing w:val="-1"/>
          <w:sz w:val="22"/>
          <w:szCs w:val="22"/>
        </w:rPr>
        <w:t>T</w:t>
      </w:r>
      <w:r>
        <w:rPr>
          <w:b/>
          <w:bCs/>
          <w:sz w:val="22"/>
          <w:szCs w:val="22"/>
        </w:rPr>
        <w:t>Y</w:t>
      </w:r>
      <w:r>
        <w:rPr>
          <w:b/>
          <w:bCs/>
          <w:spacing w:val="1"/>
          <w:sz w:val="22"/>
          <w:szCs w:val="22"/>
        </w:rPr>
        <w:t xml:space="preserve"> K</w:t>
      </w:r>
      <w:r>
        <w:rPr>
          <w:b/>
          <w:bCs/>
          <w:spacing w:val="-1"/>
          <w:sz w:val="22"/>
          <w:szCs w:val="22"/>
        </w:rPr>
        <w:t>S</w:t>
      </w:r>
      <w:r>
        <w:rPr>
          <w:b/>
          <w:bCs/>
          <w:spacing w:val="-4"/>
          <w:sz w:val="22"/>
          <w:szCs w:val="22"/>
        </w:rPr>
        <w:t>Z</w:t>
      </w:r>
      <w:r>
        <w:rPr>
          <w:b/>
          <w:bCs/>
          <w:spacing w:val="-1"/>
          <w:sz w:val="22"/>
          <w:szCs w:val="22"/>
        </w:rPr>
        <w:t>TAŁCEN</w:t>
      </w:r>
      <w:r>
        <w:rPr>
          <w:b/>
          <w:bCs/>
          <w:sz w:val="22"/>
          <w:szCs w:val="22"/>
        </w:rPr>
        <w:t>IA</w:t>
      </w:r>
    </w:p>
    <w:p w:rsidR="00A4348F" w:rsidRDefault="00A4348F" w:rsidP="00A4348F">
      <w:pPr>
        <w:kinsoku w:val="0"/>
        <w:overflowPunct w:val="0"/>
        <w:spacing w:before="72"/>
        <w:ind w:left="218"/>
        <w:rPr>
          <w:sz w:val="22"/>
          <w:szCs w:val="22"/>
        </w:rPr>
        <w:sectPr w:rsidR="00A4348F">
          <w:type w:val="continuous"/>
          <w:pgSz w:w="11900" w:h="16840"/>
          <w:pgMar w:top="1380" w:right="1200" w:bottom="280" w:left="1200" w:header="708" w:footer="708" w:gutter="0"/>
          <w:cols w:num="2" w:space="708" w:equalWidth="0">
            <w:col w:w="1934" w:space="344"/>
            <w:col w:w="7222"/>
          </w:cols>
          <w:noEndnote/>
        </w:sectPr>
      </w:pPr>
    </w:p>
    <w:p w:rsidR="00A4348F" w:rsidRDefault="00A4348F" w:rsidP="008B79CB">
      <w:pPr>
        <w:pStyle w:val="Tekstpodstawowy"/>
        <w:kinsoku w:val="0"/>
        <w:overflowPunct w:val="0"/>
        <w:spacing w:line="252" w:lineRule="exact"/>
        <w:ind w:right="1467"/>
      </w:pPr>
      <w:r>
        <w:rPr>
          <w:spacing w:val="-1"/>
        </w:rPr>
        <w:t>PE</w:t>
      </w:r>
      <w:r>
        <w:rPr>
          <w:spacing w:val="1"/>
        </w:rPr>
        <w:t>K</w:t>
      </w:r>
      <w:r>
        <w:t xml:space="preserve">_W01 – </w:t>
      </w:r>
      <w:r>
        <w:rPr>
          <w:spacing w:val="-2"/>
        </w:rPr>
        <w:t>z</w:t>
      </w:r>
      <w:r>
        <w:t xml:space="preserve">na </w:t>
      </w:r>
      <w:r>
        <w:rPr>
          <w:spacing w:val="-2"/>
        </w:rPr>
        <w:t>z</w:t>
      </w:r>
      <w:r>
        <w:t>asady</w:t>
      </w:r>
      <w:r>
        <w:rPr>
          <w:spacing w:val="-3"/>
        </w:rPr>
        <w:t xml:space="preserve"> </w:t>
      </w:r>
      <w:r>
        <w:t>ar</w:t>
      </w:r>
      <w:r>
        <w:rPr>
          <w:spacing w:val="-3"/>
        </w:rPr>
        <w:t>y</w:t>
      </w:r>
      <w:r>
        <w:rPr>
          <w:spacing w:val="1"/>
        </w:rPr>
        <w:t>t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rPr>
          <w:spacing w:val="-3"/>
        </w:rPr>
        <w:t>yk</w:t>
      </w:r>
      <w:r>
        <w:t>i</w:t>
      </w:r>
      <w:r>
        <w:rPr>
          <w:spacing w:val="1"/>
        </w:rPr>
        <w:t xml:space="preserve"> </w:t>
      </w:r>
      <w:r>
        <w:t>po</w:t>
      </w:r>
      <w:r>
        <w:rPr>
          <w:spacing w:val="-2"/>
        </w:rPr>
        <w:t>z</w:t>
      </w:r>
      <w:r>
        <w:rPr>
          <w:spacing w:val="-3"/>
        </w:rPr>
        <w:t>y</w:t>
      </w:r>
      <w:r>
        <w:t>c</w:t>
      </w:r>
      <w:r>
        <w:rPr>
          <w:spacing w:val="-3"/>
        </w:rPr>
        <w:t>y</w:t>
      </w:r>
      <w:r>
        <w:rPr>
          <w:spacing w:val="3"/>
        </w:rPr>
        <w:t>j</w:t>
      </w:r>
      <w:r>
        <w:t>ne</w:t>
      </w:r>
      <w:r>
        <w:rPr>
          <w:spacing w:val="3"/>
        </w:rPr>
        <w:t>j</w:t>
      </w:r>
      <w:r>
        <w:t>, u</w:t>
      </w:r>
      <w:r>
        <w:rPr>
          <w:spacing w:val="-2"/>
        </w:rPr>
        <w:t>z</w:t>
      </w:r>
      <w:r>
        <w:t>upe</w:t>
      </w:r>
      <w:r>
        <w:rPr>
          <w:spacing w:val="1"/>
        </w:rPr>
        <w:t>ł</w:t>
      </w:r>
      <w:r>
        <w:t>n</w:t>
      </w:r>
      <w:r>
        <w:rPr>
          <w:spacing w:val="1"/>
        </w:rPr>
        <w:t>i</w:t>
      </w:r>
      <w:r>
        <w:t>en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t>ej</w:t>
      </w:r>
      <w:r w:rsidR="008B79CB">
        <w:t xml:space="preserve">, </w:t>
      </w:r>
      <w:r>
        <w:rPr>
          <w:spacing w:val="3"/>
        </w:rPr>
        <w:t xml:space="preserve"> </w:t>
      </w:r>
      <w:r>
        <w:t>ro</w:t>
      </w:r>
      <w:r>
        <w:rPr>
          <w:spacing w:val="-2"/>
        </w:rPr>
        <w:t>z</w:t>
      </w:r>
      <w:r>
        <w:t>s</w:t>
      </w:r>
      <w:r>
        <w:rPr>
          <w:spacing w:val="-2"/>
        </w:rPr>
        <w:t>z</w:t>
      </w:r>
      <w:r>
        <w:t>er</w:t>
      </w:r>
      <w:r>
        <w:rPr>
          <w:spacing w:val="-2"/>
        </w:rPr>
        <w:t>z</w:t>
      </w:r>
      <w:r>
        <w:t xml:space="preserve">onej </w:t>
      </w:r>
      <w:r w:rsidR="008B79CB">
        <w:t xml:space="preserve">i zmiennoprzecinkowej oraz </w:t>
      </w:r>
      <w:r w:rsidR="000C5C2B">
        <w:t>główne</w:t>
      </w:r>
      <w:r w:rsidR="008B79CB">
        <w:t xml:space="preserve"> idee </w:t>
      </w:r>
      <w:r>
        <w:rPr>
          <w:spacing w:val="-3"/>
        </w:rPr>
        <w:t xml:space="preserve"> </w:t>
      </w:r>
      <w:r>
        <w:t>ar</w:t>
      </w:r>
      <w:r>
        <w:rPr>
          <w:spacing w:val="-3"/>
        </w:rPr>
        <w:t>y</w:t>
      </w:r>
      <w:r>
        <w:rPr>
          <w:spacing w:val="1"/>
        </w:rPr>
        <w:t>t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rPr>
          <w:spacing w:val="-3"/>
        </w:rPr>
        <w:t>yk</w:t>
      </w:r>
      <w:r>
        <w:t>i</w:t>
      </w:r>
      <w:r>
        <w:rPr>
          <w:spacing w:val="1"/>
        </w:rPr>
        <w:t xml:space="preserve"> </w:t>
      </w:r>
      <w:r>
        <w:t>res</w:t>
      </w:r>
      <w:r>
        <w:rPr>
          <w:spacing w:val="-2"/>
        </w:rPr>
        <w:t>z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t>ej</w:t>
      </w:r>
    </w:p>
    <w:p w:rsidR="00A4348F" w:rsidRDefault="00A4348F" w:rsidP="00994617">
      <w:pPr>
        <w:pStyle w:val="Tekstpodstawowy"/>
        <w:kinsoku w:val="0"/>
        <w:overflowPunct w:val="0"/>
        <w:spacing w:before="5" w:line="252" w:lineRule="exact"/>
        <w:ind w:right="286"/>
      </w:pPr>
      <w:r>
        <w:rPr>
          <w:spacing w:val="-1"/>
        </w:rPr>
        <w:t>PE</w:t>
      </w:r>
      <w:r>
        <w:rPr>
          <w:spacing w:val="1"/>
        </w:rPr>
        <w:t>K</w:t>
      </w:r>
      <w:r w:rsidR="000C5C2B">
        <w:t>_W02</w:t>
      </w:r>
      <w:r>
        <w:t xml:space="preserve"> – </w:t>
      </w:r>
      <w:r>
        <w:rPr>
          <w:spacing w:val="-2"/>
        </w:rPr>
        <w:t>z</w:t>
      </w:r>
      <w:r>
        <w:t>na a</w:t>
      </w:r>
      <w:r>
        <w:rPr>
          <w:spacing w:val="1"/>
        </w:rPr>
        <w:t>l</w:t>
      </w:r>
      <w:r>
        <w:rPr>
          <w:spacing w:val="-3"/>
        </w:rPr>
        <w:t>g</w:t>
      </w:r>
      <w:r>
        <w:t>or</w:t>
      </w:r>
      <w:r>
        <w:rPr>
          <w:spacing w:val="-3"/>
        </w:rPr>
        <w:t>y</w:t>
      </w:r>
      <w:r>
        <w:rPr>
          <w:spacing w:val="1"/>
        </w:rPr>
        <w:t>t</w:t>
      </w:r>
      <w:r>
        <w:rPr>
          <w:spacing w:val="-4"/>
        </w:rPr>
        <w:t>m</w:t>
      </w:r>
      <w:r>
        <w:t>y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</w:t>
      </w:r>
      <w:r>
        <w:rPr>
          <w:spacing w:val="-3"/>
        </w:rPr>
        <w:t>k</w:t>
      </w:r>
      <w:r>
        <w:rPr>
          <w:spacing w:val="1"/>
        </w:rPr>
        <w:t>ł</w:t>
      </w:r>
      <w:r>
        <w:t>ady</w:t>
      </w:r>
      <w:r>
        <w:rPr>
          <w:spacing w:val="-3"/>
        </w:rPr>
        <w:t xml:space="preserve"> </w:t>
      </w:r>
      <w:r>
        <w:t>ob</w:t>
      </w:r>
      <w:r>
        <w:rPr>
          <w:spacing w:val="1"/>
        </w:rPr>
        <w:t>li</w:t>
      </w:r>
      <w:r>
        <w:t>c</w:t>
      </w:r>
      <w:r>
        <w:rPr>
          <w:spacing w:val="-2"/>
        </w:rPr>
        <w:t>z</w:t>
      </w:r>
      <w:r>
        <w:t>an</w:t>
      </w:r>
      <w:r>
        <w:rPr>
          <w:spacing w:val="1"/>
        </w:rPr>
        <w:t>i</w:t>
      </w:r>
      <w:r>
        <w:t>a fun</w:t>
      </w:r>
      <w:r>
        <w:rPr>
          <w:spacing w:val="-3"/>
        </w:rPr>
        <w:t>k</w:t>
      </w:r>
      <w:r>
        <w:t>c</w:t>
      </w:r>
      <w:r>
        <w:rPr>
          <w:spacing w:val="3"/>
        </w:rPr>
        <w:t>j</w:t>
      </w:r>
      <w:r>
        <w:t>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l</w:t>
      </w:r>
      <w:r>
        <w:t>e</w:t>
      </w:r>
      <w:r>
        <w:rPr>
          <w:spacing w:val="-4"/>
        </w:rPr>
        <w:t>m</w:t>
      </w:r>
      <w:r>
        <w:t>en</w:t>
      </w:r>
      <w:r>
        <w:rPr>
          <w:spacing w:val="1"/>
        </w:rPr>
        <w:t>t</w:t>
      </w:r>
      <w:r>
        <w:t>arn</w:t>
      </w:r>
      <w:r>
        <w:rPr>
          <w:spacing w:val="-3"/>
        </w:rPr>
        <w:t>y</w:t>
      </w:r>
      <w:r w:rsidR="00994617">
        <w:t xml:space="preserve">ch oraz  </w:t>
      </w:r>
      <w:r>
        <w:t>s</w:t>
      </w:r>
      <w:r>
        <w:rPr>
          <w:spacing w:val="1"/>
        </w:rPr>
        <w:t>t</w:t>
      </w:r>
      <w:r>
        <w:t>ru</w:t>
      </w:r>
      <w:r>
        <w:rPr>
          <w:spacing w:val="-3"/>
        </w:rPr>
        <w:t>k</w:t>
      </w:r>
      <w:r>
        <w:rPr>
          <w:spacing w:val="1"/>
        </w:rPr>
        <w:t>t</w:t>
      </w:r>
      <w:r>
        <w:t>ury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>k</w:t>
      </w:r>
      <w:r>
        <w:rPr>
          <w:spacing w:val="1"/>
        </w:rPr>
        <w:t>ł</w:t>
      </w:r>
      <w:r>
        <w:t>adów</w:t>
      </w:r>
      <w:r>
        <w:rPr>
          <w:spacing w:val="-1"/>
        </w:rPr>
        <w:t xml:space="preserve"> </w:t>
      </w:r>
      <w:r>
        <w:t>ar</w:t>
      </w:r>
      <w:r>
        <w:rPr>
          <w:spacing w:val="-3"/>
        </w:rPr>
        <w:t>y</w:t>
      </w:r>
      <w:r>
        <w:rPr>
          <w:spacing w:val="1"/>
        </w:rPr>
        <w:t>t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>n</w:t>
      </w:r>
      <w:r>
        <w:rPr>
          <w:spacing w:val="-3"/>
        </w:rPr>
        <w:t>y</w:t>
      </w:r>
      <w:r w:rsidR="00840C46">
        <w:t xml:space="preserve">ch </w:t>
      </w:r>
    </w:p>
    <w:p w:rsidR="00A4348F" w:rsidRDefault="00A4348F" w:rsidP="00840C46">
      <w:pPr>
        <w:pStyle w:val="Tekstpodstawowy"/>
        <w:kinsoku w:val="0"/>
        <w:overflowPunct w:val="0"/>
        <w:spacing w:before="5" w:line="252" w:lineRule="exact"/>
        <w:ind w:left="0" w:right="2306"/>
        <w:sectPr w:rsidR="00A4348F">
          <w:type w:val="continuous"/>
          <w:pgSz w:w="11900" w:h="16840"/>
          <w:pgMar w:top="1380" w:right="1200" w:bottom="280" w:left="1200" w:header="708" w:footer="708" w:gutter="0"/>
          <w:cols w:space="708" w:equalWidth="0">
            <w:col w:w="9500"/>
          </w:cols>
          <w:noEndnote/>
        </w:sectPr>
      </w:pPr>
    </w:p>
    <w:p w:rsidR="00A4348F" w:rsidRDefault="00463502" w:rsidP="00A4348F">
      <w:pPr>
        <w:pStyle w:val="Nagwek21"/>
        <w:kinsoku w:val="0"/>
        <w:overflowPunct w:val="0"/>
        <w:spacing w:before="66"/>
        <w:ind w:left="208"/>
        <w:outlineLvl w:val="9"/>
        <w:rPr>
          <w:b w:val="0"/>
          <w:bCs w:val="0"/>
        </w:rPr>
      </w:pPr>
      <w:r>
        <w:rPr>
          <w:noProof/>
        </w:rPr>
        <w:lastRenderedPageBreak/>
        <w:pict>
          <v:group id="Group 384" o:spid="_x0000_s1046" style="position:absolute;left:0;text-align:left;margin-left:66.4pt;margin-top:70.85pt;width:462.6pt;height:52.05pt;z-index:-251652096;mso-position-horizontal-relative:page;mso-position-vertical-relative:page" coordorigin="1328,1417" coordsize="9252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" o:allowincell="f">
            <v:shape id="Freeform 385" o:spid="_x0000_s1047" style="position:absolute;left:1334;top:1423;width:9240;height:20;visibility:visible;mso-wrap-style:square;v-text-anchor:top" coordsize="92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tcEA&#10;AADaAAAADwAAAGRycy9kb3ducmV2LnhtbERPTWuDQBC9B/Iflin0EuraQEMwWaUpFQslh5jQ88Sd&#10;qtSdFXdr9N93D4UcH+97n02mEyMNrrWs4DmKQRBXVrdcK7ic86ctCOeRNXaWScFMDrJ0udhjou2N&#10;TzSWvhYhhF2CChrv+0RKVzVk0EW2Jw7ctx0M+gCHWuoBbyHcdHIdxxtpsOXQ0GBPbw1VP+WvUVAc&#10;is/1eNXvl+NqKo86b7uXr1mpx4fpdQfC0+Tv4n/3h1YQtoYr4QbI9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zdbXBAAAA2gAAAA8AAAAAAAAAAAAAAAAAmAIAAGRycy9kb3du&#10;cmV2LnhtbFBLBQYAAAAABAAEAPUAAACGAwAAAAA=&#10;" path="m,l9239,e" filled="f" strokeweight=".58pt">
              <v:path arrowok="t" o:connecttype="custom" o:connectlocs="0,0;9239,0" o:connectangles="0,0"/>
            </v:shape>
            <v:shape id="Freeform 386" o:spid="_x0000_s1048" style="position:absolute;left:1339;top:1427;width:20;height:2024;visibility:visible;mso-wrap-style:square;v-text-anchor:top" coordsize="20,20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koIcIA&#10;AADaAAAADwAAAGRycy9kb3ducmV2LnhtbESP3WrCQBSE7wu+w3KE3hTdpJQao6tIweKVoPEBDtnj&#10;Jpg9G7Jrft6+Wyj0cpiZb5jtfrSN6KnztWMF6TIBQVw6XbNRcCuOiwyED8gaG8ekYCIP+93sZYu5&#10;dgNfqL8GIyKEfY4KqhDaXEpfVmTRL11LHL276yyGKDsjdYdDhNtGvifJp7RYc1yosKWvisrH9WkV&#10;ZMVx6k2anrLvYVWY6c09z/Sh1Ot8PGxABBrDf/ivfdIK1vB7Jd4Auf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6SghwgAAANoAAAAPAAAAAAAAAAAAAAAAAJgCAABkcnMvZG93&#10;bnJldi54bWxQSwUGAAAAAAQABAD1AAAAhwMAAAAA&#10;" path="m,l,2023e" filled="f" strokeweight=".20458mm">
              <v:path arrowok="t" o:connecttype="custom" o:connectlocs="0,0;0,2023" o:connectangles="0,0"/>
            </v:shape>
            <v:shape id="Freeform 387" o:spid="_x0000_s1049" style="position:absolute;left:1334;top:3455;width:9240;height:20;visibility:visible;mso-wrap-style:square;v-text-anchor:top" coordsize="92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3BFcQA&#10;AADbAAAADwAAAGRycy9kb3ducmV2LnhtbESPQWvCQBCF7wX/wzKCl6KbCi0SXUVLRaF4MIrnMTsm&#10;wexsyG5j/PedQ6G3Gd6b975ZrHpXq47aUHk28DZJQBHn3lZcGDiftuMZqBCRLdaeycCTAqyWg5cF&#10;ptY/+EhdFgslIRxSNFDG2KRah7wkh2HiG2LRbr51GGVtC21bfEi4q/U0ST60w4qlocSGPkvK79mP&#10;M7Db7L6n3dV+nQ+vfXaw26p+vzyNGQ379RxUpD7+m/+u91bwhV5+kQH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dwRXEAAAA2wAAAA8AAAAAAAAAAAAAAAAAmAIAAGRycy9k&#10;b3ducmV2LnhtbFBLBQYAAAAABAAEAPUAAACJAwAAAAA=&#10;" path="m,l9239,e" filled="f" strokeweight=".58pt">
              <v:path arrowok="t" o:connecttype="custom" o:connectlocs="0,0;9239,0" o:connectangles="0,0"/>
            </v:shape>
            <v:shape id="Freeform 388" o:spid="_x0000_s1050" style="position:absolute;left:10569;top:1427;width:20;height:2024;visibility:visible;mso-wrap-style:square;v-text-anchor:top" coordsize="20,20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Zpo8AA&#10;AADbAAAADwAAAGRycy9kb3ducmV2LnhtbERP22rCQBB9L/gPyxT6UswmRTSkriIFi0+Cxg8YstNN&#10;aHY2ZNdc/r5bEHybw7nOdj/ZVgzU+8axgixJQRBXTjdsFNzK4zIH4QOyxtYxKZjJw363eNliod3I&#10;FxquwYgYwr5ABXUIXSGlr2qy6BPXEUfux/UWQ4S9kbrHMYbbVn6k6VpabDg21NjRV03V7/VuFeTl&#10;cR5Mlp3y73FTmvnd3c+0UurtdTp8ggg0haf44T7pOD+D/1/iAXL3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sZpo8AAAADbAAAADwAAAAAAAAAAAAAAAACYAgAAZHJzL2Rvd25y&#10;ZXYueG1sUEsFBgAAAAAEAAQA9QAAAIUDAAAAAA==&#10;" path="m,l,2023e" filled="f" strokeweight=".20458mm">
              <v:path arrowok="t" o:connecttype="custom" o:connectlocs="0,0;0,2023" o:connectangles="0,0"/>
            </v:shape>
            <w10:wrap anchorx="page" anchory="page"/>
          </v:group>
        </w:pict>
      </w:r>
      <w:r w:rsidR="00A4348F">
        <w:t>Z</w:t>
      </w:r>
      <w:r w:rsidR="00A4348F">
        <w:rPr>
          <w:spacing w:val="-3"/>
        </w:rPr>
        <w:t xml:space="preserve"> </w:t>
      </w:r>
      <w:r w:rsidR="00A4348F">
        <w:rPr>
          <w:spacing w:val="-2"/>
        </w:rPr>
        <w:t>z</w:t>
      </w:r>
      <w:r w:rsidR="00A4348F">
        <w:t>a</w:t>
      </w:r>
      <w:r w:rsidR="00A4348F">
        <w:rPr>
          <w:spacing w:val="-1"/>
        </w:rPr>
        <w:t>k</w:t>
      </w:r>
      <w:r w:rsidR="00A4348F">
        <w:t>resu</w:t>
      </w:r>
      <w:r w:rsidR="00A4348F">
        <w:rPr>
          <w:spacing w:val="-1"/>
        </w:rPr>
        <w:t xml:space="preserve"> u</w:t>
      </w:r>
      <w:r w:rsidR="00A4348F">
        <w:rPr>
          <w:spacing w:val="1"/>
        </w:rPr>
        <w:t>mi</w:t>
      </w:r>
      <w:r w:rsidR="00A4348F">
        <w:t>ejęt</w:t>
      </w:r>
      <w:r w:rsidR="00A4348F">
        <w:rPr>
          <w:spacing w:val="-1"/>
        </w:rPr>
        <w:t>n</w:t>
      </w:r>
      <w:r w:rsidR="00A4348F">
        <w:t>ośc</w:t>
      </w:r>
      <w:r w:rsidR="00A4348F">
        <w:rPr>
          <w:spacing w:val="1"/>
        </w:rPr>
        <w:t>i</w:t>
      </w:r>
      <w:r w:rsidR="00A4348F">
        <w:t>:</w:t>
      </w:r>
    </w:p>
    <w:p w:rsidR="00A4348F" w:rsidRDefault="00A4348F" w:rsidP="00B405DA">
      <w:pPr>
        <w:pStyle w:val="Tekstpodstawowy"/>
        <w:kinsoku w:val="0"/>
        <w:overflowPunct w:val="0"/>
        <w:spacing w:line="247" w:lineRule="exact"/>
      </w:pP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>01 – u</w:t>
      </w:r>
      <w:r>
        <w:rPr>
          <w:spacing w:val="-4"/>
        </w:rPr>
        <w:t>m</w:t>
      </w:r>
      <w:r>
        <w:rPr>
          <w:spacing w:val="1"/>
        </w:rPr>
        <w:t>i</w:t>
      </w:r>
      <w:r>
        <w:t xml:space="preserve">e </w:t>
      </w:r>
      <w:r>
        <w:rPr>
          <w:spacing w:val="-1"/>
        </w:rPr>
        <w:t>w</w:t>
      </w:r>
      <w:r>
        <w:rPr>
          <w:spacing w:val="-3"/>
        </w:rPr>
        <w:t>yk</w:t>
      </w:r>
      <w:r>
        <w:t>onać d</w:t>
      </w:r>
      <w:r>
        <w:rPr>
          <w:spacing w:val="-2"/>
        </w:rPr>
        <w:t>z</w:t>
      </w:r>
      <w:r>
        <w:rPr>
          <w:spacing w:val="1"/>
        </w:rPr>
        <w:t>i</w:t>
      </w:r>
      <w:r>
        <w:t>a</w:t>
      </w:r>
      <w:r>
        <w:rPr>
          <w:spacing w:val="1"/>
        </w:rPr>
        <w:t>ł</w:t>
      </w:r>
      <w:r>
        <w:t>an</w:t>
      </w:r>
      <w:r>
        <w:rPr>
          <w:spacing w:val="1"/>
        </w:rPr>
        <w:t>i</w:t>
      </w:r>
      <w:r>
        <w:t>a ar</w:t>
      </w:r>
      <w:r>
        <w:rPr>
          <w:spacing w:val="-3"/>
        </w:rPr>
        <w:t>y</w:t>
      </w:r>
      <w:r>
        <w:rPr>
          <w:spacing w:val="1"/>
        </w:rPr>
        <w:t>t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 xml:space="preserve">ne </w:t>
      </w:r>
      <w:r w:rsidR="00B405DA">
        <w:t>dla różnych systemów stosowanych w technice komputerowej oraz potrafi zaprojektować podstawowe struktury arytmetyczne</w:t>
      </w:r>
    </w:p>
    <w:p w:rsidR="00A4348F" w:rsidRDefault="00A4348F" w:rsidP="00A4348F">
      <w:pPr>
        <w:kinsoku w:val="0"/>
        <w:overflowPunct w:val="0"/>
        <w:spacing w:line="200" w:lineRule="exact"/>
        <w:rPr>
          <w:sz w:val="20"/>
          <w:szCs w:val="20"/>
        </w:rPr>
      </w:pPr>
    </w:p>
    <w:p w:rsidR="00A4348F" w:rsidRDefault="00A4348F" w:rsidP="00A4348F">
      <w:pPr>
        <w:kinsoku w:val="0"/>
        <w:overflowPunct w:val="0"/>
        <w:spacing w:before="19" w:line="280" w:lineRule="exact"/>
        <w:rPr>
          <w:sz w:val="28"/>
          <w:szCs w:val="28"/>
        </w:rPr>
      </w:pPr>
    </w:p>
    <w:tbl>
      <w:tblPr>
        <w:tblW w:w="0" w:type="auto"/>
        <w:tblInd w:w="1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936"/>
        <w:gridCol w:w="1495"/>
      </w:tblGrid>
      <w:tr w:rsidR="00A4348F" w:rsidTr="00B31D5D">
        <w:trPr>
          <w:trHeight w:hRule="exact" w:val="346"/>
        </w:trPr>
        <w:tc>
          <w:tcPr>
            <w:tcW w:w="9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57"/>
              <w:ind w:left="3307" w:right="3306"/>
              <w:jc w:val="center"/>
            </w:pPr>
            <w:r>
              <w:rPr>
                <w:b/>
                <w:bCs/>
                <w:spacing w:val="-1"/>
                <w:sz w:val="22"/>
                <w:szCs w:val="22"/>
              </w:rPr>
              <w:t>TREŚC</w:t>
            </w:r>
            <w:r>
              <w:rPr>
                <w:b/>
                <w:bCs/>
                <w:sz w:val="22"/>
                <w:szCs w:val="22"/>
              </w:rPr>
              <w:t xml:space="preserve">I </w:t>
            </w:r>
            <w:r>
              <w:rPr>
                <w:b/>
                <w:bCs/>
                <w:spacing w:val="1"/>
                <w:sz w:val="22"/>
                <w:szCs w:val="22"/>
              </w:rPr>
              <w:t>P</w:t>
            </w:r>
            <w:r>
              <w:rPr>
                <w:b/>
                <w:bCs/>
                <w:spacing w:val="-1"/>
                <w:sz w:val="22"/>
                <w:szCs w:val="22"/>
              </w:rPr>
              <w:t>R</w:t>
            </w: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pacing w:val="-2"/>
                <w:sz w:val="22"/>
                <w:szCs w:val="22"/>
              </w:rPr>
              <w:t>G</w:t>
            </w:r>
            <w:r>
              <w:rPr>
                <w:b/>
                <w:bCs/>
                <w:spacing w:val="-1"/>
                <w:sz w:val="22"/>
                <w:szCs w:val="22"/>
              </w:rPr>
              <w:t>RA</w:t>
            </w:r>
            <w:r>
              <w:rPr>
                <w:b/>
                <w:bCs/>
                <w:sz w:val="22"/>
                <w:szCs w:val="22"/>
              </w:rPr>
              <w:t>M</w:t>
            </w: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z w:val="22"/>
                <w:szCs w:val="22"/>
              </w:rPr>
              <w:t>WE</w:t>
            </w:r>
          </w:p>
        </w:tc>
      </w:tr>
      <w:tr w:rsidR="00A4348F" w:rsidTr="00B31D5D">
        <w:trPr>
          <w:trHeight w:hRule="exact" w:val="343"/>
        </w:trPr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57"/>
              <w:ind w:left="2748" w:right="2748"/>
              <w:jc w:val="center"/>
            </w:pPr>
            <w:r>
              <w:rPr>
                <w:b/>
                <w:bCs/>
                <w:spacing w:val="1"/>
                <w:sz w:val="22"/>
                <w:szCs w:val="22"/>
              </w:rPr>
              <w:t>F</w:t>
            </w:r>
            <w:r>
              <w:rPr>
                <w:b/>
                <w:bCs/>
                <w:sz w:val="22"/>
                <w:szCs w:val="22"/>
              </w:rPr>
              <w:t>or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 xml:space="preserve">a 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</w:rPr>
              <w:t xml:space="preserve">ajęć – </w:t>
            </w:r>
            <w:r>
              <w:rPr>
                <w:b/>
                <w:bCs/>
                <w:spacing w:val="3"/>
                <w:sz w:val="22"/>
                <w:szCs w:val="22"/>
              </w:rPr>
              <w:t>w</w:t>
            </w:r>
            <w:r>
              <w:rPr>
                <w:b/>
                <w:bCs/>
                <w:sz w:val="22"/>
                <w:szCs w:val="22"/>
              </w:rPr>
              <w:t>y</w:t>
            </w:r>
            <w:r>
              <w:rPr>
                <w:b/>
                <w:bCs/>
                <w:spacing w:val="-1"/>
                <w:sz w:val="22"/>
                <w:szCs w:val="22"/>
              </w:rPr>
              <w:t>k</w:t>
            </w:r>
            <w:r>
              <w:rPr>
                <w:b/>
                <w:bCs/>
                <w:spacing w:val="1"/>
                <w:sz w:val="22"/>
                <w:szCs w:val="22"/>
              </w:rPr>
              <w:t>ł</w:t>
            </w:r>
            <w:r>
              <w:rPr>
                <w:b/>
                <w:bCs/>
                <w:sz w:val="22"/>
                <w:szCs w:val="22"/>
              </w:rPr>
              <w:t>ad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53"/>
              <w:ind w:left="114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ba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</w:p>
        </w:tc>
      </w:tr>
      <w:tr w:rsidR="00A4348F" w:rsidTr="00B31D5D">
        <w:trPr>
          <w:trHeight w:hRule="exact" w:val="77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7" w:line="240" w:lineRule="exact"/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179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63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rocesor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ęć, dane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a, adreso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e, 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ob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.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before="5" w:line="252" w:lineRule="exact"/>
              <w:ind w:left="63"/>
            </w:pP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epre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b ca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ch: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upe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a, spo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ana oraz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SD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oda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ode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ach u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upe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ch, nad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ar.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7" w:line="240" w:lineRule="exact"/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611" w:right="613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4348F" w:rsidTr="00B31D5D">
        <w:trPr>
          <w:trHeight w:hRule="exact" w:val="768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7" w:line="240" w:lineRule="exact"/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179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63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ers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 repre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upe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ch.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before="1" w:line="254" w:lineRule="exact"/>
              <w:ind w:left="63" w:right="1089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oar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 doda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e. 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po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upe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7" w:line="240" w:lineRule="exact"/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611" w:right="613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A4348F" w:rsidTr="00B31D5D">
        <w:trPr>
          <w:trHeight w:hRule="exact" w:val="516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179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63"/>
            </w:pP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od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ące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eod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ące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ach u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upe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ch.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52" w:lineRule="exact"/>
              <w:ind w:left="63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adra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o.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śp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jc w:val="center"/>
            </w:pPr>
            <w:r w:rsidRPr="007404E8">
              <w:rPr>
                <w:sz w:val="22"/>
                <w:szCs w:val="22"/>
              </w:rPr>
              <w:t>4</w:t>
            </w:r>
          </w:p>
        </w:tc>
      </w:tr>
      <w:tr w:rsidR="00A4348F" w:rsidTr="00B31D5D">
        <w:trPr>
          <w:trHeight w:hRule="exact" w:val="516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179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63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andard 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EEE</w:t>
            </w:r>
            <w:r>
              <w:rPr>
                <w:sz w:val="22"/>
                <w:szCs w:val="22"/>
              </w:rPr>
              <w:t>754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2008. 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 xml:space="preserve">ań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ennopr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ch.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52" w:lineRule="exact"/>
              <w:ind w:left="63"/>
            </w:pP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adność 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ennopr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ody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rą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jc w:val="center"/>
            </w:pPr>
            <w:r w:rsidRPr="007404E8">
              <w:rPr>
                <w:sz w:val="22"/>
                <w:szCs w:val="22"/>
              </w:rPr>
              <w:t>4</w:t>
            </w:r>
          </w:p>
        </w:tc>
      </w:tr>
      <w:tr w:rsidR="00A4348F" w:rsidTr="00B31D5D">
        <w:trPr>
          <w:trHeight w:hRule="exact" w:val="30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179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63"/>
            </w:pP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rch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ura 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ch.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ne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jc w:val="center"/>
            </w:pPr>
            <w:r w:rsidRPr="007404E8">
              <w:rPr>
                <w:sz w:val="22"/>
                <w:szCs w:val="22"/>
              </w:rPr>
              <w:t>4</w:t>
            </w:r>
          </w:p>
        </w:tc>
      </w:tr>
      <w:tr w:rsidR="00A4348F" w:rsidTr="00B31D5D">
        <w:trPr>
          <w:trHeight w:hRule="exact" w:val="516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179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63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>one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ości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fun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arn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ch.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before="1"/>
              <w:ind w:left="63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 do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adności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nej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prec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jc w:val="center"/>
            </w:pPr>
            <w:r w:rsidRPr="007404E8">
              <w:rPr>
                <w:sz w:val="22"/>
                <w:szCs w:val="22"/>
              </w:rPr>
              <w:t>4</w:t>
            </w:r>
          </w:p>
        </w:tc>
      </w:tr>
      <w:tr w:rsidR="00A4348F" w:rsidTr="00B31D5D">
        <w:trPr>
          <w:trHeight w:hRule="exact" w:val="77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7" w:line="240" w:lineRule="exact"/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179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63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ruenc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e, 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e, ob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res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, 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desa.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before="5" w:line="252" w:lineRule="exact"/>
              <w:ind w:left="63" w:right="215"/>
            </w:pP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ńs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erd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o res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ach (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un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u),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erd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era, fun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chae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jc w:val="center"/>
            </w:pPr>
            <w:r w:rsidRPr="007404E8">
              <w:rPr>
                <w:sz w:val="22"/>
                <w:szCs w:val="22"/>
              </w:rPr>
              <w:t>4</w:t>
            </w:r>
          </w:p>
        </w:tc>
      </w:tr>
      <w:tr w:rsidR="00A4348F" w:rsidTr="00B31D5D">
        <w:trPr>
          <w:trHeight w:hRule="exact" w:val="30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179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63"/>
            </w:pP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epe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um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11" w:right="613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4348F" w:rsidTr="00B31D5D">
        <w:trPr>
          <w:trHeight w:hRule="exact" w:val="30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6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9"/>
              <w:ind w:left="63"/>
            </w:pPr>
            <w:r>
              <w:rPr>
                <w:b/>
                <w:bCs/>
                <w:spacing w:val="-1"/>
                <w:sz w:val="22"/>
                <w:szCs w:val="22"/>
              </w:rPr>
              <w:t>Su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>a go</w:t>
            </w:r>
            <w:r>
              <w:rPr>
                <w:b/>
                <w:bCs/>
                <w:spacing w:val="-1"/>
                <w:sz w:val="22"/>
                <w:szCs w:val="22"/>
              </w:rPr>
              <w:t>d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9"/>
              <w:ind w:left="611" w:right="613"/>
              <w:jc w:val="center"/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:rsidR="00A4348F" w:rsidRDefault="00A4348F" w:rsidP="00A4348F">
      <w:pPr>
        <w:kinsoku w:val="0"/>
        <w:overflowPunct w:val="0"/>
        <w:spacing w:before="12" w:line="240" w:lineRule="exact"/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7"/>
        <w:gridCol w:w="6807"/>
        <w:gridCol w:w="1521"/>
      </w:tblGrid>
      <w:tr w:rsidR="00A4348F" w:rsidTr="00B31D5D">
        <w:trPr>
          <w:trHeight w:hRule="exact" w:val="262"/>
        </w:trPr>
        <w:tc>
          <w:tcPr>
            <w:tcW w:w="7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50" w:lineRule="exact"/>
              <w:ind w:left="2710" w:right="2710"/>
              <w:jc w:val="center"/>
            </w:pPr>
            <w:r>
              <w:rPr>
                <w:b/>
                <w:bCs/>
                <w:spacing w:val="1"/>
                <w:sz w:val="22"/>
                <w:szCs w:val="22"/>
              </w:rPr>
              <w:t>F</w:t>
            </w:r>
            <w:r>
              <w:rPr>
                <w:b/>
                <w:bCs/>
                <w:sz w:val="22"/>
                <w:szCs w:val="22"/>
              </w:rPr>
              <w:t>or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 xml:space="preserve">a 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</w:rPr>
              <w:t>ajęć – ć</w:t>
            </w:r>
            <w:r>
              <w:rPr>
                <w:b/>
                <w:bCs/>
                <w:spacing w:val="3"/>
                <w:sz w:val="22"/>
                <w:szCs w:val="22"/>
              </w:rPr>
              <w:t>w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</w:rPr>
              <w:t>e</w:t>
            </w:r>
            <w:r>
              <w:rPr>
                <w:b/>
                <w:bCs/>
                <w:spacing w:val="-1"/>
                <w:sz w:val="22"/>
                <w:szCs w:val="22"/>
              </w:rPr>
              <w:t>n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28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ba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</w:p>
        </w:tc>
      </w:tr>
      <w:tr w:rsidR="00A4348F" w:rsidTr="00B31D5D">
        <w:trPr>
          <w:trHeight w:hRule="exact" w:val="51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265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epre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b ca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ch: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upe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a, spo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ana oraz</w:t>
            </w:r>
            <w:r w:rsidR="003F497B">
              <w:rPr>
                <w:sz w:val="22"/>
                <w:szCs w:val="22"/>
              </w:rPr>
              <w:t xml:space="preserve"> znakowana cyfra (SD)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before="1"/>
              <w:ind w:left="102"/>
            </w:pPr>
            <w:r>
              <w:rPr>
                <w:spacing w:val="-1"/>
                <w:sz w:val="22"/>
                <w:szCs w:val="22"/>
              </w:rPr>
              <w:t>SD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680" w:right="68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2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65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oda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ode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ach u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upe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ch, nad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ar.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80" w:right="68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5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65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ers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 repre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nej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upe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25" w:right="62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51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265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oda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oar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Mno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ach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upe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ch: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oo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h’a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Mc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’a,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bez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eń.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2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65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adra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25" w:right="62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2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65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od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ące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eod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ące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ach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upe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25" w:right="62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2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65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rch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ura 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nej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upe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80" w:right="68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5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65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ne – su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PPA</w:t>
            </w:r>
            <w:r>
              <w:rPr>
                <w:sz w:val="22"/>
                <w:szCs w:val="22"/>
              </w:rPr>
              <w:t>, 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ce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>ące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25" w:right="62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2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65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 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ennopr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ej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80" w:right="68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2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10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adność 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ennopr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, b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ędy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rą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25" w:right="62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2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10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 xml:space="preserve">one. 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g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fun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arn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25" w:right="62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5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10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 do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adności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a ro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onej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prec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25" w:right="62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2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10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ruenc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e, 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e, ob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res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, 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desa.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25" w:right="62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2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10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102"/>
            </w:pP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ńs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erd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o res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ach,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erd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era, fun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chae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25" w:right="62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302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2"/>
              <w:ind w:left="210"/>
            </w:pPr>
            <w:r>
              <w:rPr>
                <w:spacing w:val="-1"/>
                <w:sz w:val="22"/>
                <w:szCs w:val="22"/>
              </w:rPr>
              <w:t>Cw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102"/>
            </w:pP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epe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um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680" w:right="68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4348F" w:rsidTr="00B31D5D">
        <w:trPr>
          <w:trHeight w:hRule="exact" w:val="264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/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pacing w:val="-1"/>
                <w:sz w:val="22"/>
                <w:szCs w:val="22"/>
              </w:rPr>
              <w:t>Su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>a go</w:t>
            </w:r>
            <w:r>
              <w:rPr>
                <w:b/>
                <w:bCs/>
                <w:spacing w:val="-1"/>
                <w:sz w:val="22"/>
                <w:szCs w:val="22"/>
              </w:rPr>
              <w:t>d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51" w:lineRule="exact"/>
              <w:ind w:left="625" w:right="625"/>
              <w:jc w:val="center"/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:rsidR="00A4348F" w:rsidRDefault="00A4348F" w:rsidP="00A4348F">
      <w:pPr>
        <w:sectPr w:rsidR="00A4348F" w:rsidSect="00512838">
          <w:headerReference w:type="default" r:id="rId9"/>
          <w:footerReference w:type="default" r:id="rId10"/>
          <w:pgSz w:w="11900" w:h="16840"/>
          <w:pgMar w:top="1360" w:right="1200" w:bottom="1240" w:left="1200" w:header="0" w:footer="1041" w:gutter="0"/>
          <w:cols w:space="708"/>
          <w:noEndnote/>
        </w:sectPr>
      </w:pPr>
    </w:p>
    <w:p w:rsidR="00A4348F" w:rsidRDefault="00A4348F" w:rsidP="00A4348F">
      <w:pPr>
        <w:pStyle w:val="Nagwek21"/>
        <w:kinsoku w:val="0"/>
        <w:overflowPunct w:val="0"/>
        <w:spacing w:before="66"/>
        <w:ind w:left="2498"/>
        <w:outlineLvl w:val="9"/>
        <w:rPr>
          <w:b w:val="0"/>
          <w:bCs w:val="0"/>
        </w:rPr>
      </w:pPr>
      <w:r>
        <w:rPr>
          <w:spacing w:val="-1"/>
        </w:rPr>
        <w:lastRenderedPageBreak/>
        <w:t>ST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1"/>
        </w:rPr>
        <w:t>O</w:t>
      </w:r>
      <w:r>
        <w:t>W</w:t>
      </w:r>
      <w:r>
        <w:rPr>
          <w:spacing w:val="-1"/>
        </w:rPr>
        <w:t>AN</w:t>
      </w:r>
      <w:r>
        <w:t>E</w:t>
      </w:r>
      <w:r>
        <w:rPr>
          <w:spacing w:val="-1"/>
        </w:rPr>
        <w:t xml:space="preserve"> NAR</w:t>
      </w:r>
      <w:r>
        <w:rPr>
          <w:spacing w:val="-4"/>
        </w:rPr>
        <w:t>Z</w:t>
      </w:r>
      <w:r>
        <w:rPr>
          <w:spacing w:val="-1"/>
        </w:rPr>
        <w:t>ĘD</w:t>
      </w:r>
      <w:r>
        <w:rPr>
          <w:spacing w:val="-4"/>
        </w:rPr>
        <w:t>Z</w:t>
      </w:r>
      <w:r>
        <w:t>IA</w:t>
      </w:r>
      <w:r>
        <w:rPr>
          <w:spacing w:val="-1"/>
        </w:rPr>
        <w:t xml:space="preserve"> D</w:t>
      </w:r>
      <w:r>
        <w:rPr>
          <w:spacing w:val="1"/>
        </w:rPr>
        <w:t>Y</w:t>
      </w:r>
      <w:r>
        <w:rPr>
          <w:spacing w:val="-1"/>
        </w:rPr>
        <w:t>DA</w:t>
      </w:r>
      <w:r>
        <w:rPr>
          <w:spacing w:val="1"/>
        </w:rPr>
        <w:t>K</w:t>
      </w:r>
      <w:r>
        <w:rPr>
          <w:spacing w:val="-1"/>
        </w:rPr>
        <w:t>T</w:t>
      </w:r>
      <w:r>
        <w:rPr>
          <w:spacing w:val="1"/>
        </w:rPr>
        <w:t>Y</w:t>
      </w:r>
      <w:r>
        <w:rPr>
          <w:spacing w:val="-1"/>
        </w:rPr>
        <w:t>C</w:t>
      </w:r>
      <w:r>
        <w:rPr>
          <w:spacing w:val="-4"/>
        </w:rPr>
        <w:t>Z</w:t>
      </w:r>
      <w:r>
        <w:rPr>
          <w:spacing w:val="-1"/>
        </w:rPr>
        <w:t>N</w:t>
      </w:r>
      <w:r>
        <w:t>E</w:t>
      </w:r>
    </w:p>
    <w:p w:rsidR="00A4348F" w:rsidRDefault="00A4348F" w:rsidP="00A4348F">
      <w:pPr>
        <w:pStyle w:val="Tekstpodstawowy"/>
        <w:kinsoku w:val="0"/>
        <w:overflowPunct w:val="0"/>
        <w:spacing w:before="29" w:line="252" w:lineRule="exact"/>
        <w:ind w:left="360" w:right="3775"/>
      </w:pPr>
      <w:r>
        <w:rPr>
          <w:spacing w:val="-1"/>
        </w:rPr>
        <w:t>N</w:t>
      </w:r>
      <w:r>
        <w:t>1. W</w:t>
      </w:r>
      <w:r>
        <w:rPr>
          <w:spacing w:val="-3"/>
        </w:rPr>
        <w:t>yk</w:t>
      </w:r>
      <w:r>
        <w:rPr>
          <w:spacing w:val="1"/>
        </w:rPr>
        <w:t>ł</w:t>
      </w:r>
      <w:r>
        <w:t xml:space="preserve">ad </w:t>
      </w:r>
      <w:r>
        <w:rPr>
          <w:spacing w:val="1"/>
        </w:rPr>
        <w:t>t</w:t>
      </w:r>
      <w:r>
        <w:t>rad</w:t>
      </w:r>
      <w:r>
        <w:rPr>
          <w:spacing w:val="-3"/>
        </w:rPr>
        <w:t>y</w:t>
      </w:r>
      <w:r>
        <w:t>c</w:t>
      </w:r>
      <w:r>
        <w:rPr>
          <w:spacing w:val="-3"/>
        </w:rPr>
        <w:t>y</w:t>
      </w:r>
      <w:r>
        <w:rPr>
          <w:spacing w:val="3"/>
        </w:rPr>
        <w:t>j</w:t>
      </w:r>
      <w:r>
        <w:t>ny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rPr>
          <w:spacing w:val="-1"/>
        </w:rPr>
        <w:t>w</w:t>
      </w:r>
      <w:r>
        <w:rPr>
          <w:spacing w:val="-3"/>
        </w:rPr>
        <w:t>yk</w:t>
      </w:r>
      <w:r>
        <w:t>or</w:t>
      </w:r>
      <w:r>
        <w:rPr>
          <w:spacing w:val="-2"/>
        </w:rPr>
        <w:t>z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1"/>
        </w:rPr>
        <w:t>i</w:t>
      </w:r>
      <w:r>
        <w:t>em</w:t>
      </w:r>
      <w:r>
        <w:rPr>
          <w:spacing w:val="-4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i</w:t>
      </w:r>
      <w:r>
        <w:t>deopro</w:t>
      </w:r>
      <w:r>
        <w:rPr>
          <w:spacing w:val="3"/>
        </w:rPr>
        <w:t>j</w:t>
      </w:r>
      <w:r>
        <w:t>e</w:t>
      </w:r>
      <w:r>
        <w:rPr>
          <w:spacing w:val="-3"/>
        </w:rPr>
        <w:t>k</w:t>
      </w:r>
      <w:r>
        <w:rPr>
          <w:spacing w:val="1"/>
        </w:rPr>
        <w:t>t</w:t>
      </w:r>
      <w:r>
        <w:t xml:space="preserve">ora </w:t>
      </w:r>
      <w:r>
        <w:rPr>
          <w:spacing w:val="-1"/>
        </w:rPr>
        <w:t>N</w:t>
      </w:r>
      <w:r>
        <w:t xml:space="preserve">2. </w:t>
      </w:r>
      <w:r>
        <w:rPr>
          <w:spacing w:val="-1"/>
        </w:rPr>
        <w:t>U</w:t>
      </w:r>
      <w:r>
        <w:t>dos</w:t>
      </w:r>
      <w:r>
        <w:rPr>
          <w:spacing w:val="1"/>
        </w:rPr>
        <w:t>t</w:t>
      </w:r>
      <w:r>
        <w:t>ępn</w:t>
      </w:r>
      <w:r>
        <w:rPr>
          <w:spacing w:val="1"/>
        </w:rPr>
        <w:t>i</w:t>
      </w:r>
      <w:r>
        <w:t>en</w:t>
      </w:r>
      <w:r>
        <w:rPr>
          <w:spacing w:val="1"/>
        </w:rPr>
        <w:t>i</w:t>
      </w:r>
      <w:r>
        <w:t xml:space="preserve">e </w:t>
      </w:r>
      <w:r>
        <w:rPr>
          <w:spacing w:val="-4"/>
        </w:rPr>
        <w:t>m</w:t>
      </w:r>
      <w:r>
        <w:t>a</w:t>
      </w:r>
      <w:r>
        <w:rPr>
          <w:spacing w:val="1"/>
        </w:rPr>
        <w:t>t</w:t>
      </w:r>
      <w:r>
        <w:t>er</w:t>
      </w:r>
      <w:r>
        <w:rPr>
          <w:spacing w:val="1"/>
        </w:rPr>
        <w:t>i</w:t>
      </w:r>
      <w:r>
        <w:t>a</w:t>
      </w:r>
      <w:r>
        <w:rPr>
          <w:spacing w:val="1"/>
        </w:rPr>
        <w:t>ł</w:t>
      </w:r>
      <w:r>
        <w:t>ów</w:t>
      </w:r>
      <w:r>
        <w:rPr>
          <w:spacing w:val="-1"/>
        </w:rPr>
        <w:t xml:space="preserve"> </w:t>
      </w:r>
      <w:r>
        <w:rPr>
          <w:spacing w:val="1"/>
        </w:rPr>
        <w:t>il</w:t>
      </w:r>
      <w:r>
        <w:t>us</w:t>
      </w:r>
      <w:r>
        <w:rPr>
          <w:spacing w:val="1"/>
        </w:rPr>
        <w:t>t</w:t>
      </w:r>
      <w:r>
        <w:t>rac</w:t>
      </w:r>
      <w:r>
        <w:rPr>
          <w:spacing w:val="-3"/>
        </w:rPr>
        <w:t>y</w:t>
      </w:r>
      <w:r>
        <w:rPr>
          <w:spacing w:val="3"/>
        </w:rPr>
        <w:t>j</w:t>
      </w:r>
      <w:r>
        <w:t>n</w:t>
      </w:r>
      <w:r>
        <w:rPr>
          <w:spacing w:val="-3"/>
        </w:rPr>
        <w:t>y</w:t>
      </w:r>
      <w:r>
        <w:t>ch</w:t>
      </w:r>
    </w:p>
    <w:p w:rsidR="00A4348F" w:rsidRDefault="00A4348F" w:rsidP="00A4348F">
      <w:pPr>
        <w:pStyle w:val="Tekstpodstawowy"/>
        <w:kinsoku w:val="0"/>
        <w:overflowPunct w:val="0"/>
        <w:spacing w:before="2" w:line="252" w:lineRule="exact"/>
        <w:ind w:left="360" w:right="2097"/>
      </w:pPr>
      <w:r>
        <w:rPr>
          <w:spacing w:val="-1"/>
        </w:rPr>
        <w:t>N</w:t>
      </w:r>
      <w:r>
        <w:t xml:space="preserve">3. </w:t>
      </w:r>
      <w:r>
        <w:rPr>
          <w:spacing w:val="-1"/>
        </w:rPr>
        <w:t>U</w:t>
      </w:r>
      <w:r>
        <w:t>dos</w:t>
      </w:r>
      <w:r>
        <w:rPr>
          <w:spacing w:val="1"/>
        </w:rPr>
        <w:t>t</w:t>
      </w:r>
      <w:r>
        <w:t>ępn</w:t>
      </w:r>
      <w:r>
        <w:rPr>
          <w:spacing w:val="1"/>
        </w:rPr>
        <w:t>i</w:t>
      </w:r>
      <w:r>
        <w:t>en</w:t>
      </w:r>
      <w:r>
        <w:rPr>
          <w:spacing w:val="1"/>
        </w:rPr>
        <w:t>i</w:t>
      </w:r>
      <w:r>
        <w:t xml:space="preserve">e </w:t>
      </w:r>
      <w:r>
        <w:rPr>
          <w:spacing w:val="-2"/>
        </w:rPr>
        <w:t>z</w:t>
      </w:r>
      <w:r>
        <w:t>b</w:t>
      </w:r>
      <w:r>
        <w:rPr>
          <w:spacing w:val="1"/>
        </w:rPr>
        <w:t>i</w:t>
      </w:r>
      <w:r>
        <w:t xml:space="preserve">oru </w:t>
      </w:r>
      <w:r>
        <w:rPr>
          <w:spacing w:val="-2"/>
        </w:rPr>
        <w:t>z</w:t>
      </w:r>
      <w:r>
        <w:t>adań i</w:t>
      </w:r>
      <w:r>
        <w:rPr>
          <w:spacing w:val="1"/>
        </w:rPr>
        <w:t xml:space="preserve"> </w:t>
      </w:r>
      <w:r>
        <w:t>prob</w:t>
      </w:r>
      <w:r>
        <w:rPr>
          <w:spacing w:val="1"/>
        </w:rPr>
        <w:t>l</w:t>
      </w:r>
      <w:r>
        <w:t>e</w:t>
      </w:r>
      <w:r>
        <w:rPr>
          <w:spacing w:val="-4"/>
        </w:rPr>
        <w:t>m</w:t>
      </w:r>
      <w:r>
        <w:t>ów</w:t>
      </w:r>
      <w:r>
        <w:rPr>
          <w:spacing w:val="-1"/>
        </w:rPr>
        <w:t xml:space="preserve"> w</w:t>
      </w:r>
      <w:r>
        <w:t>raz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su</w:t>
      </w:r>
      <w:r>
        <w:rPr>
          <w:spacing w:val="-3"/>
        </w:rPr>
        <w:t>g</w:t>
      </w:r>
      <w:r>
        <w:t>es</w:t>
      </w:r>
      <w:r>
        <w:rPr>
          <w:spacing w:val="1"/>
        </w:rPr>
        <w:t>ti</w:t>
      </w:r>
      <w:r>
        <w:t>a</w:t>
      </w:r>
      <w:r>
        <w:rPr>
          <w:spacing w:val="-4"/>
        </w:rPr>
        <w:t>m</w:t>
      </w:r>
      <w:r>
        <w:t>i</w:t>
      </w:r>
      <w:r>
        <w:rPr>
          <w:spacing w:val="1"/>
        </w:rPr>
        <w:t xml:space="preserve"> </w:t>
      </w:r>
      <w:r>
        <w:t>ro</w:t>
      </w:r>
      <w:r>
        <w:rPr>
          <w:spacing w:val="-2"/>
        </w:rPr>
        <w:t>z</w:t>
      </w:r>
      <w:r>
        <w:rPr>
          <w:spacing w:val="-1"/>
        </w:rPr>
        <w:t>w</w:t>
      </w:r>
      <w:r>
        <w:rPr>
          <w:spacing w:val="1"/>
        </w:rPr>
        <w:t>i</w:t>
      </w:r>
      <w:r>
        <w:t>ą</w:t>
      </w:r>
      <w:r>
        <w:rPr>
          <w:spacing w:val="-2"/>
        </w:rPr>
        <w:t>z</w:t>
      </w:r>
      <w:r>
        <w:t>an</w:t>
      </w:r>
      <w:r>
        <w:rPr>
          <w:spacing w:val="1"/>
        </w:rPr>
        <w:t>i</w:t>
      </w:r>
      <w:r>
        <w:t xml:space="preserve">a </w:t>
      </w:r>
      <w:r>
        <w:rPr>
          <w:spacing w:val="-1"/>
        </w:rPr>
        <w:t>N</w:t>
      </w:r>
      <w:r>
        <w:t xml:space="preserve">4. </w:t>
      </w:r>
      <w:r>
        <w:rPr>
          <w:spacing w:val="-1"/>
        </w:rPr>
        <w:t>Ćw</w:t>
      </w:r>
      <w:r>
        <w:rPr>
          <w:spacing w:val="1"/>
        </w:rPr>
        <w:t>i</w:t>
      </w:r>
      <w:r>
        <w:t>c</w:t>
      </w:r>
      <w:r>
        <w:rPr>
          <w:spacing w:val="-2"/>
        </w:rPr>
        <w:t>z</w:t>
      </w:r>
      <w:r>
        <w:t>en</w:t>
      </w:r>
      <w:r>
        <w:rPr>
          <w:spacing w:val="1"/>
        </w:rPr>
        <w:t>i</w:t>
      </w:r>
      <w:r>
        <w:t>a rachun</w:t>
      </w:r>
      <w:r>
        <w:rPr>
          <w:spacing w:val="-3"/>
        </w:rPr>
        <w:t>k</w:t>
      </w:r>
      <w:r>
        <w:t>o</w:t>
      </w:r>
      <w:r>
        <w:rPr>
          <w:spacing w:val="-1"/>
        </w:rPr>
        <w:t>w</w:t>
      </w:r>
      <w:r>
        <w:t>e</w:t>
      </w:r>
    </w:p>
    <w:p w:rsidR="00A4348F" w:rsidRDefault="00A4348F" w:rsidP="00A4348F">
      <w:pPr>
        <w:pStyle w:val="Tekstpodstawowy"/>
        <w:kinsoku w:val="0"/>
        <w:overflowPunct w:val="0"/>
        <w:spacing w:line="249" w:lineRule="exact"/>
        <w:ind w:left="360"/>
      </w:pPr>
      <w:r>
        <w:rPr>
          <w:spacing w:val="-1"/>
        </w:rPr>
        <w:t>N</w:t>
      </w:r>
      <w:r>
        <w:t xml:space="preserve">5. </w:t>
      </w:r>
      <w:r>
        <w:rPr>
          <w:spacing w:val="1"/>
        </w:rPr>
        <w:t>K</w:t>
      </w:r>
      <w:r>
        <w:t>onsu</w:t>
      </w:r>
      <w:r>
        <w:rPr>
          <w:spacing w:val="1"/>
        </w:rPr>
        <w:t>lt</w:t>
      </w:r>
      <w:r>
        <w:t>ac</w:t>
      </w:r>
      <w:r>
        <w:rPr>
          <w:spacing w:val="3"/>
        </w:rPr>
        <w:t>j</w:t>
      </w:r>
      <w:r>
        <w:t>e</w:t>
      </w:r>
    </w:p>
    <w:p w:rsidR="00A4348F" w:rsidRDefault="00A4348F" w:rsidP="00A4348F">
      <w:pPr>
        <w:pStyle w:val="Tekstpodstawowy"/>
        <w:kinsoku w:val="0"/>
        <w:overflowPunct w:val="0"/>
        <w:spacing w:before="1"/>
        <w:ind w:left="360"/>
      </w:pPr>
      <w:r>
        <w:rPr>
          <w:spacing w:val="-1"/>
        </w:rPr>
        <w:t>N</w:t>
      </w:r>
      <w:r>
        <w:t xml:space="preserve">6. </w:t>
      </w:r>
      <w:r>
        <w:rPr>
          <w:spacing w:val="-1"/>
        </w:rPr>
        <w:t>P</w:t>
      </w:r>
      <w:r>
        <w:t xml:space="preserve">raca </w:t>
      </w:r>
      <w:r>
        <w:rPr>
          <w:spacing w:val="-1"/>
        </w:rPr>
        <w:t>w</w:t>
      </w:r>
      <w:r>
        <w:rPr>
          <w:spacing w:val="1"/>
        </w:rPr>
        <w:t>ł</w:t>
      </w:r>
      <w:r>
        <w:t>asna – sa</w:t>
      </w:r>
      <w:r>
        <w:rPr>
          <w:spacing w:val="-4"/>
        </w:rPr>
        <w:t>m</w:t>
      </w:r>
      <w:r>
        <w:t>od</w:t>
      </w:r>
      <w:r>
        <w:rPr>
          <w:spacing w:val="-2"/>
        </w:rPr>
        <w:t>z</w:t>
      </w:r>
      <w:r>
        <w:rPr>
          <w:spacing w:val="1"/>
        </w:rPr>
        <w:t>i</w:t>
      </w:r>
      <w:r>
        <w:t>e</w:t>
      </w:r>
      <w:r>
        <w:rPr>
          <w:spacing w:val="1"/>
        </w:rPr>
        <w:t>l</w:t>
      </w:r>
      <w:r>
        <w:t>ne s</w:t>
      </w:r>
      <w:r>
        <w:rPr>
          <w:spacing w:val="1"/>
        </w:rPr>
        <w:t>t</w:t>
      </w:r>
      <w:r>
        <w:t>ud</w:t>
      </w:r>
      <w:r>
        <w:rPr>
          <w:spacing w:val="1"/>
        </w:rPr>
        <w:t>i</w:t>
      </w:r>
      <w:r>
        <w:t>a i</w:t>
      </w:r>
      <w:r>
        <w:rPr>
          <w:spacing w:val="1"/>
        </w:rPr>
        <w:t xml:space="preserve"> </w:t>
      </w:r>
      <w:r>
        <w:t>pr</w:t>
      </w:r>
      <w:r>
        <w:rPr>
          <w:spacing w:val="-2"/>
        </w:rPr>
        <w:t>z</w:t>
      </w:r>
      <w:r>
        <w:rPr>
          <w:spacing w:val="-3"/>
        </w:rPr>
        <w:t>yg</w:t>
      </w:r>
      <w:r>
        <w:t>o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 xml:space="preserve">e do </w:t>
      </w:r>
      <w:r>
        <w:rPr>
          <w:spacing w:val="-3"/>
        </w:rPr>
        <w:t>k</w:t>
      </w:r>
      <w:r>
        <w:t>o</w:t>
      </w:r>
      <w:r>
        <w:rPr>
          <w:spacing w:val="1"/>
        </w:rPr>
        <w:t>l</w:t>
      </w:r>
      <w:r>
        <w:t>o</w:t>
      </w:r>
      <w:r>
        <w:rPr>
          <w:spacing w:val="-3"/>
        </w:rPr>
        <w:t>k</w:t>
      </w:r>
      <w:r>
        <w:rPr>
          <w:spacing w:val="-1"/>
        </w:rPr>
        <w:t>w</w:t>
      </w:r>
      <w:r>
        <w:rPr>
          <w:spacing w:val="1"/>
        </w:rPr>
        <w:t>i</w:t>
      </w:r>
      <w:r>
        <w:t>um</w:t>
      </w:r>
    </w:p>
    <w:p w:rsidR="00A4348F" w:rsidRDefault="00A4348F" w:rsidP="00A4348F">
      <w:pPr>
        <w:kinsoku w:val="0"/>
        <w:overflowPunct w:val="0"/>
        <w:spacing w:before="6" w:line="190" w:lineRule="exact"/>
        <w:rPr>
          <w:sz w:val="19"/>
          <w:szCs w:val="19"/>
        </w:rPr>
      </w:pPr>
    </w:p>
    <w:p w:rsidR="00A4348F" w:rsidRDefault="00463502" w:rsidP="00A4348F">
      <w:pPr>
        <w:pStyle w:val="Nagwek21"/>
        <w:kinsoku w:val="0"/>
        <w:overflowPunct w:val="0"/>
        <w:ind w:left="1000"/>
        <w:outlineLvl w:val="9"/>
        <w:rPr>
          <w:b w:val="0"/>
          <w:bCs w:val="0"/>
        </w:rPr>
      </w:pPr>
      <w:r>
        <w:rPr>
          <w:noProof/>
        </w:rPr>
        <w:pict>
          <v:group id="Group 389" o:spid="_x0000_s1051" style="position:absolute;left:0;text-align:left;margin-left:66.4pt;margin-top:-103.05pt;width:462.6pt;height:94.2pt;z-index:-251651072;mso-position-horizontal-relative:page" coordorigin="1328,-2061" coordsize="9252,1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" o:allowincell="f">
            <v:shape id="Freeform 390" o:spid="_x0000_s1052" style="position:absolute;left:1334;top:-2055;width:9240;height:20;visibility:visible;mso-wrap-style:square;v-text-anchor:top" coordsize="92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tCX8MA&#10;AADaAAAADwAAAGRycy9kb3ducmV2LnhtbESPQYvCMBSE74L/ITzBy6KpBRfpGkVFUVg8WGXPb5u3&#10;bbF5KU2s9d9vBMHjMDPfMPNlZyrRUuNKywom4wgEcWZ1ybmCy3k3moFwHlljZZkUPMjBctHvzTHR&#10;9s4nalOfiwBhl6CCwvs6kdJlBRl0Y1sTB+/PNgZ9kE0udYP3ADeVjKPoUxosOSwUWNOmoOya3oyC&#10;/Xr/Hbe/ens5fnTpUe/KavrzUGo46FZfIDx1/h1+tQ9aQQzPK+EG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1tCX8MAAADaAAAADwAAAAAAAAAAAAAAAACYAgAAZHJzL2Rv&#10;d25yZXYueG1sUEsFBgAAAAAEAAQA9QAAAIgDAAAAAA==&#10;" path="m,l9239,e" filled="f" strokeweight=".58pt">
              <v:path arrowok="t" o:connecttype="custom" o:connectlocs="0,0;9239,0" o:connectangles="0,0"/>
            </v:shape>
            <v:shape id="Freeform 391" o:spid="_x0000_s1053" style="position:absolute;left:1339;top:-2050;width:20;height:1862;visibility:visible;mso-wrap-style:square;v-text-anchor:top" coordsize="20,1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rmUMMA&#10;AADaAAAADwAAAGRycy9kb3ducmV2LnhtbESPT4vCMBTE78J+h/CEvWnqH2SpRpGVut5Edw96ezTP&#10;tti8lCTW7n56Iwh7HGbmN8xi1ZlatOR8ZVnBaJiAIM6trrhQ8POdDT5A+ICssbZMCn7Jw2r51ltg&#10;qu2dD9QeQyEihH2KCsoQmlRKn5dk0A9tQxy9i3UGQ5SukNrhPcJNLcdJMpMGK44LJTb0WVJ+Pd6M&#10;gurP15f9JjuPp7Z1p3U22ZrNl1Lv/W49BxGoC//hV3unFUzgeSXe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rmUMMAAADaAAAADwAAAAAAAAAAAAAAAACYAgAAZHJzL2Rv&#10;d25yZXYueG1sUEsFBgAAAAAEAAQA9QAAAIgDAAAAAA==&#10;" path="m,l,1862e" filled="f" strokeweight=".20458mm">
              <v:path arrowok="t" o:connecttype="custom" o:connectlocs="0,0;0,1862" o:connectangles="0,0"/>
            </v:shape>
            <v:shape id="Freeform 392" o:spid="_x0000_s1054" style="position:absolute;left:10569;top:-2050;width:20;height:1862;visibility:visible;mso-wrap-style:square;v-text-anchor:top" coordsize="20,1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N+JMMA&#10;AADaAAAADwAAAGRycy9kb3ducmV2LnhtbESPQWvCQBSE7wX/w/IK3uqmKkWimyBKtDep9dDeHtln&#10;Esy+DbtrjP31bqHQ4zAz3zCrfDCt6Mn5xrKC10kCgri0uuFKwemzeFmA8AFZY2uZFNzJQ56NnlaY&#10;anvjD+qPoRIRwj5FBXUIXSqlL2sy6Ce2I47e2TqDIUpXSe3wFuGmldMkeZMGG44LNXa0qam8HK9G&#10;QfPj2/NhW3xP57Z3X+titjPbvVLj52G9BBFoCP/hv/a7VjCH3yvxBsj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N+JMMAAADaAAAADwAAAAAAAAAAAAAAAACYAgAAZHJzL2Rv&#10;d25yZXYueG1sUEsFBgAAAAAEAAQA9QAAAIgDAAAAAA==&#10;" path="m,l,1862e" filled="f" strokeweight=".20458mm">
              <v:path arrowok="t" o:connecttype="custom" o:connectlocs="0,0;0,1862" o:connectangles="0,0"/>
            </v:shape>
            <v:shape id="Freeform 393" o:spid="_x0000_s1055" style="position:absolute;left:1334;top:-1712;width:9240;height:20;visibility:visible;mso-wrap-style:square;v-text-anchor:top" coordsize="92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LaK8QA&#10;AADaAAAADwAAAGRycy9kb3ducmV2LnhtbESPQWvCQBSE74L/YXmFXkqzUUiRNKtUUSyIB6P0/Jp9&#10;TUKzb0N2jcm/dwsFj8PMfMNkq8E0oqfO1ZYVzKIYBHFhdc2lgst597oA4TyyxsYyKRjJwWo5nWSY&#10;anvjE/W5L0WAsEtRQeV9m0rpiooMusi2xMH7sZ1BH2RXSt3hLcBNI+dx/CYN1hwWKmxpU1Hxm1+N&#10;gv16f5j333p7Ob4M+VHv6ib5GpV6fho+3kF4Gvwj/N/+1AoS+LsSb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2ivEAAAA2gAAAA8AAAAAAAAAAAAAAAAAmAIAAGRycy9k&#10;b3ducmV2LnhtbFBLBQYAAAAABAAEAPUAAACJAwAAAAA=&#10;" path="m,l9239,e" filled="f" strokeweight=".58pt">
              <v:path arrowok="t" o:connecttype="custom" o:connectlocs="0,0;9239,0" o:connectangles="0,0"/>
            </v:shape>
            <v:shape id="Freeform 394" o:spid="_x0000_s1056" style="position:absolute;left:1334;top:-183;width:9240;height:20;visibility:visible;mso-wrap-style:square;v-text-anchor:top" coordsize="92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BEXMQA&#10;AADaAAAADwAAAGRycy9kb3ducmV2LnhtbESPQWvCQBSE74L/YXmFXkqzqWCQNKvUolgQD0bp+TX7&#10;moRm34bsGpN/7woFj8PMfMNkq8E0oqfO1ZYVvEUxCOLC6ppLBefT9nUBwnlkjY1lUjCSg9VyOskw&#10;1fbKR+pzX4oAYZeigsr7NpXSFRUZdJFtiYP3azuDPsiulLrDa4CbRs7iOJEGaw4LFbb0WVHxl1+M&#10;gt16t5/1P3pzPrwM+UFv62b+PSr1/DR8vIPwNPhH+L/9pRUkcL8Sb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gRFzEAAAA2gAAAA8AAAAAAAAAAAAAAAAAmAIAAGRycy9k&#10;b3ducmV2LnhtbFBLBQYAAAAABAAEAPUAAACJAwAAAAA=&#10;" path="m,l9239,e" filled="f" strokeweight=".58pt">
              <v:path arrowok="t" o:connecttype="custom" o:connectlocs="0,0;9239,0" o:connectangles="0,0"/>
            </v:shape>
            <w10:wrap anchorx="page"/>
          </v:group>
        </w:pict>
      </w:r>
      <w:r w:rsidR="00A4348F">
        <w:rPr>
          <w:spacing w:val="1"/>
        </w:rPr>
        <w:t>O</w:t>
      </w:r>
      <w:r w:rsidR="00A4348F">
        <w:rPr>
          <w:spacing w:val="-1"/>
        </w:rPr>
        <w:t>CEN</w:t>
      </w:r>
      <w:r w:rsidR="00A4348F">
        <w:t>A</w:t>
      </w:r>
      <w:r w:rsidR="00A4348F">
        <w:rPr>
          <w:spacing w:val="-1"/>
        </w:rPr>
        <w:t xml:space="preserve"> </w:t>
      </w:r>
      <w:r w:rsidR="00A4348F">
        <w:rPr>
          <w:spacing w:val="1"/>
        </w:rPr>
        <w:t>O</w:t>
      </w:r>
      <w:r w:rsidR="00A4348F">
        <w:rPr>
          <w:spacing w:val="-1"/>
        </w:rPr>
        <w:t>S</w:t>
      </w:r>
      <w:r w:rsidR="00A4348F">
        <w:t>I</w:t>
      </w:r>
      <w:r w:rsidR="00A4348F">
        <w:rPr>
          <w:spacing w:val="-1"/>
        </w:rPr>
        <w:t>Ą</w:t>
      </w:r>
      <w:r w:rsidR="00A4348F">
        <w:rPr>
          <w:spacing w:val="-2"/>
        </w:rPr>
        <w:t>G</w:t>
      </w:r>
      <w:r w:rsidR="00A4348F">
        <w:rPr>
          <w:spacing w:val="-1"/>
        </w:rPr>
        <w:t>N</w:t>
      </w:r>
      <w:r w:rsidR="00A4348F">
        <w:t>I</w:t>
      </w:r>
      <w:r w:rsidR="00A4348F">
        <w:rPr>
          <w:spacing w:val="-1"/>
        </w:rPr>
        <w:t>ĘC</w:t>
      </w:r>
      <w:r w:rsidR="00A4348F">
        <w:t>IA</w:t>
      </w:r>
      <w:r w:rsidR="00A4348F">
        <w:rPr>
          <w:spacing w:val="-1"/>
        </w:rPr>
        <w:t xml:space="preserve"> </w:t>
      </w:r>
      <w:r w:rsidR="00A4348F">
        <w:rPr>
          <w:spacing w:val="1"/>
        </w:rPr>
        <w:t>P</w:t>
      </w:r>
      <w:r w:rsidR="00A4348F">
        <w:rPr>
          <w:spacing w:val="-1"/>
        </w:rPr>
        <w:t>R</w:t>
      </w:r>
      <w:r w:rsidR="00A4348F">
        <w:rPr>
          <w:spacing w:val="-4"/>
        </w:rPr>
        <w:t>Z</w:t>
      </w:r>
      <w:r w:rsidR="00A4348F">
        <w:rPr>
          <w:spacing w:val="-1"/>
        </w:rPr>
        <w:t>ED</w:t>
      </w:r>
      <w:r w:rsidR="00A4348F">
        <w:t>MI</w:t>
      </w:r>
      <w:r w:rsidR="00A4348F">
        <w:rPr>
          <w:spacing w:val="1"/>
        </w:rPr>
        <w:t>O</w:t>
      </w:r>
      <w:r w:rsidR="00A4348F">
        <w:rPr>
          <w:spacing w:val="-1"/>
        </w:rPr>
        <w:t>T</w:t>
      </w:r>
      <w:r w:rsidR="00A4348F">
        <w:rPr>
          <w:spacing w:val="1"/>
        </w:rPr>
        <w:t>O</w:t>
      </w:r>
      <w:r w:rsidR="00A4348F">
        <w:t>W</w:t>
      </w:r>
      <w:r w:rsidR="00A4348F">
        <w:rPr>
          <w:spacing w:val="1"/>
        </w:rPr>
        <w:t>Y</w:t>
      </w:r>
      <w:r w:rsidR="00A4348F">
        <w:rPr>
          <w:spacing w:val="-1"/>
        </w:rPr>
        <w:t>C</w:t>
      </w:r>
      <w:r w:rsidR="00A4348F">
        <w:t>H</w:t>
      </w:r>
      <w:r w:rsidR="00A4348F">
        <w:rPr>
          <w:spacing w:val="1"/>
        </w:rPr>
        <w:t xml:space="preserve"> </w:t>
      </w:r>
      <w:r w:rsidR="00A4348F">
        <w:rPr>
          <w:spacing w:val="-1"/>
        </w:rPr>
        <w:t>E</w:t>
      </w:r>
      <w:r w:rsidR="00A4348F">
        <w:rPr>
          <w:spacing w:val="1"/>
        </w:rPr>
        <w:t>F</w:t>
      </w:r>
      <w:r w:rsidR="00A4348F">
        <w:rPr>
          <w:spacing w:val="-1"/>
        </w:rPr>
        <w:t>E</w:t>
      </w:r>
      <w:r w:rsidR="00A4348F">
        <w:rPr>
          <w:spacing w:val="1"/>
        </w:rPr>
        <w:t>K</w:t>
      </w:r>
      <w:r w:rsidR="00A4348F">
        <w:rPr>
          <w:spacing w:val="-1"/>
        </w:rPr>
        <w:t>T</w:t>
      </w:r>
      <w:r w:rsidR="00A4348F">
        <w:rPr>
          <w:spacing w:val="1"/>
        </w:rPr>
        <w:t>Ó</w:t>
      </w:r>
      <w:r w:rsidR="00A4348F">
        <w:t xml:space="preserve">W </w:t>
      </w:r>
      <w:r w:rsidR="00A4348F">
        <w:rPr>
          <w:spacing w:val="1"/>
        </w:rPr>
        <w:t>K</w:t>
      </w:r>
      <w:r w:rsidR="00A4348F">
        <w:rPr>
          <w:spacing w:val="-1"/>
        </w:rPr>
        <w:t>S</w:t>
      </w:r>
      <w:r w:rsidR="00A4348F">
        <w:rPr>
          <w:spacing w:val="-4"/>
        </w:rPr>
        <w:t>Z</w:t>
      </w:r>
      <w:r w:rsidR="00A4348F">
        <w:rPr>
          <w:spacing w:val="-1"/>
        </w:rPr>
        <w:t>TAŁCEN</w:t>
      </w:r>
      <w:r w:rsidR="00A4348F">
        <w:t>IA</w:t>
      </w:r>
    </w:p>
    <w:p w:rsidR="00A4348F" w:rsidRDefault="00A4348F" w:rsidP="00A4348F">
      <w:pPr>
        <w:kinsoku w:val="0"/>
        <w:overflowPunct w:val="0"/>
        <w:spacing w:before="5" w:line="110" w:lineRule="exact"/>
        <w:rPr>
          <w:sz w:val="11"/>
          <w:szCs w:val="11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8"/>
        <w:gridCol w:w="2692"/>
        <w:gridCol w:w="3365"/>
      </w:tblGrid>
      <w:tr w:rsidR="00A4348F" w:rsidTr="00B31D5D">
        <w:trPr>
          <w:trHeight w:hRule="exact" w:val="770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z w:val="22"/>
                <w:szCs w:val="22"/>
              </w:rPr>
              <w:t>ce</w:t>
            </w:r>
            <w:r>
              <w:rPr>
                <w:b/>
                <w:bCs/>
                <w:spacing w:val="-1"/>
                <w:sz w:val="22"/>
                <w:szCs w:val="22"/>
              </w:rPr>
              <w:t>n</w:t>
            </w:r>
            <w:r>
              <w:rPr>
                <w:b/>
                <w:b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>(F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for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ąca (w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before="5" w:line="252" w:lineRule="exact"/>
              <w:ind w:left="102" w:right="122"/>
            </w:pPr>
            <w:r>
              <w:rPr>
                <w:sz w:val="22"/>
                <w:szCs w:val="22"/>
              </w:rPr>
              <w:t>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ru), P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podsu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ąca (na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 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ru)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u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cen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8" w:line="110" w:lineRule="exact"/>
              <w:rPr>
                <w:sz w:val="11"/>
                <w:szCs w:val="11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41" w:lineRule="auto"/>
              <w:ind w:left="102" w:right="455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posób oceny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ą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ęc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efe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u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cen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</w:tr>
      <w:tr w:rsidR="00A4348F" w:rsidTr="00B31D5D">
        <w:trPr>
          <w:trHeight w:hRule="exact" w:val="768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9" w:line="220" w:lineRule="exact"/>
            </w:pPr>
          </w:p>
          <w:p w:rsidR="00A4348F" w:rsidRDefault="00A4348F" w:rsidP="00F40FCB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2"/>
                <w:w w:val="105"/>
                <w:sz w:val="22"/>
                <w:szCs w:val="22"/>
              </w:rPr>
              <w:t>PE</w:t>
            </w:r>
            <w:r>
              <w:rPr>
                <w:spacing w:val="1"/>
                <w:w w:val="105"/>
                <w:sz w:val="22"/>
                <w:szCs w:val="22"/>
              </w:rPr>
              <w:t>K</w:t>
            </w:r>
            <w:r>
              <w:rPr>
                <w:w w:val="105"/>
                <w:sz w:val="22"/>
                <w:szCs w:val="22"/>
              </w:rPr>
              <w:t>_</w:t>
            </w:r>
            <w:r>
              <w:rPr>
                <w:spacing w:val="-2"/>
                <w:w w:val="105"/>
                <w:sz w:val="22"/>
                <w:szCs w:val="22"/>
              </w:rPr>
              <w:t>U</w:t>
            </w:r>
            <w:r>
              <w:rPr>
                <w:w w:val="105"/>
                <w:sz w:val="22"/>
                <w:szCs w:val="22"/>
              </w:rPr>
              <w:t>01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dpo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ne,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before="3" w:line="252" w:lineRule="exact"/>
              <w:ind w:left="102"/>
            </w:pPr>
            <w:r>
              <w:rPr>
                <w:sz w:val="22"/>
                <w:szCs w:val="22"/>
              </w:rPr>
              <w:t>obser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ć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eń, 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ne spra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dan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ć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eń,</w:t>
            </w:r>
          </w:p>
        </w:tc>
      </w:tr>
      <w:tr w:rsidR="00A4348F" w:rsidTr="00B31D5D">
        <w:trPr>
          <w:trHeight w:hRule="exact" w:val="278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FA2BEA">
            <w:pPr>
              <w:pStyle w:val="TableParagraph"/>
              <w:kinsoku w:val="0"/>
              <w:overflowPunct w:val="0"/>
              <w:spacing w:line="263" w:lineRule="exact"/>
              <w:ind w:left="102"/>
            </w:pPr>
            <w:r>
              <w:rPr>
                <w:spacing w:val="-2"/>
                <w:w w:val="105"/>
                <w:sz w:val="22"/>
                <w:szCs w:val="22"/>
              </w:rPr>
              <w:t>PE</w:t>
            </w:r>
            <w:r>
              <w:rPr>
                <w:spacing w:val="1"/>
                <w:w w:val="105"/>
                <w:sz w:val="22"/>
                <w:szCs w:val="22"/>
              </w:rPr>
              <w:t>K</w:t>
            </w:r>
            <w:r>
              <w:rPr>
                <w:w w:val="105"/>
                <w:sz w:val="22"/>
                <w:szCs w:val="22"/>
              </w:rPr>
              <w:t>_W01</w:t>
            </w:r>
            <w:r>
              <w:rPr>
                <w:spacing w:val="-33"/>
                <w:w w:val="105"/>
                <w:sz w:val="22"/>
                <w:szCs w:val="22"/>
              </w:rPr>
              <w:t xml:space="preserve"> </w:t>
            </w:r>
            <w:r>
              <w:rPr>
                <w:rFonts w:ascii="Symbol" w:hAnsi="Symbol" w:cs="Symbol"/>
                <w:w w:val="105"/>
                <w:sz w:val="22"/>
                <w:szCs w:val="22"/>
              </w:rPr>
              <w:t></w:t>
            </w:r>
            <w:r>
              <w:rPr>
                <w:rFonts w:ascii="Symbol" w:hAnsi="Symbol" w:cs="Symbol"/>
                <w:spacing w:val="-31"/>
                <w:w w:val="105"/>
                <w:sz w:val="22"/>
                <w:szCs w:val="22"/>
              </w:rPr>
              <w:t></w:t>
            </w:r>
            <w:r>
              <w:rPr>
                <w:spacing w:val="-2"/>
                <w:w w:val="105"/>
                <w:sz w:val="22"/>
                <w:szCs w:val="22"/>
              </w:rPr>
              <w:t>PE</w:t>
            </w:r>
            <w:r>
              <w:rPr>
                <w:spacing w:val="1"/>
                <w:w w:val="105"/>
                <w:sz w:val="22"/>
                <w:szCs w:val="22"/>
              </w:rPr>
              <w:t>K</w:t>
            </w:r>
            <w:r>
              <w:rPr>
                <w:w w:val="105"/>
                <w:sz w:val="22"/>
                <w:szCs w:val="22"/>
              </w:rPr>
              <w:t>_W0</w:t>
            </w:r>
            <w:r w:rsidR="00FA2BEA">
              <w:rPr>
                <w:w w:val="105"/>
                <w:sz w:val="22"/>
                <w:szCs w:val="22"/>
              </w:rPr>
              <w:t>2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ne</w:t>
            </w:r>
          </w:p>
        </w:tc>
      </w:tr>
      <w:tr w:rsidR="00A4348F" w:rsidTr="00B31D5D">
        <w:trPr>
          <w:trHeight w:hRule="exact" w:val="264"/>
        </w:trPr>
        <w:tc>
          <w:tcPr>
            <w:tcW w:w="9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z w:val="22"/>
                <w:szCs w:val="22"/>
              </w:rPr>
              <w:t>P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= 0,5*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1 + 0,5*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2</w:t>
            </w:r>
          </w:p>
        </w:tc>
      </w:tr>
    </w:tbl>
    <w:p w:rsidR="00A4348F" w:rsidRDefault="00A4348F" w:rsidP="00A4348F">
      <w:pPr>
        <w:kinsoku w:val="0"/>
        <w:overflowPunct w:val="0"/>
        <w:spacing w:before="7" w:line="130" w:lineRule="exact"/>
        <w:rPr>
          <w:sz w:val="13"/>
          <w:szCs w:val="13"/>
        </w:rPr>
      </w:pPr>
    </w:p>
    <w:tbl>
      <w:tblPr>
        <w:tblW w:w="0" w:type="auto"/>
        <w:tblInd w:w="1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1"/>
      </w:tblGrid>
      <w:tr w:rsidR="00A4348F" w:rsidTr="00B31D5D">
        <w:trPr>
          <w:trHeight w:hRule="exact" w:val="362"/>
        </w:trPr>
        <w:tc>
          <w:tcPr>
            <w:tcW w:w="9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57"/>
              <w:ind w:left="1976"/>
            </w:pPr>
            <w:r>
              <w:rPr>
                <w:b/>
                <w:bCs/>
                <w:spacing w:val="-1"/>
                <w:sz w:val="22"/>
                <w:szCs w:val="22"/>
              </w:rPr>
              <w:t>L</w:t>
            </w:r>
            <w:r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TERATUR</w:t>
            </w:r>
            <w:r>
              <w:rPr>
                <w:b/>
                <w:bCs/>
                <w:sz w:val="22"/>
                <w:szCs w:val="22"/>
              </w:rPr>
              <w:t>A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1"/>
                <w:sz w:val="22"/>
                <w:szCs w:val="22"/>
              </w:rPr>
              <w:t>PO</w:t>
            </w:r>
            <w:r>
              <w:rPr>
                <w:b/>
                <w:bCs/>
                <w:spacing w:val="-1"/>
                <w:sz w:val="22"/>
                <w:szCs w:val="22"/>
              </w:rPr>
              <w:t>DSTA</w:t>
            </w:r>
            <w:r>
              <w:rPr>
                <w:b/>
                <w:bCs/>
                <w:sz w:val="22"/>
                <w:szCs w:val="22"/>
              </w:rPr>
              <w:t>W</w:t>
            </w: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z w:val="22"/>
                <w:szCs w:val="22"/>
              </w:rPr>
              <w:t>WA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I </w:t>
            </w:r>
            <w:r>
              <w:rPr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b/>
                <w:bCs/>
                <w:spacing w:val="-4"/>
                <w:sz w:val="22"/>
                <w:szCs w:val="22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b/>
                <w:bCs/>
                <w:spacing w:val="1"/>
                <w:sz w:val="22"/>
                <w:szCs w:val="22"/>
              </w:rPr>
              <w:t>P</w:t>
            </w:r>
            <w:r>
              <w:rPr>
                <w:b/>
                <w:bCs/>
                <w:spacing w:val="-1"/>
                <w:sz w:val="22"/>
                <w:szCs w:val="22"/>
              </w:rPr>
              <w:t>EŁN</w:t>
            </w:r>
            <w:r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b/>
                <w:bCs/>
                <w:sz w:val="22"/>
                <w:szCs w:val="22"/>
              </w:rPr>
              <w:t>J</w:t>
            </w:r>
            <w:r>
              <w:rPr>
                <w:b/>
                <w:bCs/>
                <w:spacing w:val="-1"/>
                <w:sz w:val="22"/>
                <w:szCs w:val="22"/>
              </w:rPr>
              <w:t>ĄC</w:t>
            </w:r>
            <w:r>
              <w:rPr>
                <w:b/>
                <w:bCs/>
                <w:sz w:val="22"/>
                <w:szCs w:val="22"/>
              </w:rPr>
              <w:t>A</w:t>
            </w:r>
          </w:p>
        </w:tc>
      </w:tr>
      <w:tr w:rsidR="00A4348F" w:rsidRPr="00D468F8" w:rsidTr="00942C44">
        <w:trPr>
          <w:trHeight w:hRule="exact" w:val="4634"/>
        </w:trPr>
        <w:tc>
          <w:tcPr>
            <w:tcW w:w="9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0" w:line="100" w:lineRule="exact"/>
              <w:rPr>
                <w:sz w:val="10"/>
                <w:szCs w:val="1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63"/>
            </w:pP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L</w:t>
            </w:r>
            <w:r>
              <w:rPr>
                <w:b/>
                <w:bCs/>
                <w:sz w:val="22"/>
                <w:szCs w:val="22"/>
                <w:u w:val="thick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TERATUR</w:t>
            </w:r>
            <w:r>
              <w:rPr>
                <w:b/>
                <w:bCs/>
                <w:sz w:val="22"/>
                <w:szCs w:val="22"/>
                <w:u w:val="thick"/>
              </w:rPr>
              <w:t>A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 xml:space="preserve"> </w:t>
            </w:r>
            <w:r>
              <w:rPr>
                <w:b/>
                <w:bCs/>
                <w:spacing w:val="1"/>
                <w:sz w:val="22"/>
                <w:szCs w:val="22"/>
                <w:u w:val="thick"/>
              </w:rPr>
              <w:t>PO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DSTA</w:t>
            </w:r>
            <w:r>
              <w:rPr>
                <w:b/>
                <w:bCs/>
                <w:sz w:val="22"/>
                <w:szCs w:val="22"/>
                <w:u w:val="thick"/>
              </w:rPr>
              <w:t>W</w:t>
            </w:r>
            <w:r>
              <w:rPr>
                <w:b/>
                <w:bCs/>
                <w:spacing w:val="1"/>
                <w:sz w:val="22"/>
                <w:szCs w:val="22"/>
                <w:u w:val="thick"/>
              </w:rPr>
              <w:t>O</w:t>
            </w:r>
            <w:r>
              <w:rPr>
                <w:b/>
                <w:bCs/>
                <w:sz w:val="22"/>
                <w:szCs w:val="22"/>
                <w:u w:val="thick"/>
              </w:rPr>
              <w:t>WA</w:t>
            </w:r>
          </w:p>
          <w:p w:rsidR="00A4348F" w:rsidRDefault="00A4348F" w:rsidP="00B31D5D">
            <w:pPr>
              <w:pStyle w:val="TableParagraph"/>
              <w:kinsoku w:val="0"/>
              <w:overflowPunct w:val="0"/>
              <w:spacing w:before="56"/>
              <w:ind w:left="63"/>
            </w:pPr>
            <w:r>
              <w:rPr>
                <w:sz w:val="22"/>
                <w:szCs w:val="22"/>
              </w:rPr>
              <w:t>[1]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ERNA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 xml:space="preserve"> J</w:t>
            </w:r>
            <w:r>
              <w:rPr>
                <w:sz w:val="22"/>
                <w:szCs w:val="22"/>
              </w:rPr>
              <w:t xml:space="preserve">., 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rch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ura 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, Wars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a, 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X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, 2007</w:t>
            </w:r>
          </w:p>
          <w:p w:rsidR="00A4348F" w:rsidRPr="001F5493" w:rsidRDefault="00A4348F" w:rsidP="00B31D5D">
            <w:pPr>
              <w:pStyle w:val="TableParagraph"/>
              <w:kinsoku w:val="0"/>
              <w:overflowPunct w:val="0"/>
              <w:spacing w:before="59" w:line="241" w:lineRule="auto"/>
              <w:ind w:left="433" w:right="144" w:hanging="360"/>
              <w:rPr>
                <w:lang w:val="en-US"/>
              </w:rPr>
            </w:pPr>
            <w:r w:rsidRPr="001F5493">
              <w:rPr>
                <w:sz w:val="22"/>
                <w:szCs w:val="22"/>
                <w:lang w:val="en-US"/>
              </w:rPr>
              <w:t>[2]</w:t>
            </w:r>
            <w:r w:rsidRPr="001F5493">
              <w:rPr>
                <w:spacing w:val="1"/>
                <w:sz w:val="22"/>
                <w:szCs w:val="22"/>
                <w:lang w:val="en-US"/>
              </w:rPr>
              <w:t xml:space="preserve"> K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ORE</w:t>
            </w:r>
            <w:r w:rsidRPr="001F5493">
              <w:rPr>
                <w:sz w:val="22"/>
                <w:szCs w:val="22"/>
                <w:lang w:val="en-US"/>
              </w:rPr>
              <w:t>N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 xml:space="preserve"> </w:t>
            </w:r>
            <w:r w:rsidRPr="001F5493">
              <w:rPr>
                <w:spacing w:val="-4"/>
                <w:sz w:val="22"/>
                <w:szCs w:val="22"/>
                <w:lang w:val="en-US"/>
              </w:rPr>
              <w:t>I</w:t>
            </w:r>
            <w:r w:rsidRPr="001F5493">
              <w:rPr>
                <w:sz w:val="22"/>
                <w:szCs w:val="22"/>
                <w:lang w:val="en-US"/>
              </w:rPr>
              <w:t xml:space="preserve">., 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C</w:t>
            </w:r>
            <w:r w:rsidRPr="001F5493">
              <w:rPr>
                <w:sz w:val="22"/>
                <w:szCs w:val="22"/>
                <w:lang w:val="en-US"/>
              </w:rPr>
              <w:t>o</w:t>
            </w:r>
            <w:r w:rsidRPr="001F5493">
              <w:rPr>
                <w:spacing w:val="-4"/>
                <w:sz w:val="22"/>
                <w:szCs w:val="22"/>
                <w:lang w:val="en-US"/>
              </w:rPr>
              <w:t>m</w:t>
            </w:r>
            <w:r w:rsidRPr="001F5493">
              <w:rPr>
                <w:sz w:val="22"/>
                <w:szCs w:val="22"/>
                <w:lang w:val="en-US"/>
              </w:rPr>
              <w:t>pu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t</w:t>
            </w:r>
            <w:r w:rsidRPr="001F5493">
              <w:rPr>
                <w:sz w:val="22"/>
                <w:szCs w:val="22"/>
                <w:lang w:val="en-US"/>
              </w:rPr>
              <w:t>er</w:t>
            </w:r>
            <w:r w:rsidRPr="001F5493">
              <w:rPr>
                <w:spacing w:val="1"/>
                <w:sz w:val="22"/>
                <w:szCs w:val="22"/>
                <w:lang w:val="en-US"/>
              </w:rPr>
              <w:t xml:space="preserve"> 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A</w:t>
            </w:r>
            <w:r w:rsidRPr="001F5493">
              <w:rPr>
                <w:sz w:val="22"/>
                <w:szCs w:val="22"/>
                <w:lang w:val="en-US"/>
              </w:rPr>
              <w:t>r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it</w:t>
            </w:r>
            <w:r w:rsidRPr="001F5493">
              <w:rPr>
                <w:sz w:val="22"/>
                <w:szCs w:val="22"/>
                <w:lang w:val="en-US"/>
              </w:rPr>
              <w:t>h</w:t>
            </w:r>
            <w:r w:rsidRPr="001F5493">
              <w:rPr>
                <w:spacing w:val="-4"/>
                <w:sz w:val="22"/>
                <w:szCs w:val="22"/>
                <w:lang w:val="en-US"/>
              </w:rPr>
              <w:t>m</w:t>
            </w:r>
            <w:r w:rsidRPr="001F5493">
              <w:rPr>
                <w:sz w:val="22"/>
                <w:szCs w:val="22"/>
                <w:lang w:val="en-US"/>
              </w:rPr>
              <w:t>e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ti</w:t>
            </w:r>
            <w:r w:rsidRPr="001F5493">
              <w:rPr>
                <w:sz w:val="22"/>
                <w:szCs w:val="22"/>
                <w:lang w:val="en-US"/>
              </w:rPr>
              <w:t xml:space="preserve">c 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A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l</w:t>
            </w:r>
            <w:r w:rsidRPr="001F5493">
              <w:rPr>
                <w:spacing w:val="-3"/>
                <w:sz w:val="22"/>
                <w:szCs w:val="22"/>
                <w:lang w:val="en-US"/>
              </w:rPr>
              <w:t>g</w:t>
            </w:r>
            <w:r w:rsidRPr="001F5493">
              <w:rPr>
                <w:sz w:val="22"/>
                <w:szCs w:val="22"/>
                <w:lang w:val="en-US"/>
              </w:rPr>
              <w:t>or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it</w:t>
            </w:r>
            <w:r w:rsidRPr="001F5493">
              <w:rPr>
                <w:sz w:val="22"/>
                <w:szCs w:val="22"/>
                <w:lang w:val="en-US"/>
              </w:rPr>
              <w:t>h</w:t>
            </w:r>
            <w:r w:rsidRPr="001F5493">
              <w:rPr>
                <w:spacing w:val="-4"/>
                <w:sz w:val="22"/>
                <w:szCs w:val="22"/>
                <w:lang w:val="en-US"/>
              </w:rPr>
              <w:t>m</w:t>
            </w:r>
            <w:r w:rsidRPr="001F5493">
              <w:rPr>
                <w:sz w:val="22"/>
                <w:szCs w:val="22"/>
                <w:lang w:val="en-US"/>
              </w:rPr>
              <w:t xml:space="preserve">s, 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A</w:t>
            </w:r>
            <w:r w:rsidRPr="001F5493">
              <w:rPr>
                <w:sz w:val="22"/>
                <w:szCs w:val="22"/>
                <w:lang w:val="en-US"/>
              </w:rPr>
              <w:t>.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K</w:t>
            </w:r>
            <w:r w:rsidRPr="001F5493">
              <w:rPr>
                <w:sz w:val="22"/>
                <w:szCs w:val="22"/>
                <w:lang w:val="en-US"/>
              </w:rPr>
              <w:t>.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P</w:t>
            </w:r>
            <w:r w:rsidRPr="001F5493">
              <w:rPr>
                <w:sz w:val="22"/>
                <w:szCs w:val="22"/>
                <w:lang w:val="en-US"/>
              </w:rPr>
              <w:t>e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t</w:t>
            </w:r>
            <w:r w:rsidRPr="001F5493">
              <w:rPr>
                <w:sz w:val="22"/>
                <w:szCs w:val="22"/>
                <w:lang w:val="en-US"/>
              </w:rPr>
              <w:t xml:space="preserve">ers, 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N</w:t>
            </w:r>
            <w:r w:rsidRPr="001F5493">
              <w:rPr>
                <w:sz w:val="22"/>
                <w:szCs w:val="22"/>
                <w:lang w:val="en-US"/>
              </w:rPr>
              <w:t>a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ti</w:t>
            </w:r>
            <w:r w:rsidRPr="001F5493">
              <w:rPr>
                <w:sz w:val="22"/>
                <w:szCs w:val="22"/>
                <w:lang w:val="en-US"/>
              </w:rPr>
              <w:t>c</w:t>
            </w:r>
            <w:r w:rsidRPr="001F5493">
              <w:rPr>
                <w:spacing w:val="-3"/>
                <w:sz w:val="22"/>
                <w:szCs w:val="22"/>
                <w:lang w:val="en-US"/>
              </w:rPr>
              <w:t>k</w:t>
            </w:r>
            <w:r w:rsidRPr="001F5493">
              <w:rPr>
                <w:sz w:val="22"/>
                <w:szCs w:val="22"/>
                <w:lang w:val="en-US"/>
              </w:rPr>
              <w:t>, M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A</w:t>
            </w:r>
            <w:r w:rsidRPr="001F5493">
              <w:rPr>
                <w:sz w:val="22"/>
                <w:szCs w:val="22"/>
                <w:lang w:val="en-US"/>
              </w:rPr>
              <w:t>, 2002 (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w</w:t>
            </w:r>
            <w:r w:rsidRPr="001F5493">
              <w:rPr>
                <w:spacing w:val="-3"/>
                <w:sz w:val="22"/>
                <w:szCs w:val="22"/>
                <w:lang w:val="en-US"/>
              </w:rPr>
              <w:t>y</w:t>
            </w:r>
            <w:r w:rsidRPr="001F5493">
              <w:rPr>
                <w:sz w:val="22"/>
                <w:szCs w:val="22"/>
                <w:lang w:val="en-US"/>
              </w:rPr>
              <w:t>d.1:</w:t>
            </w:r>
            <w:r w:rsidRPr="001F5493">
              <w:rPr>
                <w:spacing w:val="1"/>
                <w:sz w:val="22"/>
                <w:szCs w:val="22"/>
                <w:lang w:val="en-US"/>
              </w:rPr>
              <w:t xml:space="preserve"> 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E</w:t>
            </w:r>
            <w:r w:rsidRPr="001F5493">
              <w:rPr>
                <w:sz w:val="22"/>
                <w:szCs w:val="22"/>
                <w:lang w:val="en-US"/>
              </w:rPr>
              <w:t>n</w:t>
            </w:r>
            <w:r w:rsidRPr="001F5493">
              <w:rPr>
                <w:spacing w:val="-3"/>
                <w:sz w:val="22"/>
                <w:szCs w:val="22"/>
                <w:lang w:val="en-US"/>
              </w:rPr>
              <w:t>g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l</w:t>
            </w:r>
            <w:r w:rsidRPr="001F5493">
              <w:rPr>
                <w:sz w:val="22"/>
                <w:szCs w:val="22"/>
                <w:lang w:val="en-US"/>
              </w:rPr>
              <w:t>e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w</w:t>
            </w:r>
            <w:r w:rsidRPr="001F5493">
              <w:rPr>
                <w:sz w:val="22"/>
                <w:szCs w:val="22"/>
                <w:lang w:val="en-US"/>
              </w:rPr>
              <w:t xml:space="preserve">ood 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C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li</w:t>
            </w:r>
            <w:r w:rsidRPr="001F5493">
              <w:rPr>
                <w:sz w:val="22"/>
                <w:szCs w:val="22"/>
                <w:lang w:val="en-US"/>
              </w:rPr>
              <w:t xml:space="preserve">ffs, 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N</w:t>
            </w:r>
            <w:r w:rsidRPr="001F5493">
              <w:rPr>
                <w:spacing w:val="2"/>
                <w:sz w:val="22"/>
                <w:szCs w:val="22"/>
                <w:lang w:val="en-US"/>
              </w:rPr>
              <w:t>J</w:t>
            </w:r>
            <w:r w:rsidRPr="001F5493">
              <w:rPr>
                <w:sz w:val="22"/>
                <w:szCs w:val="22"/>
                <w:lang w:val="en-US"/>
              </w:rPr>
              <w:t>:</w:t>
            </w:r>
            <w:r w:rsidRPr="001F5493">
              <w:rPr>
                <w:spacing w:val="1"/>
                <w:sz w:val="22"/>
                <w:szCs w:val="22"/>
                <w:lang w:val="en-US"/>
              </w:rPr>
              <w:t xml:space="preserve"> 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P</w:t>
            </w:r>
            <w:r w:rsidRPr="001F5493">
              <w:rPr>
                <w:sz w:val="22"/>
                <w:szCs w:val="22"/>
                <w:lang w:val="en-US"/>
              </w:rPr>
              <w:t>ren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ti</w:t>
            </w:r>
            <w:r w:rsidRPr="001F5493">
              <w:rPr>
                <w:sz w:val="22"/>
                <w:szCs w:val="22"/>
                <w:lang w:val="en-US"/>
              </w:rPr>
              <w:t xml:space="preserve">ce </w:t>
            </w:r>
            <w:r w:rsidRPr="001F5493">
              <w:rPr>
                <w:spacing w:val="-1"/>
                <w:sz w:val="22"/>
                <w:szCs w:val="22"/>
                <w:lang w:val="en-US"/>
              </w:rPr>
              <w:t>H</w:t>
            </w:r>
            <w:r w:rsidRPr="001F5493">
              <w:rPr>
                <w:sz w:val="22"/>
                <w:szCs w:val="22"/>
                <w:lang w:val="en-US"/>
              </w:rPr>
              <w:t>a</w:t>
            </w:r>
            <w:r w:rsidRPr="001F5493">
              <w:rPr>
                <w:spacing w:val="1"/>
                <w:sz w:val="22"/>
                <w:szCs w:val="22"/>
                <w:lang w:val="en-US"/>
              </w:rPr>
              <w:t>l</w:t>
            </w:r>
            <w:r w:rsidRPr="001F5493">
              <w:rPr>
                <w:sz w:val="22"/>
                <w:szCs w:val="22"/>
                <w:lang w:val="en-US"/>
              </w:rPr>
              <w:t>l</w:t>
            </w:r>
            <w:r w:rsidRPr="001F5493">
              <w:rPr>
                <w:spacing w:val="1"/>
                <w:sz w:val="22"/>
                <w:szCs w:val="22"/>
                <w:lang w:val="en-US"/>
              </w:rPr>
              <w:t xml:space="preserve"> </w:t>
            </w:r>
            <w:r w:rsidRPr="001F5493">
              <w:rPr>
                <w:sz w:val="22"/>
                <w:szCs w:val="22"/>
                <w:lang w:val="en-US"/>
              </w:rPr>
              <w:t>1993)</w:t>
            </w:r>
          </w:p>
          <w:p w:rsidR="00A4348F" w:rsidRPr="001F5493" w:rsidRDefault="00A4348F" w:rsidP="00B31D5D">
            <w:pPr>
              <w:pStyle w:val="TableParagraph"/>
              <w:kinsoku w:val="0"/>
              <w:overflowPunct w:val="0"/>
              <w:spacing w:before="4" w:line="110" w:lineRule="exact"/>
              <w:rPr>
                <w:sz w:val="11"/>
                <w:szCs w:val="11"/>
                <w:lang w:val="en-US"/>
              </w:rPr>
            </w:pPr>
          </w:p>
          <w:p w:rsidR="00A4348F" w:rsidRPr="001F5493" w:rsidRDefault="00A4348F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  <w:lang w:val="en-US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ind w:left="63"/>
            </w:pP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L</w:t>
            </w:r>
            <w:r>
              <w:rPr>
                <w:b/>
                <w:bCs/>
                <w:sz w:val="22"/>
                <w:szCs w:val="22"/>
                <w:u w:val="thick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TERATUR</w:t>
            </w:r>
            <w:r>
              <w:rPr>
                <w:b/>
                <w:bCs/>
                <w:sz w:val="22"/>
                <w:szCs w:val="22"/>
                <w:u w:val="thick"/>
              </w:rPr>
              <w:t>A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 xml:space="preserve"> U</w:t>
            </w:r>
            <w:r>
              <w:rPr>
                <w:b/>
                <w:bCs/>
                <w:spacing w:val="-4"/>
                <w:sz w:val="22"/>
                <w:szCs w:val="22"/>
                <w:u w:val="thick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U</w:t>
            </w:r>
            <w:r>
              <w:rPr>
                <w:b/>
                <w:bCs/>
                <w:spacing w:val="1"/>
                <w:sz w:val="22"/>
                <w:szCs w:val="22"/>
                <w:u w:val="thick"/>
              </w:rPr>
              <w:t>P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EŁN</w:t>
            </w:r>
            <w:r>
              <w:rPr>
                <w:b/>
                <w:bCs/>
                <w:sz w:val="22"/>
                <w:szCs w:val="22"/>
                <w:u w:val="thick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A</w:t>
            </w:r>
            <w:r>
              <w:rPr>
                <w:b/>
                <w:bCs/>
                <w:sz w:val="22"/>
                <w:szCs w:val="22"/>
                <w:u w:val="thick"/>
              </w:rPr>
              <w:t>J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ĄCA</w:t>
            </w:r>
            <w:r>
              <w:rPr>
                <w:b/>
                <w:bCs/>
                <w:sz w:val="22"/>
                <w:szCs w:val="22"/>
                <w:u w:val="thick"/>
              </w:rPr>
              <w:t>:</w:t>
            </w:r>
          </w:p>
          <w:p w:rsidR="00A4348F" w:rsidRDefault="00A4348F" w:rsidP="008C1CD1">
            <w:pPr>
              <w:pStyle w:val="TableParagraph"/>
              <w:kinsoku w:val="0"/>
              <w:overflowPunct w:val="0"/>
              <w:spacing w:before="60" w:line="252" w:lineRule="exact"/>
              <w:ind w:left="423" w:right="125" w:hanging="360"/>
            </w:pPr>
            <w:r>
              <w:rPr>
                <w:sz w:val="22"/>
                <w:szCs w:val="22"/>
              </w:rPr>
              <w:t>[1]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ERNA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 xml:space="preserve"> J</w:t>
            </w:r>
            <w:r>
              <w:rPr>
                <w:sz w:val="22"/>
                <w:szCs w:val="22"/>
              </w:rPr>
              <w:t>., Me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ody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pu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, Wroc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na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da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lit</w:t>
            </w:r>
            <w:r>
              <w:rPr>
                <w:sz w:val="22"/>
                <w:szCs w:val="22"/>
              </w:rPr>
              <w:t>echn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Wroc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, 2001</w:t>
            </w:r>
          </w:p>
          <w:p w:rsidR="00A4348F" w:rsidRPr="001F5493" w:rsidRDefault="008C1CD1" w:rsidP="00B31D5D">
            <w:pPr>
              <w:pStyle w:val="TableParagraph"/>
              <w:kinsoku w:val="0"/>
              <w:overflowPunct w:val="0"/>
              <w:spacing w:before="56" w:line="241" w:lineRule="auto"/>
              <w:ind w:left="423" w:right="45" w:hanging="360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[2</w:t>
            </w:r>
            <w:r w:rsidR="00A4348F" w:rsidRPr="001F5493">
              <w:rPr>
                <w:sz w:val="22"/>
                <w:szCs w:val="22"/>
                <w:lang w:val="en-US"/>
              </w:rPr>
              <w:t>]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 xml:space="preserve">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PARHA</w:t>
            </w:r>
            <w:r w:rsidR="00A4348F" w:rsidRPr="001F5493">
              <w:rPr>
                <w:sz w:val="22"/>
                <w:szCs w:val="22"/>
                <w:lang w:val="en-US"/>
              </w:rPr>
              <w:t>MI</w:t>
            </w:r>
            <w:r w:rsidR="00A4348F" w:rsidRPr="001F5493">
              <w:rPr>
                <w:spacing w:val="-4"/>
                <w:sz w:val="22"/>
                <w:szCs w:val="22"/>
                <w:lang w:val="en-US"/>
              </w:rPr>
              <w:t xml:space="preserve">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B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.,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C</w:t>
            </w:r>
            <w:r w:rsidR="00A4348F" w:rsidRPr="001F5493">
              <w:rPr>
                <w:sz w:val="22"/>
                <w:szCs w:val="22"/>
                <w:lang w:val="en-US"/>
              </w:rPr>
              <w:t>o</w:t>
            </w:r>
            <w:r w:rsidR="00A4348F" w:rsidRPr="001F5493">
              <w:rPr>
                <w:spacing w:val="-4"/>
                <w:sz w:val="22"/>
                <w:szCs w:val="22"/>
                <w:lang w:val="en-US"/>
              </w:rPr>
              <w:t>m</w:t>
            </w:r>
            <w:r w:rsidR="00A4348F" w:rsidRPr="001F5493">
              <w:rPr>
                <w:sz w:val="22"/>
                <w:szCs w:val="22"/>
                <w:lang w:val="en-US"/>
              </w:rPr>
              <w:t>pu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t</w:t>
            </w:r>
            <w:r w:rsidR="00A4348F" w:rsidRPr="001F5493">
              <w:rPr>
                <w:sz w:val="22"/>
                <w:szCs w:val="22"/>
                <w:lang w:val="en-US"/>
              </w:rPr>
              <w:t>er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 xml:space="preserve">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A</w:t>
            </w:r>
            <w:r w:rsidR="00A4348F" w:rsidRPr="001F5493">
              <w:rPr>
                <w:sz w:val="22"/>
                <w:szCs w:val="22"/>
                <w:lang w:val="en-US"/>
              </w:rPr>
              <w:t>r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it</w:t>
            </w:r>
            <w:r w:rsidR="00A4348F" w:rsidRPr="001F5493">
              <w:rPr>
                <w:sz w:val="22"/>
                <w:szCs w:val="22"/>
                <w:lang w:val="en-US"/>
              </w:rPr>
              <w:t>h</w:t>
            </w:r>
            <w:r w:rsidR="00A4348F" w:rsidRPr="001F5493">
              <w:rPr>
                <w:spacing w:val="-4"/>
                <w:sz w:val="22"/>
                <w:szCs w:val="22"/>
                <w:lang w:val="en-US"/>
              </w:rPr>
              <w:t>m</w:t>
            </w:r>
            <w:r w:rsidR="00A4348F" w:rsidRPr="001F5493">
              <w:rPr>
                <w:sz w:val="22"/>
                <w:szCs w:val="22"/>
                <w:lang w:val="en-US"/>
              </w:rPr>
              <w:t>e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ti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c.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A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l</w:t>
            </w:r>
            <w:r w:rsidR="00A4348F" w:rsidRPr="001F5493">
              <w:rPr>
                <w:spacing w:val="-3"/>
                <w:sz w:val="22"/>
                <w:szCs w:val="22"/>
                <w:lang w:val="en-US"/>
              </w:rPr>
              <w:t>g</w:t>
            </w:r>
            <w:r w:rsidR="00A4348F" w:rsidRPr="001F5493">
              <w:rPr>
                <w:sz w:val="22"/>
                <w:szCs w:val="22"/>
                <w:lang w:val="en-US"/>
              </w:rPr>
              <w:t>or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it</w:t>
            </w:r>
            <w:r w:rsidR="00A4348F" w:rsidRPr="001F5493">
              <w:rPr>
                <w:sz w:val="22"/>
                <w:szCs w:val="22"/>
                <w:lang w:val="en-US"/>
              </w:rPr>
              <w:t>h</w:t>
            </w:r>
            <w:r w:rsidR="00A4348F" w:rsidRPr="001F5493">
              <w:rPr>
                <w:spacing w:val="-4"/>
                <w:sz w:val="22"/>
                <w:szCs w:val="22"/>
                <w:lang w:val="en-US"/>
              </w:rPr>
              <w:t>m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s and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H</w:t>
            </w:r>
            <w:r w:rsidR="00A4348F" w:rsidRPr="001F5493">
              <w:rPr>
                <w:sz w:val="22"/>
                <w:szCs w:val="22"/>
                <w:lang w:val="en-US"/>
              </w:rPr>
              <w:t>ard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w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are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D</w:t>
            </w:r>
            <w:r w:rsidR="00A4348F" w:rsidRPr="001F5493">
              <w:rPr>
                <w:sz w:val="22"/>
                <w:szCs w:val="22"/>
                <w:lang w:val="en-US"/>
              </w:rPr>
              <w:t>es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i</w:t>
            </w:r>
            <w:r w:rsidR="00A4348F" w:rsidRPr="001F5493">
              <w:rPr>
                <w:spacing w:val="-3"/>
                <w:sz w:val="22"/>
                <w:szCs w:val="22"/>
                <w:lang w:val="en-US"/>
              </w:rPr>
              <w:t>g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ns,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O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xford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U</w:t>
            </w:r>
            <w:r w:rsidR="00A4348F" w:rsidRPr="001F5493">
              <w:rPr>
                <w:sz w:val="22"/>
                <w:szCs w:val="22"/>
                <w:lang w:val="en-US"/>
              </w:rPr>
              <w:t>n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i</w:t>
            </w:r>
            <w:r w:rsidR="00A4348F" w:rsidRPr="001F5493">
              <w:rPr>
                <w:spacing w:val="-3"/>
                <w:sz w:val="22"/>
                <w:szCs w:val="22"/>
                <w:lang w:val="en-US"/>
              </w:rPr>
              <w:t>v</w:t>
            </w:r>
            <w:r w:rsidR="00A4348F" w:rsidRPr="001F5493">
              <w:rPr>
                <w:sz w:val="22"/>
                <w:szCs w:val="22"/>
                <w:lang w:val="en-US"/>
              </w:rPr>
              <w:t>ers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it</w:t>
            </w:r>
            <w:r w:rsidR="00A4348F" w:rsidRPr="001F5493">
              <w:rPr>
                <w:sz w:val="22"/>
                <w:szCs w:val="22"/>
                <w:lang w:val="en-US"/>
              </w:rPr>
              <w:t>y</w:t>
            </w:r>
            <w:r w:rsidR="00A4348F" w:rsidRPr="001F5493">
              <w:rPr>
                <w:spacing w:val="-3"/>
                <w:sz w:val="22"/>
                <w:szCs w:val="22"/>
                <w:lang w:val="en-US"/>
              </w:rPr>
              <w:t xml:space="preserve">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P</w:t>
            </w:r>
            <w:r w:rsidR="00A4348F" w:rsidRPr="001F5493">
              <w:rPr>
                <w:sz w:val="22"/>
                <w:szCs w:val="22"/>
                <w:lang w:val="en-US"/>
              </w:rPr>
              <w:t>ress, 2000</w:t>
            </w:r>
          </w:p>
          <w:p w:rsidR="00A4348F" w:rsidRDefault="008C1CD1" w:rsidP="00B31D5D">
            <w:pPr>
              <w:pStyle w:val="TableParagraph"/>
              <w:kinsoku w:val="0"/>
              <w:overflowPunct w:val="0"/>
              <w:spacing w:before="57"/>
              <w:ind w:left="63"/>
            </w:pPr>
            <w:r>
              <w:rPr>
                <w:sz w:val="22"/>
                <w:szCs w:val="22"/>
              </w:rPr>
              <w:t>[3]</w:t>
            </w:r>
            <w:r w:rsidR="00A4348F">
              <w:rPr>
                <w:spacing w:val="1"/>
                <w:sz w:val="22"/>
                <w:szCs w:val="22"/>
              </w:rPr>
              <w:t xml:space="preserve"> </w:t>
            </w:r>
            <w:r w:rsidR="00A4348F">
              <w:rPr>
                <w:sz w:val="22"/>
                <w:szCs w:val="22"/>
              </w:rPr>
              <w:t>W</w:t>
            </w:r>
            <w:r w:rsidR="00A4348F">
              <w:rPr>
                <w:spacing w:val="-1"/>
                <w:sz w:val="22"/>
                <w:szCs w:val="22"/>
              </w:rPr>
              <w:t>ARRE</w:t>
            </w:r>
            <w:r w:rsidR="00A4348F">
              <w:rPr>
                <w:sz w:val="22"/>
                <w:szCs w:val="22"/>
              </w:rPr>
              <w:t>N</w:t>
            </w:r>
            <w:r w:rsidR="00A4348F">
              <w:rPr>
                <w:spacing w:val="-1"/>
                <w:sz w:val="22"/>
                <w:szCs w:val="22"/>
              </w:rPr>
              <w:t xml:space="preserve"> H</w:t>
            </w:r>
            <w:r w:rsidR="00A4348F">
              <w:rPr>
                <w:sz w:val="22"/>
                <w:szCs w:val="22"/>
              </w:rPr>
              <w:t>.</w:t>
            </w:r>
            <w:r w:rsidR="00A4348F">
              <w:rPr>
                <w:spacing w:val="-1"/>
                <w:sz w:val="22"/>
                <w:szCs w:val="22"/>
              </w:rPr>
              <w:t>S</w:t>
            </w:r>
            <w:r w:rsidR="00A4348F">
              <w:rPr>
                <w:sz w:val="22"/>
                <w:szCs w:val="22"/>
              </w:rPr>
              <w:t xml:space="preserve">., </w:t>
            </w:r>
            <w:r w:rsidR="00A4348F">
              <w:rPr>
                <w:spacing w:val="-1"/>
                <w:sz w:val="22"/>
                <w:szCs w:val="22"/>
              </w:rPr>
              <w:t>U</w:t>
            </w:r>
            <w:r w:rsidR="00A4348F">
              <w:rPr>
                <w:sz w:val="22"/>
                <w:szCs w:val="22"/>
              </w:rPr>
              <w:t>c</w:t>
            </w:r>
            <w:r w:rsidR="00A4348F">
              <w:rPr>
                <w:spacing w:val="-2"/>
                <w:sz w:val="22"/>
                <w:szCs w:val="22"/>
              </w:rPr>
              <w:t>z</w:t>
            </w:r>
            <w:r w:rsidR="00A4348F">
              <w:rPr>
                <w:spacing w:val="1"/>
                <w:sz w:val="22"/>
                <w:szCs w:val="22"/>
              </w:rPr>
              <w:t>t</w:t>
            </w:r>
            <w:r w:rsidR="00A4348F">
              <w:rPr>
                <w:sz w:val="22"/>
                <w:szCs w:val="22"/>
              </w:rPr>
              <w:t>a pro</w:t>
            </w:r>
            <w:r w:rsidR="00A4348F">
              <w:rPr>
                <w:spacing w:val="-3"/>
                <w:sz w:val="22"/>
                <w:szCs w:val="22"/>
              </w:rPr>
              <w:t>g</w:t>
            </w:r>
            <w:r w:rsidR="00A4348F">
              <w:rPr>
                <w:sz w:val="22"/>
                <w:szCs w:val="22"/>
              </w:rPr>
              <w:t>ra</w:t>
            </w:r>
            <w:r w:rsidR="00A4348F">
              <w:rPr>
                <w:spacing w:val="-4"/>
                <w:sz w:val="22"/>
                <w:szCs w:val="22"/>
              </w:rPr>
              <w:t>m</w:t>
            </w:r>
            <w:r w:rsidR="00A4348F">
              <w:rPr>
                <w:spacing w:val="1"/>
                <w:sz w:val="22"/>
                <w:szCs w:val="22"/>
              </w:rPr>
              <w:t>i</w:t>
            </w:r>
            <w:r w:rsidR="00A4348F">
              <w:rPr>
                <w:sz w:val="22"/>
                <w:szCs w:val="22"/>
              </w:rPr>
              <w:t>s</w:t>
            </w:r>
            <w:r w:rsidR="00A4348F">
              <w:rPr>
                <w:spacing w:val="1"/>
                <w:sz w:val="22"/>
                <w:szCs w:val="22"/>
              </w:rPr>
              <w:t>t</w:t>
            </w:r>
            <w:r w:rsidR="00A4348F">
              <w:rPr>
                <w:sz w:val="22"/>
                <w:szCs w:val="22"/>
              </w:rPr>
              <w:t>ó</w:t>
            </w:r>
            <w:r w:rsidR="00A4348F">
              <w:rPr>
                <w:spacing w:val="-1"/>
                <w:sz w:val="22"/>
                <w:szCs w:val="22"/>
              </w:rPr>
              <w:t>w</w:t>
            </w:r>
            <w:r w:rsidR="00A4348F">
              <w:rPr>
                <w:sz w:val="22"/>
                <w:szCs w:val="22"/>
              </w:rPr>
              <w:t xml:space="preserve">, </w:t>
            </w:r>
            <w:r w:rsidR="00A4348F">
              <w:rPr>
                <w:spacing w:val="-1"/>
                <w:sz w:val="22"/>
                <w:szCs w:val="22"/>
              </w:rPr>
              <w:t>G</w:t>
            </w:r>
            <w:r w:rsidR="00A4348F">
              <w:rPr>
                <w:spacing w:val="1"/>
                <w:sz w:val="22"/>
                <w:szCs w:val="22"/>
              </w:rPr>
              <w:t>li</w:t>
            </w:r>
            <w:r w:rsidR="00A4348F">
              <w:rPr>
                <w:spacing w:val="-1"/>
                <w:sz w:val="22"/>
                <w:szCs w:val="22"/>
              </w:rPr>
              <w:t>w</w:t>
            </w:r>
            <w:r w:rsidR="00A4348F">
              <w:rPr>
                <w:spacing w:val="1"/>
                <w:sz w:val="22"/>
                <w:szCs w:val="22"/>
              </w:rPr>
              <w:t>i</w:t>
            </w:r>
            <w:r w:rsidR="00A4348F">
              <w:rPr>
                <w:sz w:val="22"/>
                <w:szCs w:val="22"/>
              </w:rPr>
              <w:t xml:space="preserve">ce, </w:t>
            </w:r>
            <w:r w:rsidR="00A4348F">
              <w:rPr>
                <w:spacing w:val="-1"/>
                <w:sz w:val="22"/>
                <w:szCs w:val="22"/>
              </w:rPr>
              <w:t>H</w:t>
            </w:r>
            <w:r w:rsidR="00A4348F">
              <w:rPr>
                <w:sz w:val="22"/>
                <w:szCs w:val="22"/>
              </w:rPr>
              <w:t>e</w:t>
            </w:r>
            <w:r w:rsidR="00A4348F">
              <w:rPr>
                <w:spacing w:val="1"/>
                <w:sz w:val="22"/>
                <w:szCs w:val="22"/>
              </w:rPr>
              <w:t>li</w:t>
            </w:r>
            <w:r w:rsidR="00A4348F">
              <w:rPr>
                <w:sz w:val="22"/>
                <w:szCs w:val="22"/>
              </w:rPr>
              <w:t>on, 2003</w:t>
            </w:r>
          </w:p>
          <w:p w:rsidR="00A4348F" w:rsidRPr="001F5493" w:rsidRDefault="008C1CD1" w:rsidP="00B31D5D">
            <w:pPr>
              <w:pStyle w:val="TableParagraph"/>
              <w:kinsoku w:val="0"/>
              <w:overflowPunct w:val="0"/>
              <w:spacing w:before="65" w:line="252" w:lineRule="exact"/>
              <w:ind w:left="423" w:right="251" w:hanging="360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[4</w:t>
            </w:r>
            <w:r w:rsidR="00A4348F" w:rsidRPr="001F5493">
              <w:rPr>
                <w:sz w:val="22"/>
                <w:szCs w:val="22"/>
                <w:lang w:val="en-US"/>
              </w:rPr>
              <w:t>]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 xml:space="preserve">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O</w:t>
            </w:r>
            <w:r w:rsidR="00A4348F" w:rsidRPr="001F5493">
              <w:rPr>
                <w:sz w:val="22"/>
                <w:szCs w:val="22"/>
                <w:lang w:val="en-US"/>
              </w:rPr>
              <w:t>M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OND</w:t>
            </w:r>
            <w:r w:rsidR="00A4348F" w:rsidRPr="001F5493">
              <w:rPr>
                <w:sz w:val="22"/>
                <w:szCs w:val="22"/>
                <w:lang w:val="en-US"/>
              </w:rPr>
              <w:t>I</w:t>
            </w:r>
            <w:r w:rsidR="00A4348F" w:rsidRPr="001F5493">
              <w:rPr>
                <w:spacing w:val="-4"/>
                <w:sz w:val="22"/>
                <w:szCs w:val="22"/>
                <w:lang w:val="en-US"/>
              </w:rPr>
              <w:t xml:space="preserve">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A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.,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PRE</w:t>
            </w:r>
            <w:r w:rsidR="00A4348F" w:rsidRPr="001F5493">
              <w:rPr>
                <w:sz w:val="22"/>
                <w:szCs w:val="22"/>
                <w:lang w:val="en-US"/>
              </w:rPr>
              <w:t>M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K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U</w:t>
            </w:r>
            <w:r w:rsidR="00A4348F" w:rsidRPr="001F5493">
              <w:rPr>
                <w:sz w:val="22"/>
                <w:szCs w:val="22"/>
                <w:lang w:val="en-US"/>
              </w:rPr>
              <w:t>M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A</w:t>
            </w:r>
            <w:r w:rsidR="00A4348F" w:rsidRPr="001F5493">
              <w:rPr>
                <w:sz w:val="22"/>
                <w:szCs w:val="22"/>
                <w:lang w:val="en-US"/>
              </w:rPr>
              <w:t>R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 xml:space="preserve"> B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.,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R</w:t>
            </w:r>
            <w:r w:rsidR="00A4348F" w:rsidRPr="001F5493">
              <w:rPr>
                <w:sz w:val="22"/>
                <w:szCs w:val="22"/>
                <w:lang w:val="en-US"/>
              </w:rPr>
              <w:t>es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i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due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N</w:t>
            </w:r>
            <w:r w:rsidR="00A4348F" w:rsidRPr="001F5493">
              <w:rPr>
                <w:sz w:val="22"/>
                <w:szCs w:val="22"/>
                <w:lang w:val="en-US"/>
              </w:rPr>
              <w:t>u</w:t>
            </w:r>
            <w:r w:rsidR="00A4348F" w:rsidRPr="001F5493">
              <w:rPr>
                <w:spacing w:val="-4"/>
                <w:sz w:val="22"/>
                <w:szCs w:val="22"/>
                <w:lang w:val="en-US"/>
              </w:rPr>
              <w:t>m</w:t>
            </w:r>
            <w:r w:rsidR="00A4348F" w:rsidRPr="001F5493">
              <w:rPr>
                <w:sz w:val="22"/>
                <w:szCs w:val="22"/>
                <w:lang w:val="en-US"/>
              </w:rPr>
              <w:t>ber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 xml:space="preserve">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S</w:t>
            </w:r>
            <w:r w:rsidR="00A4348F" w:rsidRPr="001F5493">
              <w:rPr>
                <w:spacing w:val="-3"/>
                <w:sz w:val="22"/>
                <w:szCs w:val="22"/>
                <w:lang w:val="en-US"/>
              </w:rPr>
              <w:t>y</w:t>
            </w:r>
            <w:r w:rsidR="00A4348F" w:rsidRPr="001F5493">
              <w:rPr>
                <w:sz w:val="22"/>
                <w:szCs w:val="22"/>
                <w:lang w:val="en-US"/>
              </w:rPr>
              <w:t>s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t</w:t>
            </w:r>
            <w:r w:rsidR="00A4348F" w:rsidRPr="001F5493">
              <w:rPr>
                <w:sz w:val="22"/>
                <w:szCs w:val="22"/>
                <w:lang w:val="en-US"/>
              </w:rPr>
              <w:t>e</w:t>
            </w:r>
            <w:r w:rsidR="00A4348F" w:rsidRPr="001F5493">
              <w:rPr>
                <w:spacing w:val="-4"/>
                <w:sz w:val="22"/>
                <w:szCs w:val="22"/>
                <w:lang w:val="en-US"/>
              </w:rPr>
              <w:t>m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s, </w:t>
            </w:r>
            <w:r w:rsidR="00A4348F" w:rsidRPr="001F5493">
              <w:rPr>
                <w:spacing w:val="-4"/>
                <w:sz w:val="22"/>
                <w:szCs w:val="22"/>
                <w:lang w:val="en-US"/>
              </w:rPr>
              <w:t>Im</w:t>
            </w:r>
            <w:r w:rsidR="00A4348F" w:rsidRPr="001F5493">
              <w:rPr>
                <w:sz w:val="22"/>
                <w:szCs w:val="22"/>
                <w:lang w:val="en-US"/>
              </w:rPr>
              <w:t>per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i</w:t>
            </w:r>
            <w:r w:rsidR="00A4348F" w:rsidRPr="001F5493">
              <w:rPr>
                <w:sz w:val="22"/>
                <w:szCs w:val="22"/>
                <w:lang w:val="en-US"/>
              </w:rPr>
              <w:t>al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 xml:space="preserve">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C</w:t>
            </w:r>
            <w:r w:rsidR="00A4348F" w:rsidRPr="001F5493">
              <w:rPr>
                <w:sz w:val="22"/>
                <w:szCs w:val="22"/>
                <w:lang w:val="en-US"/>
              </w:rPr>
              <w:t>o</w:t>
            </w:r>
            <w:r w:rsidR="00A4348F" w:rsidRPr="001F5493">
              <w:rPr>
                <w:spacing w:val="1"/>
                <w:sz w:val="22"/>
                <w:szCs w:val="22"/>
                <w:lang w:val="en-US"/>
              </w:rPr>
              <w:t>ll</w:t>
            </w:r>
            <w:r w:rsidR="00A4348F" w:rsidRPr="001F5493">
              <w:rPr>
                <w:sz w:val="22"/>
                <w:szCs w:val="22"/>
                <w:lang w:val="en-US"/>
              </w:rPr>
              <w:t>e</w:t>
            </w:r>
            <w:r w:rsidR="00A4348F" w:rsidRPr="001F5493">
              <w:rPr>
                <w:spacing w:val="-3"/>
                <w:sz w:val="22"/>
                <w:szCs w:val="22"/>
                <w:lang w:val="en-US"/>
              </w:rPr>
              <w:t>g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e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P</w:t>
            </w:r>
            <w:r w:rsidR="00A4348F" w:rsidRPr="001F5493">
              <w:rPr>
                <w:sz w:val="22"/>
                <w:szCs w:val="22"/>
                <w:lang w:val="en-US"/>
              </w:rPr>
              <w:t xml:space="preserve">ress, </w:t>
            </w:r>
            <w:r w:rsidR="00A4348F" w:rsidRPr="001F5493">
              <w:rPr>
                <w:spacing w:val="-1"/>
                <w:sz w:val="22"/>
                <w:szCs w:val="22"/>
                <w:lang w:val="en-US"/>
              </w:rPr>
              <w:t>L</w:t>
            </w:r>
            <w:r w:rsidR="00A4348F" w:rsidRPr="001F5493">
              <w:rPr>
                <w:sz w:val="22"/>
                <w:szCs w:val="22"/>
                <w:lang w:val="en-US"/>
              </w:rPr>
              <w:t>ondon, 2007</w:t>
            </w:r>
          </w:p>
          <w:p w:rsidR="00A4348F" w:rsidRPr="008C1CD1" w:rsidRDefault="00A4348F" w:rsidP="00B31D5D">
            <w:pPr>
              <w:pStyle w:val="TableParagraph"/>
              <w:kinsoku w:val="0"/>
              <w:overflowPunct w:val="0"/>
              <w:spacing w:before="1"/>
              <w:ind w:left="63"/>
              <w:rPr>
                <w:lang w:val="en-US"/>
              </w:rPr>
            </w:pPr>
          </w:p>
        </w:tc>
      </w:tr>
      <w:tr w:rsidR="00A4348F" w:rsidTr="00B31D5D">
        <w:trPr>
          <w:trHeight w:hRule="exact" w:val="286"/>
        </w:trPr>
        <w:tc>
          <w:tcPr>
            <w:tcW w:w="9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72" w:lineRule="exact"/>
              <w:ind w:left="63"/>
            </w:pPr>
            <w:r>
              <w:rPr>
                <w:b/>
                <w:bCs/>
              </w:rPr>
              <w:t>O</w:t>
            </w:r>
            <w:r>
              <w:rPr>
                <w:b/>
                <w:bCs/>
                <w:spacing w:val="-3"/>
              </w:rPr>
              <w:t>P</w:t>
            </w:r>
            <w:r>
              <w:rPr>
                <w:b/>
                <w:bCs/>
              </w:rPr>
              <w:t>IE</w:t>
            </w:r>
            <w:r>
              <w:rPr>
                <w:b/>
                <w:bCs/>
                <w:spacing w:val="-2"/>
              </w:rPr>
              <w:t>K</w:t>
            </w:r>
            <w:r>
              <w:rPr>
                <w:b/>
                <w:bCs/>
                <w:spacing w:val="-1"/>
              </w:rPr>
              <w:t>U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spacing w:val="-15"/>
              </w:rPr>
              <w:t xml:space="preserve"> </w:t>
            </w:r>
            <w:r>
              <w:rPr>
                <w:b/>
                <w:bCs/>
                <w:spacing w:val="-3"/>
              </w:rPr>
              <w:t>P</w:t>
            </w:r>
            <w:r>
              <w:rPr>
                <w:b/>
                <w:bCs/>
                <w:spacing w:val="-1"/>
              </w:rPr>
              <w:t>R</w:t>
            </w:r>
            <w:r>
              <w:rPr>
                <w:b/>
                <w:bCs/>
                <w:spacing w:val="-2"/>
              </w:rPr>
              <w:t>Z</w:t>
            </w:r>
            <w:r>
              <w:rPr>
                <w:b/>
                <w:bCs/>
              </w:rPr>
              <w:t>E</w:t>
            </w:r>
            <w:r>
              <w:rPr>
                <w:b/>
                <w:bCs/>
                <w:spacing w:val="-1"/>
              </w:rPr>
              <w:t>DM</w:t>
            </w:r>
            <w:r>
              <w:rPr>
                <w:b/>
                <w:bCs/>
              </w:rPr>
              <w:t>IOTU</w:t>
            </w:r>
            <w:r>
              <w:rPr>
                <w:b/>
                <w:bCs/>
                <w:spacing w:val="-14"/>
              </w:rPr>
              <w:t xml:space="preserve"> </w:t>
            </w:r>
            <w:r>
              <w:rPr>
                <w:b/>
                <w:bCs/>
                <w:spacing w:val="-1"/>
              </w:rPr>
              <w:t>(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-1"/>
              </w:rPr>
              <w:t>M</w:t>
            </w:r>
            <w:r>
              <w:rPr>
                <w:b/>
                <w:bCs/>
              </w:rPr>
              <w:t>IĘ,</w:t>
            </w:r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  <w:spacing w:val="-1"/>
              </w:rPr>
              <w:t>NA</w:t>
            </w:r>
            <w:r>
              <w:rPr>
                <w:b/>
                <w:bCs/>
                <w:spacing w:val="-2"/>
              </w:rPr>
              <w:t>Z</w:t>
            </w:r>
            <w:r>
              <w:rPr>
                <w:b/>
                <w:bCs/>
              </w:rPr>
              <w:t>WI</w:t>
            </w:r>
            <w:r>
              <w:rPr>
                <w:b/>
                <w:bCs/>
                <w:spacing w:val="1"/>
              </w:rPr>
              <w:t>S</w:t>
            </w:r>
            <w:r>
              <w:rPr>
                <w:b/>
                <w:bCs/>
                <w:spacing w:val="-2"/>
              </w:rPr>
              <w:t>K</w:t>
            </w:r>
            <w:r>
              <w:rPr>
                <w:b/>
                <w:bCs/>
              </w:rPr>
              <w:t>O,</w:t>
            </w:r>
            <w:r>
              <w:rPr>
                <w:b/>
                <w:bCs/>
                <w:spacing w:val="-14"/>
              </w:rPr>
              <w:t xml:space="preserve"> </w:t>
            </w:r>
            <w:r>
              <w:rPr>
                <w:b/>
                <w:bCs/>
                <w:spacing w:val="-1"/>
              </w:rPr>
              <w:t>ADR</w:t>
            </w:r>
            <w:r>
              <w:rPr>
                <w:b/>
                <w:bCs/>
              </w:rPr>
              <w:t>ES</w:t>
            </w:r>
            <w:r>
              <w:rPr>
                <w:b/>
                <w:bCs/>
                <w:spacing w:val="-12"/>
              </w:rPr>
              <w:t xml:space="preserve"> </w:t>
            </w:r>
            <w:r>
              <w:rPr>
                <w:b/>
                <w:bCs/>
              </w:rPr>
              <w:t>E</w:t>
            </w:r>
            <w:r>
              <w:rPr>
                <w:b/>
                <w:bCs/>
                <w:spacing w:val="-1"/>
              </w:rPr>
              <w:t>-MA</w:t>
            </w:r>
            <w:r>
              <w:rPr>
                <w:b/>
                <w:bCs/>
              </w:rPr>
              <w:t>IL)</w:t>
            </w:r>
          </w:p>
        </w:tc>
      </w:tr>
      <w:tr w:rsidR="00A4348F" w:rsidRPr="00A4348F" w:rsidTr="00B31D5D">
        <w:trPr>
          <w:trHeight w:hRule="exact" w:val="288"/>
        </w:trPr>
        <w:tc>
          <w:tcPr>
            <w:tcW w:w="9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Pr="001F5493" w:rsidRDefault="00B13310" w:rsidP="00B13310">
            <w:pPr>
              <w:pStyle w:val="TableParagraph"/>
              <w:kinsoku w:val="0"/>
              <w:overflowPunct w:val="0"/>
              <w:spacing w:line="272" w:lineRule="exact"/>
              <w:ind w:left="63"/>
              <w:rPr>
                <w:lang w:val="de-DE"/>
              </w:rPr>
            </w:pPr>
            <w:r>
              <w:rPr>
                <w:b/>
                <w:bCs/>
                <w:lang w:val="de-DE"/>
              </w:rPr>
              <w:t>Aleksander Zgrzywa</w:t>
            </w:r>
            <w:r w:rsidR="00A4348F" w:rsidRPr="001F5493">
              <w:rPr>
                <w:b/>
                <w:bCs/>
                <w:lang w:val="de-DE"/>
              </w:rPr>
              <w:t>,</w:t>
            </w:r>
            <w:r w:rsidR="00A4348F" w:rsidRPr="001F5493">
              <w:rPr>
                <w:b/>
                <w:bCs/>
                <w:spacing w:val="30"/>
                <w:lang w:val="de-DE"/>
              </w:rPr>
              <w:t xml:space="preserve"> </w:t>
            </w:r>
            <w:r>
              <w:rPr>
                <w:b/>
                <w:bCs/>
                <w:spacing w:val="30"/>
                <w:lang w:val="de-DE"/>
              </w:rPr>
              <w:t>aleksander.zgrzywa@pwr.edu.pl</w:t>
            </w:r>
          </w:p>
        </w:tc>
      </w:tr>
    </w:tbl>
    <w:p w:rsidR="00A4348F" w:rsidRPr="001F5493" w:rsidRDefault="00A4348F" w:rsidP="00A4348F">
      <w:pPr>
        <w:rPr>
          <w:lang w:val="de-DE"/>
        </w:rPr>
        <w:sectPr w:rsidR="00A4348F" w:rsidRPr="001F5493" w:rsidSect="00512838">
          <w:headerReference w:type="default" r:id="rId11"/>
          <w:footerReference w:type="default" r:id="rId12"/>
          <w:pgSz w:w="11900" w:h="16840"/>
          <w:pgMar w:top="1420" w:right="1200" w:bottom="1240" w:left="1200" w:header="0" w:footer="1041" w:gutter="0"/>
          <w:cols w:space="708"/>
          <w:noEndnote/>
        </w:sectPr>
      </w:pPr>
    </w:p>
    <w:p w:rsidR="00A4348F" w:rsidRDefault="00A4348F" w:rsidP="00A4348F">
      <w:pPr>
        <w:pStyle w:val="Tekstpodstawowy"/>
        <w:kinsoku w:val="0"/>
        <w:overflowPunct w:val="0"/>
        <w:spacing w:before="72"/>
        <w:ind w:left="7"/>
        <w:jc w:val="center"/>
      </w:pPr>
      <w:r>
        <w:lastRenderedPageBreak/>
        <w:t>M</w:t>
      </w:r>
      <w:r>
        <w:rPr>
          <w:spacing w:val="-1"/>
        </w:rPr>
        <w:t>AC</w:t>
      </w:r>
      <w:r>
        <w:rPr>
          <w:spacing w:val="-4"/>
        </w:rPr>
        <w:t>I</w:t>
      </w:r>
      <w:r>
        <w:rPr>
          <w:spacing w:val="-1"/>
        </w:rPr>
        <w:t>ER</w:t>
      </w:r>
      <w:r>
        <w:t>Z</w:t>
      </w:r>
      <w:r>
        <w:rPr>
          <w:spacing w:val="-3"/>
        </w:rPr>
        <w:t xml:space="preserve"> </w:t>
      </w:r>
      <w:r>
        <w:rPr>
          <w:spacing w:val="-1"/>
        </w:rPr>
        <w:t>PO</w:t>
      </w:r>
      <w:r>
        <w:t>W</w:t>
      </w:r>
      <w:r>
        <w:rPr>
          <w:spacing w:val="-4"/>
        </w:rPr>
        <w:t>I</w:t>
      </w:r>
      <w:r>
        <w:rPr>
          <w:spacing w:val="-1"/>
        </w:rPr>
        <w:t>Ą</w:t>
      </w:r>
      <w:r>
        <w:rPr>
          <w:spacing w:val="-3"/>
        </w:rPr>
        <w:t>Z</w:t>
      </w:r>
      <w:r>
        <w:rPr>
          <w:spacing w:val="-1"/>
        </w:rPr>
        <w:t>AN</w:t>
      </w:r>
      <w:r>
        <w:rPr>
          <w:spacing w:val="-4"/>
        </w:rPr>
        <w:t>I</w:t>
      </w:r>
      <w:r>
        <w:t>A</w:t>
      </w:r>
      <w:r>
        <w:rPr>
          <w:spacing w:val="-1"/>
        </w:rPr>
        <w:t xml:space="preserve"> EFE</w:t>
      </w:r>
      <w:r>
        <w:rPr>
          <w:spacing w:val="1"/>
        </w:rPr>
        <w:t>KT</w:t>
      </w:r>
      <w:r>
        <w:rPr>
          <w:spacing w:val="-1"/>
        </w:rPr>
        <w:t>Ó</w:t>
      </w:r>
      <w:r>
        <w:t xml:space="preserve">W </w:t>
      </w:r>
      <w:r>
        <w:rPr>
          <w:spacing w:val="1"/>
        </w:rPr>
        <w:t>K</w:t>
      </w:r>
      <w:r>
        <w:rPr>
          <w:spacing w:val="-1"/>
        </w:rPr>
        <w:t>S</w:t>
      </w:r>
      <w:r>
        <w:rPr>
          <w:spacing w:val="-3"/>
        </w:rPr>
        <w:t>Z</w:t>
      </w:r>
      <w:r>
        <w:rPr>
          <w:spacing w:val="1"/>
        </w:rPr>
        <w:t>T</w:t>
      </w:r>
      <w:r>
        <w:rPr>
          <w:spacing w:val="-1"/>
        </w:rPr>
        <w:t>AŁCEN</w:t>
      </w:r>
      <w:r>
        <w:rPr>
          <w:spacing w:val="-4"/>
        </w:rPr>
        <w:t>I</w:t>
      </w:r>
      <w:r>
        <w:t>A</w:t>
      </w:r>
      <w:r>
        <w:rPr>
          <w:spacing w:val="-1"/>
        </w:rPr>
        <w:t xml:space="preserve"> DL</w:t>
      </w:r>
      <w:r>
        <w:t>A</w:t>
      </w:r>
      <w:r>
        <w:rPr>
          <w:spacing w:val="-1"/>
        </w:rPr>
        <w:t xml:space="preserve"> PR</w:t>
      </w:r>
      <w:r>
        <w:rPr>
          <w:spacing w:val="-3"/>
        </w:rPr>
        <w:t>Z</w:t>
      </w:r>
      <w:r>
        <w:rPr>
          <w:spacing w:val="-1"/>
        </w:rPr>
        <w:t>ED</w:t>
      </w:r>
      <w:r>
        <w:t>M</w:t>
      </w:r>
      <w:r>
        <w:rPr>
          <w:spacing w:val="-4"/>
        </w:rPr>
        <w:t>I</w:t>
      </w:r>
      <w:r>
        <w:rPr>
          <w:spacing w:val="-1"/>
        </w:rPr>
        <w:t>O</w:t>
      </w:r>
      <w:r>
        <w:rPr>
          <w:spacing w:val="1"/>
        </w:rPr>
        <w:t>T</w:t>
      </w:r>
      <w:r>
        <w:t>U</w:t>
      </w:r>
    </w:p>
    <w:p w:rsidR="00A4348F" w:rsidRDefault="00A4348F" w:rsidP="00A4348F">
      <w:pPr>
        <w:pStyle w:val="Nagwek21"/>
        <w:kinsoku w:val="0"/>
        <w:overflowPunct w:val="0"/>
        <w:spacing w:before="4"/>
        <w:ind w:left="0"/>
        <w:jc w:val="center"/>
        <w:outlineLvl w:val="9"/>
        <w:rPr>
          <w:b w:val="0"/>
          <w:bCs w:val="0"/>
        </w:rPr>
      </w:pPr>
      <w:r>
        <w:rPr>
          <w:spacing w:val="-1"/>
        </w:rPr>
        <w:t>A</w:t>
      </w:r>
      <w:r>
        <w:t>ryt</w:t>
      </w:r>
      <w:r>
        <w:rPr>
          <w:spacing w:val="1"/>
        </w:rPr>
        <w:t>m</w:t>
      </w:r>
      <w:r>
        <w:t>ety</w:t>
      </w:r>
      <w:r>
        <w:rPr>
          <w:spacing w:val="-1"/>
        </w:rPr>
        <w:t>k</w:t>
      </w:r>
      <w:r>
        <w:t xml:space="preserve">a </w:t>
      </w:r>
      <w:r>
        <w:rPr>
          <w:spacing w:val="-1"/>
        </w:rPr>
        <w:t>k</w:t>
      </w:r>
      <w:r>
        <w:t>o</w:t>
      </w:r>
      <w:r>
        <w:rPr>
          <w:spacing w:val="1"/>
        </w:rPr>
        <w:t>m</w:t>
      </w:r>
      <w:r>
        <w:rPr>
          <w:spacing w:val="-1"/>
        </w:rPr>
        <w:t>pu</w:t>
      </w:r>
      <w:r>
        <w:t>terów</w:t>
      </w:r>
    </w:p>
    <w:p w:rsidR="00A4348F" w:rsidRDefault="00A4348F" w:rsidP="00A4348F">
      <w:pPr>
        <w:kinsoku w:val="0"/>
        <w:overflowPunct w:val="0"/>
        <w:spacing w:line="250" w:lineRule="exact"/>
        <w:ind w:left="6"/>
        <w:jc w:val="center"/>
        <w:rPr>
          <w:spacing w:val="-1"/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EFE</w:t>
      </w:r>
      <w:r>
        <w:rPr>
          <w:spacing w:val="1"/>
          <w:sz w:val="22"/>
          <w:szCs w:val="22"/>
        </w:rPr>
        <w:t>KT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MI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pacing w:val="-1"/>
          <w:sz w:val="22"/>
          <w:szCs w:val="22"/>
        </w:rPr>
        <w:t>S</w:t>
      </w:r>
      <w:r>
        <w:rPr>
          <w:spacing w:val="-3"/>
          <w:sz w:val="22"/>
          <w:szCs w:val="22"/>
        </w:rPr>
        <w:t>Z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AŁCEN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pacing w:val="-4"/>
          <w:sz w:val="22"/>
          <w:szCs w:val="22"/>
        </w:rPr>
        <w:t>I</w:t>
      </w:r>
      <w:r>
        <w:rPr>
          <w:spacing w:val="-1"/>
          <w:sz w:val="22"/>
          <w:szCs w:val="22"/>
        </w:rPr>
        <w:t>ERUN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 xml:space="preserve"> </w:t>
      </w:r>
    </w:p>
    <w:p w:rsidR="00A4348F" w:rsidRDefault="00A4348F" w:rsidP="00A4348F">
      <w:pPr>
        <w:kinsoku w:val="0"/>
        <w:overflowPunct w:val="0"/>
        <w:spacing w:line="250" w:lineRule="exact"/>
        <w:ind w:left="6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I</w:t>
      </w:r>
      <w:r>
        <w:rPr>
          <w:b/>
          <w:bCs/>
          <w:spacing w:val="-1"/>
          <w:sz w:val="22"/>
          <w:szCs w:val="22"/>
        </w:rPr>
        <w:t>n</w:t>
      </w:r>
      <w:r>
        <w:rPr>
          <w:b/>
          <w:bCs/>
          <w:spacing w:val="3"/>
          <w:sz w:val="22"/>
          <w:szCs w:val="22"/>
        </w:rPr>
        <w:t>f</w:t>
      </w:r>
      <w:r>
        <w:rPr>
          <w:b/>
          <w:bCs/>
          <w:sz w:val="22"/>
          <w:szCs w:val="22"/>
        </w:rPr>
        <w:t>or</w:t>
      </w:r>
      <w:r>
        <w:rPr>
          <w:b/>
          <w:bCs/>
          <w:spacing w:val="1"/>
          <w:sz w:val="22"/>
          <w:szCs w:val="22"/>
        </w:rPr>
        <w:t>m</w:t>
      </w:r>
      <w:r>
        <w:rPr>
          <w:b/>
          <w:bCs/>
          <w:sz w:val="22"/>
          <w:szCs w:val="22"/>
        </w:rPr>
        <w:t>aty</w:t>
      </w:r>
      <w:r>
        <w:rPr>
          <w:b/>
          <w:bCs/>
          <w:spacing w:val="-1"/>
          <w:sz w:val="22"/>
          <w:szCs w:val="22"/>
        </w:rPr>
        <w:t>k</w:t>
      </w:r>
      <w:r>
        <w:rPr>
          <w:b/>
          <w:bCs/>
          <w:sz w:val="22"/>
          <w:szCs w:val="22"/>
        </w:rPr>
        <w:t>a Przemysłowa</w:t>
      </w:r>
    </w:p>
    <w:p w:rsidR="00A4348F" w:rsidRDefault="00A4348F" w:rsidP="00A4348F">
      <w:pPr>
        <w:kinsoku w:val="0"/>
        <w:overflowPunct w:val="0"/>
        <w:spacing w:line="280" w:lineRule="exact"/>
        <w:rPr>
          <w:sz w:val="28"/>
          <w:szCs w:val="28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1"/>
        <w:gridCol w:w="2695"/>
        <w:gridCol w:w="1274"/>
        <w:gridCol w:w="1287"/>
        <w:gridCol w:w="1730"/>
      </w:tblGrid>
      <w:tr w:rsidR="00A4348F" w:rsidTr="00615599">
        <w:trPr>
          <w:trHeight w:hRule="exact" w:val="1136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7" w:line="100" w:lineRule="exact"/>
              <w:rPr>
                <w:sz w:val="10"/>
                <w:szCs w:val="1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06" w:lineRule="exact"/>
              <w:ind w:left="524" w:right="183" w:hanging="344"/>
            </w:pPr>
            <w:r>
              <w:rPr>
                <w:b/>
                <w:bCs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rze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b/>
                <w:bCs/>
                <w:sz w:val="18"/>
                <w:szCs w:val="18"/>
              </w:rPr>
              <w:t>y</w:t>
            </w:r>
            <w:r>
              <w:rPr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pacing w:val="-1"/>
                <w:sz w:val="18"/>
                <w:szCs w:val="18"/>
              </w:rPr>
              <w:t>sz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z w:val="18"/>
                <w:szCs w:val="18"/>
              </w:rPr>
              <w:t>ł</w:t>
            </w:r>
            <w:r>
              <w:rPr>
                <w:b/>
                <w:bCs/>
                <w:spacing w:val="-1"/>
                <w:sz w:val="18"/>
                <w:szCs w:val="18"/>
              </w:rPr>
              <w:t>ce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ia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97"/>
              <w:ind w:left="224" w:right="223" w:hanging="3"/>
              <w:jc w:val="center"/>
            </w:pPr>
            <w:r>
              <w:rPr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b/>
                <w:bCs/>
                <w:spacing w:val="-2"/>
                <w:sz w:val="18"/>
                <w:szCs w:val="18"/>
              </w:rPr>
              <w:t>dn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1"/>
                <w:sz w:val="18"/>
                <w:szCs w:val="18"/>
              </w:rPr>
              <w:t>es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ie</w:t>
            </w:r>
            <w:r>
              <w:rPr>
                <w:b/>
                <w:bCs/>
                <w:spacing w:val="-2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rze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1"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o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tu</w:t>
            </w:r>
            <w:r>
              <w:rPr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z w:val="18"/>
                <w:szCs w:val="18"/>
              </w:rPr>
              <w:t>o</w:t>
            </w:r>
            <w:r>
              <w:rPr>
                <w:b/>
                <w:bCs/>
                <w:spacing w:val="-7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ó</w:t>
            </w:r>
            <w:r>
              <w:rPr>
                <w:b/>
                <w:bCs/>
                <w:sz w:val="18"/>
                <w:szCs w:val="18"/>
              </w:rPr>
              <w:t>w</w:t>
            </w:r>
            <w:r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pacing w:val="-1"/>
                <w:sz w:val="18"/>
                <w:szCs w:val="18"/>
              </w:rPr>
              <w:t>sz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z w:val="18"/>
                <w:szCs w:val="18"/>
              </w:rPr>
              <w:t>ł</w:t>
            </w:r>
            <w:r>
              <w:rPr>
                <w:b/>
                <w:bCs/>
                <w:spacing w:val="-1"/>
                <w:sz w:val="18"/>
                <w:szCs w:val="18"/>
              </w:rPr>
              <w:t>ce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ia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z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fi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b/>
                <w:bCs/>
                <w:spacing w:val="-2"/>
                <w:sz w:val="18"/>
                <w:szCs w:val="18"/>
              </w:rPr>
              <w:t>an</w:t>
            </w:r>
            <w:r>
              <w:rPr>
                <w:b/>
                <w:bCs/>
                <w:spacing w:val="1"/>
                <w:sz w:val="18"/>
                <w:szCs w:val="18"/>
              </w:rPr>
              <w:t>y</w:t>
            </w:r>
            <w:r>
              <w:rPr>
                <w:b/>
                <w:bCs/>
                <w:spacing w:val="-1"/>
                <w:sz w:val="18"/>
                <w:szCs w:val="18"/>
              </w:rPr>
              <w:t>c</w:t>
            </w:r>
            <w:r>
              <w:rPr>
                <w:b/>
                <w:bCs/>
                <w:sz w:val="18"/>
                <w:szCs w:val="18"/>
              </w:rPr>
              <w:t>h</w:t>
            </w:r>
            <w:r>
              <w:rPr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z w:val="18"/>
                <w:szCs w:val="18"/>
              </w:rPr>
              <w:t>la</w:t>
            </w:r>
            <w:r>
              <w:rPr>
                <w:b/>
                <w:bCs/>
                <w:spacing w:val="-11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1"/>
                <w:sz w:val="18"/>
                <w:szCs w:val="18"/>
              </w:rPr>
              <w:t>er</w:t>
            </w:r>
            <w:r>
              <w:rPr>
                <w:b/>
                <w:bCs/>
                <w:spacing w:val="-2"/>
                <w:sz w:val="18"/>
                <w:szCs w:val="18"/>
              </w:rPr>
              <w:t>un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u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s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ud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ó</w:t>
            </w:r>
            <w:r>
              <w:rPr>
                <w:b/>
                <w:bCs/>
                <w:sz w:val="18"/>
                <w:szCs w:val="18"/>
              </w:rPr>
              <w:t>w</w:t>
            </w:r>
            <w:r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s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ec</w:t>
            </w:r>
            <w:r>
              <w:rPr>
                <w:b/>
                <w:bCs/>
                <w:sz w:val="18"/>
                <w:szCs w:val="18"/>
              </w:rPr>
              <w:t>j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z w:val="18"/>
                <w:szCs w:val="18"/>
              </w:rPr>
              <w:t>l</w:t>
            </w:r>
            <w:r>
              <w:rPr>
                <w:b/>
                <w:bCs/>
                <w:spacing w:val="-2"/>
                <w:sz w:val="18"/>
                <w:szCs w:val="18"/>
              </w:rPr>
              <w:t>no</w:t>
            </w:r>
            <w:r>
              <w:rPr>
                <w:b/>
                <w:bCs/>
                <w:spacing w:val="-1"/>
                <w:sz w:val="18"/>
                <w:szCs w:val="18"/>
              </w:rPr>
              <w:t>śc</w:t>
            </w:r>
            <w:r>
              <w:rPr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7" w:line="100" w:lineRule="exact"/>
              <w:rPr>
                <w:sz w:val="10"/>
                <w:szCs w:val="1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06" w:lineRule="exact"/>
              <w:ind w:left="193" w:right="191" w:firstLine="268"/>
            </w:pPr>
            <w:r>
              <w:rPr>
                <w:b/>
                <w:bCs/>
                <w:spacing w:val="-1"/>
                <w:sz w:val="18"/>
                <w:szCs w:val="18"/>
              </w:rPr>
              <w:t>Ce</w:t>
            </w:r>
            <w:r>
              <w:rPr>
                <w:b/>
                <w:bCs/>
                <w:sz w:val="18"/>
                <w:szCs w:val="18"/>
              </w:rPr>
              <w:t>le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rze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z w:val="18"/>
                <w:szCs w:val="18"/>
              </w:rPr>
              <w:t>tu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7" w:line="100" w:lineRule="exact"/>
              <w:rPr>
                <w:sz w:val="10"/>
                <w:szCs w:val="1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06" w:lineRule="exact"/>
              <w:ind w:left="150" w:firstLine="247"/>
            </w:pP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1"/>
                <w:sz w:val="18"/>
                <w:szCs w:val="18"/>
              </w:rPr>
              <w:t>reśc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1"/>
                <w:sz w:val="18"/>
                <w:szCs w:val="18"/>
              </w:rPr>
              <w:t>g</w:t>
            </w:r>
            <w:r>
              <w:rPr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7" w:line="100" w:lineRule="exact"/>
              <w:rPr>
                <w:sz w:val="10"/>
                <w:szCs w:val="1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A4348F" w:rsidRDefault="00A4348F" w:rsidP="00B31D5D">
            <w:pPr>
              <w:pStyle w:val="TableParagraph"/>
              <w:kinsoku w:val="0"/>
              <w:overflowPunct w:val="0"/>
              <w:spacing w:line="206" w:lineRule="exact"/>
              <w:ind w:left="291" w:right="197" w:hanging="89"/>
            </w:pPr>
            <w:r>
              <w:rPr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b/>
                <w:bCs/>
                <w:spacing w:val="-2"/>
                <w:sz w:val="18"/>
                <w:szCs w:val="18"/>
              </w:rPr>
              <w:t>u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r</w:t>
            </w:r>
            <w:r>
              <w:rPr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na</w:t>
            </w:r>
            <w:r>
              <w:rPr>
                <w:b/>
                <w:bCs/>
                <w:spacing w:val="-1"/>
                <w:sz w:val="18"/>
                <w:szCs w:val="18"/>
              </w:rPr>
              <w:t>rzę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1"/>
                <w:sz w:val="18"/>
                <w:szCs w:val="18"/>
              </w:rPr>
              <w:t>z</w:t>
            </w:r>
            <w:r>
              <w:rPr>
                <w:b/>
                <w:bCs/>
                <w:sz w:val="18"/>
                <w:szCs w:val="18"/>
              </w:rPr>
              <w:t>ia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1"/>
                <w:sz w:val="18"/>
                <w:szCs w:val="18"/>
              </w:rPr>
              <w:t>y</w:t>
            </w:r>
            <w:r>
              <w:rPr>
                <w:b/>
                <w:bCs/>
                <w:spacing w:val="-2"/>
                <w:sz w:val="18"/>
                <w:szCs w:val="18"/>
              </w:rPr>
              <w:t>da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1"/>
                <w:sz w:val="18"/>
                <w:szCs w:val="18"/>
              </w:rPr>
              <w:t>y</w:t>
            </w:r>
            <w:r>
              <w:rPr>
                <w:b/>
                <w:bCs/>
                <w:spacing w:val="-1"/>
                <w:sz w:val="18"/>
                <w:szCs w:val="18"/>
              </w:rPr>
              <w:t>cz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1"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o</w:t>
            </w:r>
          </w:p>
        </w:tc>
      </w:tr>
      <w:tr w:rsidR="00A4348F" w:rsidTr="00B31D5D">
        <w:trPr>
          <w:trHeight w:hRule="exact" w:val="281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6"/>
              <w:ind w:left="488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1"/>
              <w:ind w:left="812"/>
            </w:pPr>
            <w:r>
              <w:rPr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IP</w:t>
            </w:r>
            <w:r>
              <w:rPr>
                <w:spacing w:val="1"/>
                <w:sz w:val="20"/>
                <w:szCs w:val="20"/>
              </w:rPr>
              <w:t>_W2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1"/>
              <w:ind w:left="366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4"/>
              <w:ind w:left="217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 w:rsidR="00B376AC">
              <w:rPr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1"/>
              <w:ind w:left="147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,N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,N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,N</w:t>
            </w:r>
            <w:r>
              <w:rPr>
                <w:spacing w:val="1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,N6</w:t>
            </w:r>
          </w:p>
        </w:tc>
      </w:tr>
      <w:tr w:rsidR="00A4348F" w:rsidTr="00B31D5D">
        <w:trPr>
          <w:trHeight w:hRule="exact" w:val="278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6"/>
              <w:ind w:left="488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jc w:val="center"/>
            </w:pPr>
            <w:r w:rsidRPr="00C568FB">
              <w:rPr>
                <w:sz w:val="20"/>
                <w:szCs w:val="20"/>
              </w:rPr>
              <w:t>K</w:t>
            </w:r>
            <w:r w:rsidRPr="00C568FB">
              <w:rPr>
                <w:spacing w:val="1"/>
                <w:sz w:val="20"/>
                <w:szCs w:val="20"/>
              </w:rPr>
              <w:t>1</w:t>
            </w:r>
            <w:r w:rsidRPr="00C568FB">
              <w:rPr>
                <w:sz w:val="20"/>
                <w:szCs w:val="20"/>
              </w:rPr>
              <w:t>IP</w:t>
            </w:r>
            <w:r w:rsidRPr="00C568FB">
              <w:rPr>
                <w:spacing w:val="1"/>
                <w:sz w:val="20"/>
                <w:szCs w:val="20"/>
              </w:rPr>
              <w:t>_W2</w:t>
            </w:r>
            <w:r w:rsidRPr="00C568FB">
              <w:rPr>
                <w:sz w:val="20"/>
                <w:szCs w:val="20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E61B68">
            <w:pPr>
              <w:pStyle w:val="TableParagraph"/>
              <w:kinsoku w:val="0"/>
              <w:overflowPunct w:val="0"/>
              <w:spacing w:before="11"/>
              <w:ind w:left="494" w:right="496" w:hanging="374"/>
              <w:jc w:val="center"/>
            </w:pPr>
            <w:r>
              <w:rPr>
                <w:spacing w:val="-1"/>
                <w:sz w:val="20"/>
                <w:szCs w:val="20"/>
              </w:rPr>
              <w:t>C</w:t>
            </w:r>
            <w:r w:rsidR="00E61B68">
              <w:rPr>
                <w:sz w:val="20"/>
                <w:szCs w:val="20"/>
              </w:rPr>
              <w:t>1-C6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615599" w:rsidP="00E61B68">
            <w:pPr>
              <w:pStyle w:val="TableParagraph"/>
              <w:kinsoku w:val="0"/>
              <w:overflowPunct w:val="0"/>
              <w:spacing w:before="14"/>
              <w:ind w:left="122"/>
              <w:jc w:val="center"/>
            </w:pPr>
            <w:r>
              <w:rPr>
                <w:sz w:val="20"/>
                <w:szCs w:val="20"/>
              </w:rPr>
              <w:t>Wy5</w:t>
            </w:r>
            <w:r w:rsidR="00E61B68">
              <w:rPr>
                <w:sz w:val="20"/>
                <w:szCs w:val="20"/>
              </w:rPr>
              <w:t>—</w:t>
            </w:r>
            <w:r>
              <w:rPr>
                <w:sz w:val="20"/>
                <w:szCs w:val="20"/>
              </w:rPr>
              <w:t>Wy</w:t>
            </w:r>
            <w:r w:rsidR="00E61B6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  wwwwW</w:t>
            </w:r>
            <w:r w:rsidR="00C85FD9">
              <w:rPr>
                <w:sz w:val="20"/>
                <w:szCs w:val="20"/>
              </w:rPr>
              <w:t>WW W---_WW</w:t>
            </w:r>
            <w:r w:rsidR="00B376AC">
              <w:rPr>
                <w:sz w:val="20"/>
                <w:szCs w:val="20"/>
              </w:rPr>
              <w:t xml:space="preserve">-------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before="11"/>
              <w:ind w:left="147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,N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,N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,N</w:t>
            </w:r>
            <w:r>
              <w:rPr>
                <w:spacing w:val="1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,N6</w:t>
            </w:r>
          </w:p>
        </w:tc>
      </w:tr>
      <w:tr w:rsidR="00A4348F" w:rsidTr="00B31D5D">
        <w:trPr>
          <w:trHeight w:hRule="exact" w:val="24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27" w:lineRule="exact"/>
              <w:ind w:left="515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jc w:val="center"/>
            </w:pPr>
            <w:r w:rsidRPr="001734BF">
              <w:rPr>
                <w:sz w:val="20"/>
                <w:szCs w:val="20"/>
              </w:rPr>
              <w:t>K</w:t>
            </w:r>
            <w:r w:rsidRPr="001734BF">
              <w:rPr>
                <w:spacing w:val="1"/>
                <w:sz w:val="20"/>
                <w:szCs w:val="20"/>
              </w:rPr>
              <w:t>1</w:t>
            </w:r>
            <w:r w:rsidRPr="001734BF">
              <w:rPr>
                <w:sz w:val="20"/>
                <w:szCs w:val="20"/>
              </w:rPr>
              <w:t>IP</w:t>
            </w:r>
            <w:r w:rsidRPr="001734BF">
              <w:rPr>
                <w:spacing w:val="1"/>
                <w:sz w:val="20"/>
                <w:szCs w:val="20"/>
              </w:rPr>
              <w:t>_</w:t>
            </w:r>
            <w:r w:rsidR="00E94F07">
              <w:rPr>
                <w:sz w:val="20"/>
                <w:szCs w:val="20"/>
              </w:rPr>
              <w:t>W20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E61B68">
            <w:pPr>
              <w:pStyle w:val="TableParagraph"/>
              <w:kinsoku w:val="0"/>
              <w:overflowPunct w:val="0"/>
              <w:spacing w:line="222" w:lineRule="exact"/>
              <w:ind w:right="20" w:firstLine="494"/>
              <w:jc w:val="center"/>
            </w:pPr>
            <w:r>
              <w:rPr>
                <w:spacing w:val="-1"/>
                <w:sz w:val="20"/>
                <w:szCs w:val="20"/>
              </w:rPr>
              <w:t>C</w:t>
            </w:r>
            <w:r w:rsidR="00E61B68">
              <w:rPr>
                <w:sz w:val="20"/>
                <w:szCs w:val="20"/>
              </w:rPr>
              <w:t>4-C6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22" w:lineRule="exact"/>
              <w:ind w:left="215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-6"/>
                <w:sz w:val="20"/>
                <w:szCs w:val="20"/>
              </w:rPr>
              <w:t>w</w:t>
            </w:r>
            <w:r>
              <w:rPr>
                <w:spacing w:val="1"/>
                <w:sz w:val="20"/>
                <w:szCs w:val="20"/>
              </w:rPr>
              <w:t>1–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-6"/>
                <w:sz w:val="20"/>
                <w:szCs w:val="20"/>
              </w:rPr>
              <w:t>w</w:t>
            </w:r>
            <w:r w:rsidR="002E6C5E">
              <w:rPr>
                <w:sz w:val="20"/>
                <w:szCs w:val="20"/>
              </w:rPr>
              <w:t>15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48F" w:rsidRDefault="00A4348F" w:rsidP="00B31D5D">
            <w:pPr>
              <w:pStyle w:val="TableParagraph"/>
              <w:kinsoku w:val="0"/>
              <w:overflowPunct w:val="0"/>
              <w:spacing w:line="222" w:lineRule="exact"/>
              <w:ind w:left="29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,N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,N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,N5</w:t>
            </w:r>
          </w:p>
        </w:tc>
      </w:tr>
    </w:tbl>
    <w:p w:rsidR="00A4348F" w:rsidRDefault="00A4348F" w:rsidP="00A4348F">
      <w:pPr>
        <w:kinsoku w:val="0"/>
        <w:overflowPunct w:val="0"/>
        <w:spacing w:before="6" w:line="150" w:lineRule="exact"/>
        <w:rPr>
          <w:sz w:val="15"/>
          <w:szCs w:val="15"/>
        </w:rPr>
      </w:pPr>
    </w:p>
    <w:p w:rsidR="00C11F29" w:rsidRDefault="00C11F29"/>
    <w:sectPr w:rsidR="00C11F29" w:rsidSect="00C11F29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502" w:rsidRDefault="00463502">
      <w:r>
        <w:separator/>
      </w:r>
    </w:p>
  </w:endnote>
  <w:endnote w:type="continuationSeparator" w:id="0">
    <w:p w:rsidR="00463502" w:rsidRDefault="0046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91640"/>
      <w:docPartObj>
        <w:docPartGallery w:val="Page Numbers (Bottom of Page)"/>
        <w:docPartUnique/>
      </w:docPartObj>
    </w:sdtPr>
    <w:sdtEndPr/>
    <w:sdtContent>
      <w:p w:rsidR="00512838" w:rsidRDefault="00A4348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8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F5493" w:rsidRDefault="00463502">
    <w:pPr>
      <w:kinsoku w:val="0"/>
      <w:overflowPunct w:val="0"/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91647"/>
      <w:docPartObj>
        <w:docPartGallery w:val="Page Numbers (Bottom of Page)"/>
        <w:docPartUnique/>
      </w:docPartObj>
    </w:sdtPr>
    <w:sdtEndPr/>
    <w:sdtContent>
      <w:p w:rsidR="00512838" w:rsidRDefault="00A4348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8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5493" w:rsidRDefault="00463502">
    <w:pPr>
      <w:kinsoku w:val="0"/>
      <w:overflowPunct w:val="0"/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91648"/>
      <w:docPartObj>
        <w:docPartGallery w:val="Page Numbers (Bottom of Page)"/>
        <w:docPartUnique/>
      </w:docPartObj>
    </w:sdtPr>
    <w:sdtEndPr/>
    <w:sdtContent>
      <w:p w:rsidR="00512838" w:rsidRDefault="00A4348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8F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F5493" w:rsidRDefault="00463502">
    <w:pPr>
      <w:kinsoku w:val="0"/>
      <w:overflowPunct w:val="0"/>
      <w:spacing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13041"/>
      <w:docPartObj>
        <w:docPartGallery w:val="Page Numbers (Bottom of Page)"/>
        <w:docPartUnique/>
      </w:docPartObj>
    </w:sdtPr>
    <w:sdtEndPr/>
    <w:sdtContent>
      <w:p w:rsidR="001F5493" w:rsidRDefault="00A4348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8F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F5493" w:rsidRDefault="00463502">
    <w:pPr>
      <w:kinsoku w:val="0"/>
      <w:overflowPunct w:val="0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502" w:rsidRDefault="00463502">
      <w:r>
        <w:separator/>
      </w:r>
    </w:p>
  </w:footnote>
  <w:footnote w:type="continuationSeparator" w:id="0">
    <w:p w:rsidR="00463502" w:rsidRDefault="00463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493" w:rsidRDefault="00463502">
    <w:pPr>
      <w:kinsoku w:val="0"/>
      <w:overflowPunct w:val="0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493" w:rsidRDefault="00463502">
    <w:pPr>
      <w:kinsoku w:val="0"/>
      <w:overflowPunct w:val="0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493" w:rsidRDefault="00463502">
    <w:pPr>
      <w:kinsoku w:val="0"/>
      <w:overflowPunct w:val="0"/>
      <w:rPr>
        <w:sz w:val="10"/>
        <w:szCs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493" w:rsidRDefault="00463502">
    <w:pPr>
      <w:kinsoku w:val="0"/>
      <w:overflowPunct w:val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284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decimal"/>
      <w:lvlText w:val="%1."/>
      <w:lvlJc w:val="left"/>
      <w:pPr>
        <w:ind w:hanging="284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0000040A"/>
    <w:multiLevelType w:val="multilevel"/>
    <w:tmpl w:val="0000088D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 w15:restartNumberingAfterBreak="0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 w15:restartNumberingAfterBreak="0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 w15:restartNumberingAfterBreak="0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42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 w15:restartNumberingAfterBreak="0">
    <w:nsid w:val="0000040F"/>
    <w:multiLevelType w:val="multilevel"/>
    <w:tmpl w:val="00000892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 w15:restartNumberingAfterBreak="0">
    <w:nsid w:val="00000410"/>
    <w:multiLevelType w:val="multilevel"/>
    <w:tmpl w:val="00000893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 w15:restartNumberingAfterBreak="0">
    <w:nsid w:val="00000411"/>
    <w:multiLevelType w:val="multilevel"/>
    <w:tmpl w:val="00000894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 w15:restartNumberingAfterBreak="0">
    <w:nsid w:val="00000412"/>
    <w:multiLevelType w:val="multilevel"/>
    <w:tmpl w:val="00000895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 w15:restartNumberingAfterBreak="0">
    <w:nsid w:val="00000413"/>
    <w:multiLevelType w:val="multilevel"/>
    <w:tmpl w:val="00000896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 w15:restartNumberingAfterBreak="0">
    <w:nsid w:val="00000414"/>
    <w:multiLevelType w:val="multilevel"/>
    <w:tmpl w:val="00000897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 w15:restartNumberingAfterBreak="0">
    <w:nsid w:val="00000415"/>
    <w:multiLevelType w:val="multilevel"/>
    <w:tmpl w:val="00000898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 w15:restartNumberingAfterBreak="0">
    <w:nsid w:val="00000416"/>
    <w:multiLevelType w:val="multilevel"/>
    <w:tmpl w:val="00000899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 w15:restartNumberingAfterBreak="0">
    <w:nsid w:val="00000417"/>
    <w:multiLevelType w:val="multilevel"/>
    <w:tmpl w:val="0000089A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 w15:restartNumberingAfterBreak="0">
    <w:nsid w:val="00000418"/>
    <w:multiLevelType w:val="multilevel"/>
    <w:tmpl w:val="0000089B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 w15:restartNumberingAfterBreak="0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 w15:restartNumberingAfterBreak="0">
    <w:nsid w:val="0000041B"/>
    <w:multiLevelType w:val="multilevel"/>
    <w:tmpl w:val="0000089E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6" w15:restartNumberingAfterBreak="0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7" w15:restartNumberingAfterBreak="0">
    <w:nsid w:val="0000041D"/>
    <w:multiLevelType w:val="multilevel"/>
    <w:tmpl w:val="000008A0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8" w15:restartNumberingAfterBreak="0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9" w15:restartNumberingAfterBreak="0">
    <w:nsid w:val="0000041F"/>
    <w:multiLevelType w:val="multilevel"/>
    <w:tmpl w:val="000008A2"/>
    <w:lvl w:ilvl="0">
      <w:start w:val="1"/>
      <w:numFmt w:val="decimal"/>
      <w:lvlText w:val="%1)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48F"/>
    <w:rsid w:val="00027D99"/>
    <w:rsid w:val="000924FB"/>
    <w:rsid w:val="000C5C2B"/>
    <w:rsid w:val="00135913"/>
    <w:rsid w:val="001862A3"/>
    <w:rsid w:val="00186FF2"/>
    <w:rsid w:val="002069F4"/>
    <w:rsid w:val="002761C5"/>
    <w:rsid w:val="002C210C"/>
    <w:rsid w:val="002E54AC"/>
    <w:rsid w:val="002E6C5E"/>
    <w:rsid w:val="00301A1B"/>
    <w:rsid w:val="00327259"/>
    <w:rsid w:val="0032766A"/>
    <w:rsid w:val="00341FAD"/>
    <w:rsid w:val="003F2315"/>
    <w:rsid w:val="003F497B"/>
    <w:rsid w:val="00463502"/>
    <w:rsid w:val="004A540B"/>
    <w:rsid w:val="00530A26"/>
    <w:rsid w:val="005830A8"/>
    <w:rsid w:val="00615599"/>
    <w:rsid w:val="0068276C"/>
    <w:rsid w:val="006E716D"/>
    <w:rsid w:val="007206CB"/>
    <w:rsid w:val="00840C46"/>
    <w:rsid w:val="008B79CB"/>
    <w:rsid w:val="008C1CD1"/>
    <w:rsid w:val="00935236"/>
    <w:rsid w:val="00941D9A"/>
    <w:rsid w:val="00942C44"/>
    <w:rsid w:val="00994617"/>
    <w:rsid w:val="009B68D0"/>
    <w:rsid w:val="00A4348F"/>
    <w:rsid w:val="00AC305C"/>
    <w:rsid w:val="00B13310"/>
    <w:rsid w:val="00B376AC"/>
    <w:rsid w:val="00B405DA"/>
    <w:rsid w:val="00BB00E9"/>
    <w:rsid w:val="00C11F29"/>
    <w:rsid w:val="00C32462"/>
    <w:rsid w:val="00C6158F"/>
    <w:rsid w:val="00C85FD9"/>
    <w:rsid w:val="00D468F8"/>
    <w:rsid w:val="00E0326A"/>
    <w:rsid w:val="00E05E71"/>
    <w:rsid w:val="00E61B68"/>
    <w:rsid w:val="00E94F07"/>
    <w:rsid w:val="00F40FCB"/>
    <w:rsid w:val="00F90B56"/>
    <w:rsid w:val="00FA139C"/>
    <w:rsid w:val="00FA2BEA"/>
    <w:rsid w:val="00FC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0ECE89E4-A83F-49F2-BF0B-66D78FD5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A43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A4348F"/>
    <w:pPr>
      <w:ind w:left="208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4348F"/>
    <w:rPr>
      <w:rFonts w:ascii="Times New Roman" w:eastAsiaTheme="minorEastAsia" w:hAnsi="Times New Roman" w:cs="Times New Roman"/>
      <w:lang w:eastAsia="pl-PL"/>
    </w:rPr>
  </w:style>
  <w:style w:type="paragraph" w:customStyle="1" w:styleId="Nagwek11">
    <w:name w:val="Nagłówek 11"/>
    <w:basedOn w:val="Normalny"/>
    <w:uiPriority w:val="1"/>
    <w:qFormat/>
    <w:rsid w:val="00A4348F"/>
    <w:pPr>
      <w:ind w:left="208"/>
      <w:outlineLvl w:val="0"/>
    </w:pPr>
    <w:rPr>
      <w:b/>
      <w:bCs/>
    </w:rPr>
  </w:style>
  <w:style w:type="paragraph" w:customStyle="1" w:styleId="Nagwek21">
    <w:name w:val="Nagłówek 21"/>
    <w:basedOn w:val="Normalny"/>
    <w:uiPriority w:val="1"/>
    <w:qFormat/>
    <w:rsid w:val="00A4348F"/>
    <w:pPr>
      <w:spacing w:before="72"/>
      <w:ind w:left="3931"/>
      <w:outlineLvl w:val="1"/>
    </w:pPr>
    <w:rPr>
      <w:b/>
      <w:bCs/>
      <w:sz w:val="22"/>
      <w:szCs w:val="22"/>
    </w:rPr>
  </w:style>
  <w:style w:type="paragraph" w:styleId="Akapitzlist">
    <w:name w:val="List Paragraph"/>
    <w:basedOn w:val="Normalny"/>
    <w:uiPriority w:val="1"/>
    <w:qFormat/>
    <w:rsid w:val="00A4348F"/>
  </w:style>
  <w:style w:type="paragraph" w:customStyle="1" w:styleId="TableParagraph">
    <w:name w:val="Table Paragraph"/>
    <w:basedOn w:val="Normalny"/>
    <w:uiPriority w:val="1"/>
    <w:qFormat/>
    <w:rsid w:val="00A4348F"/>
  </w:style>
  <w:style w:type="paragraph" w:styleId="Nagwek">
    <w:name w:val="header"/>
    <w:basedOn w:val="Normalny"/>
    <w:link w:val="NagwekZnak"/>
    <w:uiPriority w:val="99"/>
    <w:unhideWhenUsed/>
    <w:rsid w:val="00A43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348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434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348F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6</cp:revision>
  <dcterms:created xsi:type="dcterms:W3CDTF">2018-05-11T18:33:00Z</dcterms:created>
  <dcterms:modified xsi:type="dcterms:W3CDTF">2018-08-10T12:00:00Z</dcterms:modified>
</cp:coreProperties>
</file>