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346" w:rsidRDefault="00460346" w:rsidP="00460346">
      <w:pPr>
        <w:kinsoku w:val="0"/>
        <w:overflowPunct w:val="0"/>
        <w:ind w:left="199"/>
        <w:rPr>
          <w:spacing w:val="1"/>
        </w:rPr>
        <w:sectPr w:rsidR="00460346" w:rsidSect="00963A1D">
          <w:headerReference w:type="default" r:id="rId7"/>
          <w:footerReference w:type="default" r:id="rId8"/>
          <w:pgSz w:w="11900" w:h="16840"/>
          <w:pgMar w:top="1340" w:right="1260" w:bottom="960" w:left="1200" w:header="0" w:footer="763" w:gutter="0"/>
          <w:pgNumType w:start="237"/>
          <w:cols w:num="3" w:space="708" w:equalWidth="0">
            <w:col w:w="2958" w:space="311"/>
            <w:col w:w="2773" w:space="652"/>
            <w:col w:w="2746"/>
          </w:cols>
          <w:noEndnote/>
        </w:sectPr>
      </w:pPr>
      <w:r>
        <w:rPr>
          <w:spacing w:val="-3"/>
        </w:rPr>
        <w:t>Z</w:t>
      </w:r>
      <w:r>
        <w:rPr>
          <w:spacing w:val="-1"/>
        </w:rPr>
        <w:t>a</w:t>
      </w:r>
      <w:r>
        <w:t>ł.</w:t>
      </w:r>
      <w:r>
        <w:rPr>
          <w:spacing w:val="-5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3"/>
        </w:rPr>
        <w:t>Z</w:t>
      </w:r>
      <w:r>
        <w:t>W</w:t>
      </w:r>
      <w:r>
        <w:rPr>
          <w:spacing w:val="-3"/>
        </w:rPr>
        <w:t xml:space="preserve"> </w:t>
      </w:r>
      <w:r>
        <w:t>33/2012</w:t>
      </w:r>
    </w:p>
    <w:p w:rsidR="00460346" w:rsidRPr="00705D5A" w:rsidRDefault="00460346" w:rsidP="00460346">
      <w:pPr>
        <w:kinsoku w:val="0"/>
        <w:overflowPunct w:val="0"/>
        <w:ind w:left="199"/>
        <w:rPr>
          <w:b/>
          <w:spacing w:val="-1"/>
        </w:rPr>
        <w:sectPr w:rsidR="00460346" w:rsidRPr="00705D5A" w:rsidSect="0006710C">
          <w:type w:val="continuous"/>
          <w:pgSz w:w="11900" w:h="16840"/>
          <w:pgMar w:top="1340" w:right="1260" w:bottom="960" w:left="1200" w:header="0" w:footer="763" w:gutter="0"/>
          <w:pgNumType w:start="1"/>
          <w:cols w:space="311"/>
          <w:noEndnote/>
        </w:sectPr>
      </w:pPr>
      <w:r w:rsidRPr="00705D5A">
        <w:rPr>
          <w:b/>
          <w:spacing w:val="1"/>
        </w:rPr>
        <w:t>W</w:t>
      </w:r>
      <w:r w:rsidRPr="00705D5A">
        <w:rPr>
          <w:b/>
          <w:spacing w:val="-1"/>
        </w:rPr>
        <w:t>YD</w:t>
      </w:r>
      <w:r w:rsidRPr="00705D5A">
        <w:rPr>
          <w:b/>
          <w:spacing w:val="-3"/>
        </w:rPr>
        <w:t>Z</w:t>
      </w:r>
      <w:r w:rsidRPr="00705D5A">
        <w:rPr>
          <w:b/>
          <w:spacing w:val="-7"/>
        </w:rPr>
        <w:t>I</w:t>
      </w:r>
      <w:r w:rsidRPr="00705D5A">
        <w:rPr>
          <w:b/>
          <w:spacing w:val="-1"/>
        </w:rPr>
        <w:t>A</w:t>
      </w:r>
      <w:r w:rsidRPr="00705D5A">
        <w:rPr>
          <w:b/>
        </w:rPr>
        <w:t>Ł</w:t>
      </w:r>
      <w:r w:rsidRPr="00705D5A">
        <w:rPr>
          <w:b/>
          <w:spacing w:val="-26"/>
        </w:rPr>
        <w:t xml:space="preserve"> </w:t>
      </w:r>
      <w:r w:rsidRPr="00705D5A">
        <w:rPr>
          <w:b/>
          <w:spacing w:val="-1"/>
        </w:rPr>
        <w:t>TECHNICZNO-INFORMATYCZNY</w:t>
      </w: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  <w:r>
        <w:br w:type="column"/>
      </w:r>
    </w:p>
    <w:p w:rsidR="00460346" w:rsidRDefault="00460346" w:rsidP="00460346">
      <w:pPr>
        <w:kinsoku w:val="0"/>
        <w:overflowPunct w:val="0"/>
        <w:ind w:left="199"/>
        <w:rPr>
          <w:b/>
          <w:bCs/>
        </w:rPr>
      </w:pPr>
      <w:r>
        <w:rPr>
          <w:b/>
          <w:bCs/>
          <w:spacing w:val="-2"/>
        </w:rPr>
        <w:t>K</w:t>
      </w:r>
      <w:r>
        <w:rPr>
          <w:b/>
          <w:bCs/>
          <w:spacing w:val="-1"/>
        </w:rPr>
        <w:t>AR</w:t>
      </w:r>
      <w:r>
        <w:rPr>
          <w:b/>
          <w:bCs/>
        </w:rPr>
        <w:t>TA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-3"/>
        </w:rPr>
        <w:t>P</w:t>
      </w:r>
      <w:r>
        <w:rPr>
          <w:b/>
          <w:bCs/>
          <w:spacing w:val="-1"/>
        </w:rPr>
        <w:t>R</w:t>
      </w:r>
      <w:r>
        <w:rPr>
          <w:b/>
          <w:bCs/>
          <w:spacing w:val="-2"/>
        </w:rPr>
        <w:t>Z</w:t>
      </w:r>
      <w:r>
        <w:rPr>
          <w:b/>
          <w:bCs/>
        </w:rPr>
        <w:t>E</w:t>
      </w:r>
      <w:r>
        <w:rPr>
          <w:b/>
          <w:bCs/>
          <w:spacing w:val="-1"/>
        </w:rPr>
        <w:t>DM</w:t>
      </w:r>
      <w:r>
        <w:rPr>
          <w:b/>
          <w:bCs/>
        </w:rPr>
        <w:t>IOTU</w:t>
      </w:r>
    </w:p>
    <w:p w:rsidR="00460346" w:rsidRDefault="00460346" w:rsidP="00460346">
      <w:pPr>
        <w:kinsoku w:val="0"/>
        <w:overflowPunct w:val="0"/>
        <w:spacing w:before="70"/>
        <w:ind w:left="199"/>
      </w:pPr>
      <w:r>
        <w:br w:type="column"/>
      </w:r>
    </w:p>
    <w:p w:rsidR="00460346" w:rsidRDefault="00460346" w:rsidP="00460346">
      <w:pPr>
        <w:kinsoku w:val="0"/>
        <w:overflowPunct w:val="0"/>
        <w:spacing w:before="70"/>
        <w:ind w:left="199"/>
        <w:sectPr w:rsidR="00460346" w:rsidSect="0006710C">
          <w:type w:val="continuous"/>
          <w:pgSz w:w="11900" w:h="16840"/>
          <w:pgMar w:top="1340" w:right="1260" w:bottom="960" w:left="1200" w:header="0" w:footer="763" w:gutter="0"/>
          <w:pgNumType w:start="1"/>
          <w:cols w:num="3" w:space="708" w:equalWidth="0">
            <w:col w:w="2958" w:space="311"/>
            <w:col w:w="2773" w:space="652"/>
            <w:col w:w="2746"/>
          </w:cols>
          <w:noEndnote/>
        </w:sectPr>
      </w:pPr>
    </w:p>
    <w:p w:rsidR="00460346" w:rsidRDefault="00460346" w:rsidP="00460346">
      <w:pPr>
        <w:tabs>
          <w:tab w:val="left" w:pos="3763"/>
        </w:tabs>
        <w:kinsoku w:val="0"/>
        <w:overflowPunct w:val="0"/>
        <w:ind w:left="3763" w:right="1096" w:hanging="3564"/>
      </w:pPr>
      <w:r>
        <w:rPr>
          <w:b/>
          <w:bCs/>
          <w:spacing w:val="-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z</w:t>
      </w:r>
      <w:r>
        <w:rPr>
          <w:b/>
          <w:bCs/>
          <w:spacing w:val="2"/>
        </w:rPr>
        <w:t>w</w:t>
      </w:r>
      <w:r>
        <w:rPr>
          <w:b/>
          <w:bCs/>
        </w:rPr>
        <w:t>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w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1"/>
        </w:rPr>
        <w:t>jęz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 xml:space="preserve">u </w:t>
      </w:r>
      <w:r>
        <w:rPr>
          <w:b/>
          <w:bCs/>
          <w:spacing w:val="1"/>
        </w:rPr>
        <w:t>p</w:t>
      </w:r>
      <w:r>
        <w:rPr>
          <w:b/>
          <w:bCs/>
        </w:rPr>
        <w:t>ols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3"/>
        </w:rPr>
        <w:t>m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spacing w:val="1"/>
        </w:rPr>
        <w:t>S</w:t>
      </w:r>
      <w:r>
        <w:rPr>
          <w:b/>
          <w:bCs/>
          <w:spacing w:val="-1"/>
        </w:rPr>
        <w:t>ter</w:t>
      </w:r>
      <w:r>
        <w:rPr>
          <w:b/>
          <w:bCs/>
        </w:rPr>
        <w:t>o</w:t>
      </w:r>
      <w:r>
        <w:rPr>
          <w:b/>
          <w:bCs/>
          <w:spacing w:val="2"/>
        </w:rPr>
        <w:t>w</w:t>
      </w:r>
      <w:r>
        <w:rPr>
          <w:b/>
          <w:bCs/>
          <w:spacing w:val="1"/>
        </w:rPr>
        <w:t>n</w:t>
      </w:r>
      <w:r>
        <w:rPr>
          <w:b/>
          <w:bCs/>
        </w:rPr>
        <w:t>i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15"/>
        </w:rPr>
        <w:t xml:space="preserve"> </w:t>
      </w:r>
      <w:r>
        <w:rPr>
          <w:b/>
          <w:bCs/>
          <w:spacing w:val="-3"/>
        </w:rPr>
        <w:t>m</w:t>
      </w:r>
      <w:r>
        <w:rPr>
          <w:b/>
          <w:bCs/>
        </w:rPr>
        <w:t>i</w:t>
      </w:r>
      <w:r>
        <w:rPr>
          <w:b/>
          <w:bCs/>
          <w:spacing w:val="1"/>
        </w:rPr>
        <w:t>k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-1"/>
        </w:rPr>
        <w:t>ce</w:t>
      </w:r>
      <w:r>
        <w:rPr>
          <w:b/>
          <w:bCs/>
        </w:rPr>
        <w:t>so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2"/>
        </w:rPr>
        <w:t>w</w:t>
      </w:r>
      <w:r>
        <w:rPr>
          <w:b/>
          <w:bCs/>
        </w:rPr>
        <w:t>e</w:t>
      </w:r>
      <w:r>
        <w:rPr>
          <w:b/>
          <w:bCs/>
          <w:spacing w:val="-15"/>
        </w:rPr>
        <w:t xml:space="preserve"> </w:t>
      </w:r>
      <w:r>
        <w:rPr>
          <w:b/>
          <w:bCs/>
        </w:rPr>
        <w:t>w</w:t>
      </w:r>
      <w:r>
        <w:rPr>
          <w:b/>
          <w:bCs/>
          <w:spacing w:val="-13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"/>
        </w:rPr>
        <w:t>p</w:t>
      </w:r>
      <w:r>
        <w:rPr>
          <w:b/>
          <w:bCs/>
        </w:rPr>
        <w:t>li</w:t>
      </w:r>
      <w:r>
        <w:rPr>
          <w:b/>
          <w:bCs/>
          <w:spacing w:val="1"/>
        </w:rPr>
        <w:t>k</w:t>
      </w:r>
      <w:r>
        <w:rPr>
          <w:b/>
          <w:bCs/>
        </w:rPr>
        <w:t>a</w:t>
      </w:r>
      <w:r>
        <w:rPr>
          <w:b/>
          <w:bCs/>
          <w:spacing w:val="-1"/>
        </w:rPr>
        <w:t>cj</w:t>
      </w:r>
      <w:r>
        <w:rPr>
          <w:b/>
          <w:bCs/>
        </w:rPr>
        <w:t>a</w:t>
      </w:r>
      <w:r>
        <w:rPr>
          <w:b/>
          <w:bCs/>
          <w:spacing w:val="-1"/>
        </w:rPr>
        <w:t>c</w:t>
      </w:r>
      <w:r>
        <w:rPr>
          <w:b/>
          <w:bCs/>
        </w:rPr>
        <w:t>h</w:t>
      </w:r>
      <w:r>
        <w:rPr>
          <w:b/>
          <w:bCs/>
          <w:w w:val="99"/>
        </w:rPr>
        <w:t xml:space="preserve"> </w:t>
      </w:r>
      <w:r>
        <w:rPr>
          <w:b/>
          <w:bCs/>
        </w:rPr>
        <w:t>si</w:t>
      </w:r>
      <w:r>
        <w:rPr>
          <w:b/>
          <w:bCs/>
          <w:spacing w:val="-1"/>
        </w:rPr>
        <w:t>ec</w:t>
      </w:r>
      <w:r>
        <w:rPr>
          <w:b/>
          <w:bCs/>
        </w:rPr>
        <w:t>io</w:t>
      </w:r>
      <w:r>
        <w:rPr>
          <w:b/>
          <w:bCs/>
          <w:spacing w:val="2"/>
        </w:rPr>
        <w:t>w</w:t>
      </w:r>
      <w:r>
        <w:rPr>
          <w:b/>
          <w:bCs/>
        </w:rPr>
        <w:t>y</w:t>
      </w:r>
      <w:r>
        <w:rPr>
          <w:b/>
          <w:bCs/>
          <w:spacing w:val="-1"/>
        </w:rPr>
        <w:t>c</w:t>
      </w:r>
      <w:r>
        <w:rPr>
          <w:b/>
          <w:bCs/>
        </w:rPr>
        <w:t>h</w:t>
      </w:r>
    </w:p>
    <w:p w:rsidR="00460346" w:rsidRDefault="00460346" w:rsidP="00460346">
      <w:pPr>
        <w:tabs>
          <w:tab w:val="left" w:pos="3739"/>
        </w:tabs>
        <w:kinsoku w:val="0"/>
        <w:overflowPunct w:val="0"/>
        <w:ind w:left="199" w:right="449"/>
      </w:pPr>
      <w:r>
        <w:rPr>
          <w:b/>
          <w:bCs/>
          <w:spacing w:val="-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z</w:t>
      </w:r>
      <w:r>
        <w:rPr>
          <w:b/>
          <w:bCs/>
          <w:spacing w:val="2"/>
        </w:rPr>
        <w:t>w</w:t>
      </w:r>
      <w:r>
        <w:rPr>
          <w:b/>
          <w:bCs/>
        </w:rPr>
        <w:t>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 xml:space="preserve">w </w:t>
      </w:r>
      <w:r>
        <w:rPr>
          <w:b/>
          <w:bCs/>
          <w:spacing w:val="-1"/>
        </w:rPr>
        <w:t>jęz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u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"/>
        </w:rPr>
        <w:t>n</w:t>
      </w:r>
      <w:r>
        <w:rPr>
          <w:b/>
          <w:bCs/>
        </w:rPr>
        <w:t>gi</w:t>
      </w:r>
      <w:r>
        <w:rPr>
          <w:b/>
          <w:bCs/>
          <w:spacing w:val="-1"/>
        </w:rPr>
        <w:t>e</w:t>
      </w:r>
      <w:r>
        <w:rPr>
          <w:b/>
          <w:bCs/>
        </w:rPr>
        <w:t>ls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3"/>
        </w:rPr>
        <w:t>m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spacing w:val="-1"/>
        </w:rPr>
        <w:t>M</w:t>
      </w:r>
      <w:r>
        <w:rPr>
          <w:b/>
          <w:bCs/>
        </w:rPr>
        <w:t>i</w:t>
      </w:r>
      <w:r>
        <w:rPr>
          <w:b/>
          <w:bCs/>
          <w:spacing w:val="-1"/>
        </w:rPr>
        <w:t>cr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-1"/>
        </w:rPr>
        <w:t>ce</w:t>
      </w:r>
      <w:r>
        <w:rPr>
          <w:b/>
          <w:bCs/>
        </w:rPr>
        <w:t>ssor</w:t>
      </w:r>
      <w:r>
        <w:rPr>
          <w:b/>
          <w:bCs/>
          <w:spacing w:val="-14"/>
        </w:rPr>
        <w:t xml:space="preserve"> </w:t>
      </w:r>
      <w:r>
        <w:rPr>
          <w:b/>
          <w:bCs/>
          <w:spacing w:val="-1"/>
        </w:rPr>
        <w:t>c</w:t>
      </w:r>
      <w:r>
        <w:rPr>
          <w:b/>
          <w:bCs/>
        </w:rPr>
        <w:t>o</w:t>
      </w:r>
      <w:r>
        <w:rPr>
          <w:b/>
          <w:bCs/>
          <w:spacing w:val="1"/>
        </w:rPr>
        <w:t>n</w:t>
      </w:r>
      <w:r>
        <w:rPr>
          <w:b/>
          <w:bCs/>
          <w:spacing w:val="-1"/>
        </w:rPr>
        <w:t>tr</w:t>
      </w:r>
      <w:r>
        <w:rPr>
          <w:b/>
          <w:bCs/>
        </w:rPr>
        <w:t>oll</w:t>
      </w:r>
      <w:r>
        <w:rPr>
          <w:b/>
          <w:bCs/>
          <w:spacing w:val="-1"/>
        </w:rPr>
        <w:t>er</w:t>
      </w:r>
      <w:r>
        <w:rPr>
          <w:b/>
          <w:bCs/>
        </w:rPr>
        <w:t>s</w:t>
      </w:r>
      <w:r>
        <w:rPr>
          <w:b/>
          <w:bCs/>
          <w:spacing w:val="-12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-12"/>
        </w:rPr>
        <w:t xml:space="preserve"> </w:t>
      </w:r>
      <w:r>
        <w:rPr>
          <w:b/>
          <w:bCs/>
          <w:spacing w:val="1"/>
        </w:rPr>
        <w:t>n</w:t>
      </w:r>
      <w:r>
        <w:rPr>
          <w:b/>
          <w:bCs/>
          <w:spacing w:val="-1"/>
        </w:rPr>
        <w:t>et</w:t>
      </w:r>
      <w:r>
        <w:rPr>
          <w:b/>
          <w:bCs/>
          <w:spacing w:val="2"/>
        </w:rPr>
        <w:t>w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</w:rPr>
        <w:t>k</w:t>
      </w:r>
      <w:r>
        <w:rPr>
          <w:b/>
          <w:bCs/>
          <w:spacing w:val="-12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"/>
        </w:rPr>
        <w:t>pp</w:t>
      </w:r>
      <w:r>
        <w:rPr>
          <w:b/>
          <w:bCs/>
        </w:rPr>
        <w:t>li</w:t>
      </w:r>
      <w:r>
        <w:rPr>
          <w:b/>
          <w:bCs/>
          <w:spacing w:val="-1"/>
        </w:rPr>
        <w:t>c</w:t>
      </w:r>
      <w:r>
        <w:rPr>
          <w:b/>
          <w:bCs/>
        </w:rPr>
        <w:t>a</w:t>
      </w:r>
      <w:r>
        <w:rPr>
          <w:b/>
          <w:bCs/>
          <w:spacing w:val="-1"/>
        </w:rPr>
        <w:t>t</w:t>
      </w:r>
      <w:r>
        <w:rPr>
          <w:b/>
          <w:bCs/>
        </w:rPr>
        <w:t>io</w:t>
      </w:r>
      <w:r>
        <w:rPr>
          <w:b/>
          <w:bCs/>
          <w:spacing w:val="1"/>
        </w:rPr>
        <w:t>n</w:t>
      </w:r>
      <w:r>
        <w:rPr>
          <w:b/>
          <w:bCs/>
        </w:rPr>
        <w:t>s</w:t>
      </w:r>
      <w:r>
        <w:rPr>
          <w:b/>
          <w:bCs/>
          <w:w w:val="99"/>
        </w:rPr>
        <w:t xml:space="preserve"> </w:t>
      </w:r>
      <w:r>
        <w:rPr>
          <w:b/>
          <w:bCs/>
          <w:spacing w:val="-2"/>
        </w:rPr>
        <w:t>K</w:t>
      </w:r>
      <w:r>
        <w:rPr>
          <w:b/>
          <w:bCs/>
        </w:rPr>
        <w:t>i</w:t>
      </w:r>
      <w:r>
        <w:rPr>
          <w:b/>
          <w:bCs/>
          <w:spacing w:val="-1"/>
        </w:rPr>
        <w:t>er</w:t>
      </w:r>
      <w:r>
        <w:rPr>
          <w:b/>
          <w:bCs/>
          <w:spacing w:val="1"/>
        </w:rPr>
        <w:t>un</w:t>
      </w:r>
      <w:r>
        <w:rPr>
          <w:b/>
          <w:bCs/>
          <w:spacing w:val="-1"/>
        </w:rPr>
        <w:t>e</w:t>
      </w:r>
      <w:r>
        <w:rPr>
          <w:b/>
          <w:bCs/>
        </w:rPr>
        <w:t>k s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ud</w:t>
      </w:r>
      <w:r>
        <w:rPr>
          <w:b/>
          <w:bCs/>
        </w:rPr>
        <w:t>ió</w:t>
      </w:r>
      <w:r>
        <w:rPr>
          <w:b/>
          <w:bCs/>
          <w:spacing w:val="2"/>
        </w:rPr>
        <w:t>w</w:t>
      </w:r>
      <w:r>
        <w:rPr>
          <w:b/>
          <w:bCs/>
        </w:rPr>
        <w:t>:</w:t>
      </w:r>
      <w:r>
        <w:rPr>
          <w:b/>
          <w:bCs/>
        </w:rPr>
        <w:tab/>
        <w:t>I</w:t>
      </w:r>
      <w:r>
        <w:rPr>
          <w:b/>
          <w:bCs/>
          <w:spacing w:val="1"/>
        </w:rPr>
        <w:t>nf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  <w:spacing w:val="-3"/>
        </w:rPr>
        <w:t>m</w:t>
      </w:r>
      <w:r>
        <w:rPr>
          <w:b/>
          <w:bCs/>
        </w:rPr>
        <w:t>a</w:t>
      </w:r>
      <w:r>
        <w:rPr>
          <w:b/>
          <w:bCs/>
          <w:spacing w:val="-1"/>
        </w:rPr>
        <w:t>t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a Przemysłowa</w:t>
      </w:r>
    </w:p>
    <w:p w:rsidR="00460346" w:rsidRDefault="00460346" w:rsidP="00460346">
      <w:pPr>
        <w:tabs>
          <w:tab w:val="left" w:pos="3739"/>
        </w:tabs>
        <w:kinsoku w:val="0"/>
        <w:overflowPunct w:val="0"/>
        <w:ind w:left="199" w:right="3360"/>
      </w:pPr>
      <w:r>
        <w:rPr>
          <w:b/>
          <w:bCs/>
          <w:spacing w:val="1"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</w:rPr>
        <w:t>i</w:t>
      </w:r>
      <w:r>
        <w:rPr>
          <w:b/>
          <w:bCs/>
          <w:spacing w:val="-1"/>
        </w:rPr>
        <w:t>e</w:t>
      </w:r>
      <w:r>
        <w:rPr>
          <w:b/>
          <w:bCs/>
        </w:rPr>
        <w:t>ń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ud</w:t>
      </w:r>
      <w:r>
        <w:rPr>
          <w:b/>
          <w:bCs/>
        </w:rPr>
        <w:t>iów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1"/>
        </w:rPr>
        <w:t>f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  <w:spacing w:val="-3"/>
        </w:rPr>
        <w:t>m</w:t>
      </w:r>
      <w:r>
        <w:rPr>
          <w:b/>
          <w:bCs/>
        </w:rPr>
        <w:t>a:</w:t>
      </w:r>
      <w:r>
        <w:rPr>
          <w:b/>
          <w:bCs/>
        </w:rPr>
        <w:tab/>
        <w:t>I</w:t>
      </w:r>
      <w:r>
        <w:rPr>
          <w:b/>
          <w:bCs/>
          <w:spacing w:val="-1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</w:rPr>
        <w:t>i</w:t>
      </w:r>
      <w:r>
        <w:rPr>
          <w:b/>
          <w:bCs/>
          <w:spacing w:val="-1"/>
        </w:rPr>
        <w:t>e</w:t>
      </w:r>
      <w:r>
        <w:rPr>
          <w:b/>
          <w:bCs/>
          <w:spacing w:val="1"/>
        </w:rPr>
        <w:t>ń</w:t>
      </w:r>
      <w:r>
        <w:rPr>
          <w:b/>
          <w:bCs/>
        </w:rPr>
        <w:t>,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a</w:t>
      </w:r>
      <w:r>
        <w:rPr>
          <w:b/>
          <w:bCs/>
          <w:spacing w:val="-1"/>
        </w:rPr>
        <w:t>cj</w:t>
      </w:r>
      <w:r>
        <w:rPr>
          <w:b/>
          <w:bCs/>
        </w:rPr>
        <w:t>o</w:t>
      </w:r>
      <w:r>
        <w:rPr>
          <w:b/>
          <w:bCs/>
          <w:spacing w:val="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r</w:t>
      </w:r>
      <w:r>
        <w:rPr>
          <w:b/>
          <w:bCs/>
          <w:spacing w:val="1"/>
        </w:rPr>
        <w:t>n</w:t>
      </w:r>
      <w:r>
        <w:rPr>
          <w:b/>
          <w:bCs/>
        </w:rPr>
        <w:t>a</w:t>
      </w:r>
      <w:r>
        <w:rPr>
          <w:b/>
          <w:bCs/>
          <w:w w:val="99"/>
        </w:rPr>
        <w:t xml:space="preserve"> 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1"/>
        </w:rPr>
        <w:t>d</w:t>
      </w:r>
      <w:r>
        <w:rPr>
          <w:b/>
          <w:bCs/>
          <w:spacing w:val="-1"/>
        </w:rPr>
        <w:t>z</w:t>
      </w:r>
      <w:r>
        <w:rPr>
          <w:b/>
          <w:bCs/>
        </w:rPr>
        <w:t>aj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rze</w:t>
      </w:r>
      <w:r>
        <w:rPr>
          <w:b/>
          <w:bCs/>
          <w:spacing w:val="1"/>
        </w:rPr>
        <w:t>d</w:t>
      </w:r>
      <w:r>
        <w:rPr>
          <w:b/>
          <w:bCs/>
          <w:spacing w:val="-3"/>
        </w:rPr>
        <w:t>m</w:t>
      </w:r>
      <w:r>
        <w:rPr>
          <w:b/>
          <w:bCs/>
        </w:rPr>
        <w:t>io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</w:t>
      </w:r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  <w:spacing w:val="2"/>
        </w:rPr>
        <w:t>w</w:t>
      </w:r>
      <w:r>
        <w:rPr>
          <w:b/>
          <w:bCs/>
        </w:rPr>
        <w:t>y</w:t>
      </w:r>
      <w:r>
        <w:rPr>
          <w:b/>
          <w:bCs/>
          <w:spacing w:val="1"/>
        </w:rPr>
        <w:t>b</w:t>
      </w:r>
      <w:r>
        <w:rPr>
          <w:b/>
          <w:bCs/>
        </w:rPr>
        <w:t>i</w:t>
      </w:r>
      <w:r>
        <w:rPr>
          <w:b/>
          <w:bCs/>
          <w:spacing w:val="-1"/>
        </w:rPr>
        <w:t>er</w:t>
      </w:r>
      <w:r>
        <w:rPr>
          <w:b/>
          <w:bCs/>
        </w:rPr>
        <w:t>al</w:t>
      </w:r>
      <w:r>
        <w:rPr>
          <w:b/>
          <w:bCs/>
          <w:spacing w:val="1"/>
        </w:rPr>
        <w:t>n</w:t>
      </w:r>
      <w:r>
        <w:rPr>
          <w:b/>
          <w:bCs/>
        </w:rPr>
        <w:t>y</w:t>
      </w:r>
    </w:p>
    <w:p w:rsidR="00460346" w:rsidRDefault="00460346" w:rsidP="00460346">
      <w:pPr>
        <w:tabs>
          <w:tab w:val="left" w:pos="3739"/>
        </w:tabs>
        <w:kinsoku w:val="0"/>
        <w:overflowPunct w:val="0"/>
        <w:ind w:left="199"/>
      </w:pPr>
      <w:r>
        <w:rPr>
          <w:b/>
          <w:bCs/>
          <w:spacing w:val="-2"/>
        </w:rPr>
        <w:t>K</w:t>
      </w:r>
      <w:r>
        <w:rPr>
          <w:b/>
          <w:bCs/>
        </w:rPr>
        <w:t xml:space="preserve">od 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rze</w:t>
      </w:r>
      <w:r>
        <w:rPr>
          <w:b/>
          <w:bCs/>
          <w:spacing w:val="1"/>
        </w:rPr>
        <w:t>d</w:t>
      </w:r>
      <w:r>
        <w:rPr>
          <w:b/>
          <w:bCs/>
          <w:spacing w:val="-3"/>
        </w:rPr>
        <w:t>m</w:t>
      </w:r>
      <w:r>
        <w:rPr>
          <w:b/>
          <w:bCs/>
        </w:rPr>
        <w:t>io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</w:t>
      </w:r>
      <w:r>
        <w:rPr>
          <w:b/>
          <w:bCs/>
        </w:rPr>
        <w:t>:</w:t>
      </w:r>
      <w:r>
        <w:rPr>
          <w:b/>
          <w:bCs/>
        </w:rPr>
        <w:tab/>
      </w:r>
      <w:r w:rsidRPr="00460346">
        <w:rPr>
          <w:b/>
          <w:bCs/>
        </w:rPr>
        <w:t xml:space="preserve">IPV210036 </w:t>
      </w:r>
    </w:p>
    <w:p w:rsidR="00460346" w:rsidRDefault="00460346" w:rsidP="00460346">
      <w:pPr>
        <w:tabs>
          <w:tab w:val="left" w:pos="3739"/>
        </w:tabs>
        <w:kinsoku w:val="0"/>
        <w:overflowPunct w:val="0"/>
        <w:ind w:left="199"/>
      </w:pPr>
      <w:r>
        <w:rPr>
          <w:b/>
          <w:bCs/>
          <w:spacing w:val="-2"/>
        </w:rPr>
        <w:t>G</w:t>
      </w:r>
      <w:r>
        <w:rPr>
          <w:b/>
          <w:bCs/>
          <w:spacing w:val="-1"/>
        </w:rPr>
        <w:t>r</w:t>
      </w:r>
      <w:r>
        <w:rPr>
          <w:b/>
          <w:bCs/>
          <w:spacing w:val="1"/>
        </w:rPr>
        <w:t>up</w:t>
      </w:r>
      <w:r>
        <w:rPr>
          <w:b/>
          <w:bCs/>
        </w:rPr>
        <w:t>a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1"/>
        </w:rPr>
        <w:t>ku</w:t>
      </w:r>
      <w:r>
        <w:rPr>
          <w:b/>
          <w:bCs/>
          <w:spacing w:val="-1"/>
        </w:rPr>
        <w:t>r</w:t>
      </w:r>
      <w:r>
        <w:rPr>
          <w:b/>
          <w:bCs/>
        </w:rPr>
        <w:t>só</w:t>
      </w:r>
      <w:r>
        <w:rPr>
          <w:b/>
          <w:bCs/>
          <w:spacing w:val="2"/>
        </w:rPr>
        <w:t>w</w:t>
      </w:r>
      <w:r>
        <w:rPr>
          <w:b/>
          <w:bCs/>
        </w:rPr>
        <w:t>:</w:t>
      </w:r>
      <w:r>
        <w:rPr>
          <w:b/>
          <w:bCs/>
        </w:rPr>
        <w:tab/>
        <w:t>NIE</w:t>
      </w: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1"/>
        <w:gridCol w:w="1135"/>
        <w:gridCol w:w="1267"/>
        <w:gridCol w:w="1426"/>
        <w:gridCol w:w="1277"/>
        <w:gridCol w:w="1324"/>
      </w:tblGrid>
      <w:tr w:rsidR="00460346" w:rsidTr="00B31D5D">
        <w:trPr>
          <w:trHeight w:hRule="exact" w:val="262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1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62"/>
            </w:pPr>
            <w:r>
              <w:rPr>
                <w:spacing w:val="-1"/>
                <w:sz w:val="22"/>
                <w:szCs w:val="22"/>
              </w:rPr>
              <w:t>Ćw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abora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311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19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nar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</w:tr>
      <w:tr w:rsidR="00460346" w:rsidTr="00B31D5D">
        <w:trPr>
          <w:trHeight w:hRule="exact" w:val="768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ęć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5" w:line="252" w:lineRule="exact"/>
              <w:ind w:left="102"/>
            </w:pP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ni (</w:t>
            </w:r>
            <w:r>
              <w:rPr>
                <w:spacing w:val="-3"/>
                <w:sz w:val="22"/>
                <w:szCs w:val="22"/>
              </w:rPr>
              <w:t>ZZ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431" w:right="433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522" w:right="522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  <w:tr w:rsidR="00460346" w:rsidTr="00B31D5D">
        <w:trPr>
          <w:trHeight w:hRule="exact" w:val="77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 ca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5" w:line="252" w:lineRule="exact"/>
              <w:ind w:left="102"/>
            </w:pPr>
            <w:r>
              <w:rPr>
                <w:sz w:val="22"/>
                <w:szCs w:val="22"/>
              </w:rPr>
              <w:t>na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adu pracy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 (</w:t>
            </w:r>
            <w:r>
              <w:rPr>
                <w:spacing w:val="-1"/>
                <w:sz w:val="22"/>
                <w:szCs w:val="22"/>
              </w:rPr>
              <w:t>CNPS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431" w:right="433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522" w:right="522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  <w:tr w:rsidR="00460346" w:rsidTr="00B31D5D">
        <w:trPr>
          <w:trHeight w:hRule="exact" w:val="516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52" w:lineRule="exact"/>
              <w:ind w:left="169"/>
            </w:pPr>
            <w:r>
              <w:rPr>
                <w:sz w:val="22"/>
                <w:szCs w:val="22"/>
              </w:rPr>
              <w:t>na ocenę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97" w:right="100"/>
              <w:jc w:val="center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na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52" w:lineRule="exact"/>
              <w:ind w:left="97" w:right="100"/>
              <w:jc w:val="center"/>
            </w:pPr>
            <w:r>
              <w:rPr>
                <w:sz w:val="22"/>
                <w:szCs w:val="22"/>
              </w:rPr>
              <w:t>ocenę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  <w:tr w:rsidR="00460346" w:rsidTr="00B31D5D">
        <w:trPr>
          <w:trHeight w:hRule="exact" w:val="516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rupy</w:t>
            </w:r>
            <w:r>
              <w:rPr>
                <w:spacing w:val="-3"/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ursów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ć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urs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ońco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459" w:right="465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  <w:tr w:rsidR="00460346" w:rsidTr="00B31D5D">
        <w:trPr>
          <w:trHeight w:hRule="exact" w:val="262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ba pun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EC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0" w:lineRule="exact"/>
              <w:ind w:left="486" w:right="488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460346">
            <w:pPr>
              <w:jc w:val="center"/>
            </w:pPr>
            <w: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  <w:tr w:rsidR="00460346" w:rsidTr="00B31D5D">
        <w:trPr>
          <w:trHeight w:hRule="exact" w:val="701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pacing w:val="-2"/>
                <w:sz w:val="20"/>
                <w:szCs w:val="20"/>
              </w:rPr>
              <w:t>unk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ó</w:t>
            </w:r>
            <w:r>
              <w:rPr>
                <w:sz w:val="20"/>
                <w:szCs w:val="20"/>
              </w:rPr>
              <w:t>w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odpo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ąca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ęc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z w:val="20"/>
                <w:szCs w:val="20"/>
              </w:rPr>
              <w:t>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2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ara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erze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spacing w:val="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1"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1"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522" w:right="522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  <w:tr w:rsidR="00460346" w:rsidTr="00B31D5D">
        <w:trPr>
          <w:trHeight w:hRule="exact" w:val="931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pacing w:val="-2"/>
                <w:sz w:val="20"/>
                <w:szCs w:val="20"/>
              </w:rPr>
              <w:t>unk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ó</w:t>
            </w: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3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S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1"/>
                <w:sz w:val="20"/>
                <w:szCs w:val="20"/>
              </w:rPr>
              <w:t>odpo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ąca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ęc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ym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ez</w:t>
            </w:r>
            <w:r>
              <w:rPr>
                <w:spacing w:val="1"/>
                <w:sz w:val="20"/>
                <w:szCs w:val="20"/>
              </w:rPr>
              <w:t>po</w:t>
            </w:r>
            <w:r>
              <w:rPr>
                <w:spacing w:val="-1"/>
                <w:sz w:val="20"/>
                <w:szCs w:val="20"/>
              </w:rPr>
              <w:t>ś</w:t>
            </w:r>
            <w:r>
              <w:rPr>
                <w:sz w:val="20"/>
                <w:szCs w:val="20"/>
              </w:rPr>
              <w:t>re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o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K)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6" w:line="120" w:lineRule="exact"/>
              <w:rPr>
                <w:sz w:val="12"/>
                <w:szCs w:val="12"/>
              </w:rPr>
            </w:pPr>
          </w:p>
          <w:p w:rsidR="00460346" w:rsidRDefault="00460346" w:rsidP="00460346">
            <w:pPr>
              <w:pStyle w:val="TableParagraph"/>
              <w:kinsoku w:val="0"/>
              <w:overflowPunct w:val="0"/>
              <w:ind w:left="486" w:right="345"/>
              <w:jc w:val="center"/>
              <w:rPr>
                <w:sz w:val="20"/>
                <w:szCs w:val="20"/>
              </w:rPr>
            </w:pPr>
          </w:p>
          <w:p w:rsidR="00460346" w:rsidRDefault="00460346" w:rsidP="00460346">
            <w:pPr>
              <w:pStyle w:val="TableParagraph"/>
              <w:kinsoku w:val="0"/>
              <w:overflowPunct w:val="0"/>
              <w:ind w:left="486" w:right="345"/>
              <w:jc w:val="center"/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6" w:line="120" w:lineRule="exact"/>
              <w:rPr>
                <w:sz w:val="12"/>
                <w:szCs w:val="12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522" w:right="522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</w:tr>
    </w:tbl>
    <w:p w:rsidR="00460346" w:rsidRDefault="00460346" w:rsidP="00460346">
      <w:pPr>
        <w:kinsoku w:val="0"/>
        <w:overflowPunct w:val="0"/>
        <w:spacing w:before="7" w:line="140" w:lineRule="exact"/>
        <w:rPr>
          <w:sz w:val="14"/>
          <w:szCs w:val="14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pStyle w:val="Nagwek21"/>
        <w:kinsoku w:val="0"/>
        <w:overflowPunct w:val="0"/>
        <w:spacing w:before="76" w:line="252" w:lineRule="exact"/>
        <w:ind w:hanging="3156"/>
        <w:outlineLvl w:val="9"/>
        <w:rPr>
          <w:b w:val="0"/>
          <w:bCs w:val="0"/>
        </w:rPr>
      </w:pPr>
      <w:r>
        <w:t>W</w:t>
      </w:r>
      <w:r>
        <w:rPr>
          <w:spacing w:val="1"/>
        </w:rPr>
        <w:t>Y</w:t>
      </w:r>
      <w:r>
        <w:t>M</w:t>
      </w:r>
      <w:r>
        <w:rPr>
          <w:spacing w:val="-1"/>
        </w:rPr>
        <w:t>A</w:t>
      </w:r>
      <w:r>
        <w:rPr>
          <w:spacing w:val="-2"/>
        </w:rPr>
        <w:t>G</w:t>
      </w:r>
      <w:r>
        <w:rPr>
          <w:spacing w:val="-1"/>
        </w:rPr>
        <w:t>AN</w:t>
      </w:r>
      <w:r>
        <w:t>IA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>STĘ</w:t>
      </w:r>
      <w:r>
        <w:rPr>
          <w:spacing w:val="1"/>
        </w:rPr>
        <w:t>P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 xml:space="preserve">W </w:t>
      </w:r>
      <w:r>
        <w:rPr>
          <w:spacing w:val="-4"/>
        </w:rPr>
        <w:t>Z</w:t>
      </w:r>
      <w:r>
        <w:rPr>
          <w:spacing w:val="-1"/>
        </w:rPr>
        <w:t>A</w:t>
      </w:r>
      <w:r>
        <w:rPr>
          <w:spacing w:val="1"/>
        </w:rPr>
        <w:t>K</w:t>
      </w:r>
      <w:r>
        <w:rPr>
          <w:spacing w:val="-1"/>
        </w:rPr>
        <w:t>RES</w:t>
      </w:r>
      <w:r>
        <w:t>IE</w:t>
      </w:r>
      <w:r>
        <w:rPr>
          <w:spacing w:val="-1"/>
        </w:rPr>
        <w:t xml:space="preserve"> </w:t>
      </w:r>
      <w:r>
        <w:t>WI</w:t>
      </w:r>
      <w:r>
        <w:rPr>
          <w:spacing w:val="-1"/>
        </w:rPr>
        <w:t>ED</w:t>
      </w:r>
      <w:r>
        <w:rPr>
          <w:spacing w:val="-4"/>
        </w:rPr>
        <w:t>Z</w:t>
      </w:r>
      <w:r>
        <w:rPr>
          <w:spacing w:val="1"/>
        </w:rPr>
        <w:t>Y</w:t>
      </w:r>
      <w:r>
        <w:t xml:space="preserve">, </w:t>
      </w:r>
      <w:r>
        <w:rPr>
          <w:spacing w:val="-1"/>
        </w:rPr>
        <w:t>U</w:t>
      </w:r>
      <w:r>
        <w:t>MI</w:t>
      </w:r>
      <w:r>
        <w:rPr>
          <w:spacing w:val="-1"/>
        </w:rPr>
        <w:t>E</w:t>
      </w:r>
      <w:r>
        <w:t>J</w:t>
      </w:r>
      <w:r>
        <w:rPr>
          <w:spacing w:val="-1"/>
        </w:rPr>
        <w:t>ĘTN</w:t>
      </w:r>
      <w:r>
        <w:rPr>
          <w:spacing w:val="1"/>
        </w:rPr>
        <w:t>O</w:t>
      </w:r>
      <w:r>
        <w:rPr>
          <w:spacing w:val="-1"/>
        </w:rPr>
        <w:t>ŚC</w:t>
      </w:r>
      <w:r>
        <w:t>I I I</w:t>
      </w:r>
      <w:r>
        <w:rPr>
          <w:spacing w:val="-1"/>
        </w:rPr>
        <w:t>NN</w:t>
      </w:r>
      <w:r>
        <w:rPr>
          <w:spacing w:val="1"/>
        </w:rPr>
        <w:t>Y</w:t>
      </w:r>
      <w:r>
        <w:rPr>
          <w:spacing w:val="-1"/>
        </w:rPr>
        <w:t>C</w:t>
      </w:r>
      <w:r>
        <w:t xml:space="preserve">H </w:t>
      </w:r>
      <w:r>
        <w:rPr>
          <w:spacing w:val="1"/>
        </w:rPr>
        <w:t>KO</w:t>
      </w:r>
      <w:r>
        <w:t>M</w:t>
      </w:r>
      <w:r>
        <w:rPr>
          <w:spacing w:val="1"/>
        </w:rPr>
        <w:t>P</w:t>
      </w:r>
      <w:r>
        <w:rPr>
          <w:spacing w:val="-1"/>
        </w:rPr>
        <w:t>ETENC</w:t>
      </w:r>
      <w:r>
        <w:t>JI</w:t>
      </w:r>
    </w:p>
    <w:p w:rsidR="00460346" w:rsidRDefault="00460346" w:rsidP="00460346">
      <w:pPr>
        <w:kinsoku w:val="0"/>
        <w:overflowPunct w:val="0"/>
        <w:spacing w:before="6" w:line="190" w:lineRule="exact"/>
        <w:rPr>
          <w:sz w:val="19"/>
          <w:szCs w:val="19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Pr="007E1F9A" w:rsidRDefault="00460346" w:rsidP="00460346">
      <w:pPr>
        <w:kinsoku w:val="0"/>
        <w:overflowPunct w:val="0"/>
        <w:spacing w:line="200" w:lineRule="exact"/>
        <w:ind w:firstLine="708"/>
        <w:rPr>
          <w:sz w:val="22"/>
          <w:szCs w:val="22"/>
        </w:rPr>
      </w:pPr>
      <w:r w:rsidRPr="007E1F9A">
        <w:rPr>
          <w:sz w:val="22"/>
          <w:szCs w:val="22"/>
        </w:rPr>
        <w:t>Ma podstawową wiedzę z zakresu mikrosterowników i urządzeń peryferyjnych</w:t>
      </w: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697D17" w:rsidP="00460346">
      <w:pPr>
        <w:kinsoku w:val="0"/>
        <w:overflowPunct w:val="0"/>
        <w:spacing w:before="84"/>
        <w:ind w:left="218"/>
        <w:rPr>
          <w:sz w:val="12"/>
          <w:szCs w:val="12"/>
        </w:rPr>
      </w:pPr>
      <w:r>
        <w:rPr>
          <w:noProof/>
        </w:rPr>
        <w:pict>
          <v:group id="Group 69" o:spid="_x0000_s1026" style="position:absolute;left:0;text-align:left;margin-left:65.8pt;margin-top:-78.65pt;width:463.65pt;height:62.5pt;z-index:-251656192;mso-position-horizontal-relative:page" coordorigin="1316,-1573" coordsize="9273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" o:allowincell="f">
            <v:shape id="Freeform 70" o:spid="_x0000_s1027" style="position:absolute;left:1322;top:-1567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tfm8IA&#10;AADcAAAADwAAAGRycy9kb3ducmV2LnhtbERPTWsCMRC9C/6HMEJvmrXQKqtRrCD04EHXFq/DZrpZ&#10;upmsSaprf70RBG/zeJ8zX3a2EWfyoXasYDzKQBCXTtdcKfg6bIZTECEia2wck4IrBVgu+r055tpd&#10;eE/nIlYihXDIUYGJsc2lDKUhi2HkWuLE/ThvMSboK6k9XlK4beRrlr1LizWnBoMtrQ2Vv8WfVbAt&#10;/4/fk/H647RZua05XXfoi51SL4NuNQMRqYtP8cP9qdP86Rvcn0kX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y1+bwgAAANwAAAAPAAAAAAAAAAAAAAAAAJgCAABkcnMvZG93&#10;bnJldi54bWxQSwUGAAAAAAQABAD1AAAAhwMAAAAA&#10;" path="m,l9261,e" filled="f" strokeweight=".58pt">
              <v:path arrowok="t" o:connecttype="custom" o:connectlocs="0,0;9261,0" o:connectangles="0,0"/>
            </v:shape>
            <v:shape id="Freeform 71" o:spid="_x0000_s1028" style="position:absolute;left:1327;top:-1563;width:20;height:1229;visibility:visible;mso-wrap-style:square;v-text-anchor:top" coordsize="20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WAMEA&#10;AADcAAAADwAAAGRycy9kb3ducmV2LnhtbERPS4vCMBC+L/gfwix4W9P1UKQaiyws7GE9+Mbb0Ewf&#10;2Exqk9b6740geJuP7zmLdDC16Kl1lWUF35MIBHFmdcWFgv3u92sGwnlkjbVlUnAnB+ly9LHARNsb&#10;b6jf+kKEEHYJKii9bxIpXVaSQTexDXHgctsa9AG2hdQt3kK4qeU0imJpsOLQUGJDPyVll21nFOSb&#10;ex8fTut/dz0f9kWXc3XsT0qNP4fVHISnwb/FL/efDvNnMTyfC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VlgDBAAAA3AAAAA8AAAAAAAAAAAAAAAAAmAIAAGRycy9kb3du&#10;cmV2LnhtbFBLBQYAAAAABAAEAPUAAACGAwAAAAA=&#10;" path="m,l,1228e" filled="f" strokeweight=".20458mm">
              <v:path arrowok="t" o:connecttype="custom" o:connectlocs="0,0;0,1228" o:connectangles="0,0"/>
            </v:shape>
            <v:shape id="Freeform 72" o:spid="_x0000_s1029" style="position:absolute;left:10579;top:-1563;width:20;height:1229;visibility:visible;mso-wrap-style:square;v-text-anchor:top" coordsize="20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kzm8AA&#10;AADcAAAADwAAAGRycy9kb3ducmV2LnhtbERPy6rCMBDdC/5DGMGdprpQ6TXK5YLgQhe+cTc00we3&#10;mdQm1vr3RhDczeE8Z75sTSkaql1hWcFoGIEgTqwuOFNwPKwGMxDOI2ssLZOCJzlYLrqdOcbaPnhH&#10;zd5nIoSwi1FB7n0VS+mSnAy6oa2IA5fa2qAPsM6krvERwk0px1E0kQYLDg05VvSXU/K/vxsF6e7Z&#10;TE6X7cbdrqdjdk+5ODcXpfq99vcHhKfWf8Uf91qH+bMpvJ8JF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kzm8AAAADcAAAADwAAAAAAAAAAAAAAAACYAgAAZHJzL2Rvd25y&#10;ZXYueG1sUEsFBgAAAAAEAAQA9QAAAIUDAAAAAA==&#10;" path="m,l,1228e" filled="f" strokeweight=".20458mm">
              <v:path arrowok="t" o:connecttype="custom" o:connectlocs="0,0;0,1228" o:connectangles="0,0"/>
            </v:shape>
            <v:shape id="Freeform 73" o:spid="_x0000_s1030" style="position:absolute;left:1322;top:-696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wBcUA&#10;AADcAAAADwAAAGRycy9kb3ducmV2LnhtbESPQW/CMAyF75P4D5GRuI2UHTbUERAgIe3AgXVMu1qN&#10;11Q0TkkyKPz6+TBpN1vv+b3Pi9XgO3WhmNrABmbTAhRxHWzLjYHjx+5xDiplZItdYDJwowSr5ehh&#10;gaUNV36nS5UbJSGcSjTgcu5LrVPtyGOahp5YtO8QPWZZY6NtxKuE+04/FcWz9tiyNDjsaeuoPlU/&#10;3sC+vn99vsy2m/NuHfbufDtgrA7GTMbD+hVUpiH/m/+u36zgz4VWnpEJ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yvAFxQAAANwAAAAPAAAAAAAAAAAAAAAAAJgCAABkcnMv&#10;ZG93bnJldi54bWxQSwUGAAAAAAQABAD1AAAAigMAAAAA&#10;" path="m,l9261,e" filled="f" strokeweight=".58pt">
              <v:path arrowok="t" o:connecttype="custom" o:connectlocs="0,0;9261,0" o:connectangles="0,0"/>
            </v:shape>
            <v:shape id="Freeform 74" o:spid="_x0000_s1031" style="position:absolute;left:1322;top:-329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ZVnsMA&#10;AADcAAAADwAAAGRycy9kb3ducmV2LnhtbERPTWsCMRC9C/0PYQRvmtVDa7dGsYLQgwe7VrwOm+lm&#10;cTNZk6irv74pCN7m8T5ntuhsIy7kQ+1YwXiUgSAuna65UvCzWw+nIEJE1tg4JgU3CrCYv/RmmGt3&#10;5W+6FLESKYRDjgpMjG0uZSgNWQwj1xIn7td5izFBX0nt8ZrCbSMnWfYqLdacGgy2tDJUHouzVbAp&#10;74f923j1eVov3cacblv0xVapQb9bfoCI1MWn+OH+0mn+9B3+n0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ZVnsMAAADcAAAADwAAAAAAAAAAAAAAAACYAgAAZHJzL2Rv&#10;d25yZXYueG1sUEsFBgAAAAAEAAQA9QAAAIgDAAAAAA==&#10;" path="m,l9261,e" filled="f" strokeweight=".58pt">
              <v:path arrowok="t" o:connecttype="custom" o:connectlocs="0,0;9261,0" o:connectangles="0,0"/>
            </v:shape>
            <w10:wrap anchorx="page"/>
          </v:group>
        </w:pict>
      </w:r>
      <w:r>
        <w:rPr>
          <w:noProof/>
        </w:rPr>
        <w:pict>
          <v:group id="Group 75" o:spid="_x0000_s1032" style="position:absolute;left:0;text-align:left;margin-left:64.7pt;margin-top:11.3pt;width:462.1pt;height:76.9pt;z-index:-251655168;mso-position-horizontal-relative:page" coordorigin="1294,226" coordsize="924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" o:allowincell="f">
            <v:shape id="Freeform 76" o:spid="_x0000_s1033" style="position:absolute;left:1300;top:232;width:9231;height:20;visibility:visible;mso-wrap-style:square;v-text-anchor:top" coordsize="923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SFpsIA&#10;AADcAAAADwAAAGRycy9kb3ducmV2LnhtbESPQYvCMBCF7wv+hzDCXhZN3YPWapQiCHtbrP6AoRmb&#10;YjMpTdT6753Dwt7eMG++eW+7H32nHjTENrCBxTwDRVwH23Jj4HI+znJQMSFb7AKTgRdF2O8mH1ss&#10;bHjyiR5VapRAOBZowKXUF1rH2pHHOA89seyuYfCYZBwabQd8Ctx3+jvLltpjy/LBYU8HR/Wtunuh&#10;2N/jab0+vyoKZbVqXbkovxpjPqdjuQGVaEz/5r/rHyvxc4kvZUSB3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IWmwgAAANwAAAAPAAAAAAAAAAAAAAAAAJgCAABkcnMvZG93&#10;bnJldi54bWxQSwUGAAAAAAQABAD1AAAAhwMAAAAA&#10;" path="m,l9230,e" filled="f" strokeweight=".58pt">
              <v:path arrowok="t" o:connecttype="custom" o:connectlocs="0,0;9230,0" o:connectangles="0,0"/>
            </v:shape>
            <v:shape id="Freeform 77" o:spid="_x0000_s1034" style="position:absolute;left:1305;top:236;width:20;height:1517;visibility:visible;mso-wrap-style:square;v-text-anchor:top" coordsize="20,1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LvxcAA&#10;AADcAAAADwAAAGRycy9kb3ducmV2LnhtbERPTWsCMRC9F/wPYQRvNWuFIqtRRCx48VAtnofNuFnd&#10;TGIS121/fVMQepvH+5zFqret6CjExrGCybgAQVw53XCt4Ov48ToDEROyxtYxKfimCKvl4GWBpXYP&#10;/qTukGqRQziWqMCk5EspY2XIYhw7T5y5swsWU4ahljrgI4fbVr4Vxbu02HBuMOhpY6i6Hu5WAW/N&#10;1P+Yfbid1n7aeX3pqLooNRr26zmIRH36Fz/dO53nzybw90y+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LvxcAAAADcAAAADwAAAAAAAAAAAAAAAACYAgAAZHJzL2Rvd25y&#10;ZXYueG1sUEsFBgAAAAAEAAQA9QAAAIUDAAAAAA==&#10;" path="m,l,1516e" filled="f" strokeweight=".20458mm">
              <v:path arrowok="t" o:connecttype="custom" o:connectlocs="0,0;0,1516" o:connectangles="0,0"/>
            </v:shape>
            <v:shape id="Freeform 78" o:spid="_x0000_s1035" style="position:absolute;left:1300;top:1758;width:9231;height:20;visibility:visible;mso-wrap-style:square;v-text-anchor:top" coordsize="923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+Sr8A&#10;AADcAAAADwAAAGRycy9kb3ducmV2LnhtbESPzQrCMBCE74LvEFbwIprqwZ9qlCII3sTqAyzN2hSb&#10;TWmi1rc3guBtl5n5dnaz62wtntT6yrGC6SQBQVw4XXGp4Ho5jJcgfEDWWDsmBW/ysNv2extMtXvx&#10;mZ55KEWEsE9RgQmhSaX0hSGLfuIa4qjdXGsxxLUtpW7xFeG2lrMkmUuLFccLBhvaGyru+cNGij4d&#10;zqvV5Z2Ty/JFZbJpNiqVGg66bA0iUBf+5l/6qGP95Qy+z8QJ5PY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Kr5KvwAAANwAAAAPAAAAAAAAAAAAAAAAAJgCAABkcnMvZG93bnJl&#10;di54bWxQSwUGAAAAAAQABAD1AAAAhAMAAAAA&#10;" path="m,l9230,e" filled="f" strokeweight=".58pt">
              <v:path arrowok="t" o:connecttype="custom" o:connectlocs="0,0;9230,0" o:connectangles="0,0"/>
            </v:shape>
            <v:shape id="Freeform 79" o:spid="_x0000_s1036" style="position:absolute;left:10526;top:236;width:20;height:1517;visibility:visible;mso-wrap-style:square;v-text-anchor:top" coordsize="20,1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zUKcAA&#10;AADcAAAADwAAAGRycy9kb3ducmV2LnhtbERPTWsCMRC9F/wPYQRvNWsXimyNImLBi4dq6XnYjJvV&#10;zSQmcd321zcFobd5vM9ZrAbbiZ5CbB0rmE0LEMS10y03Cj6P789zEDEha+wck4JvirBajp4WWGl3&#10;5w/qD6kROYRjhQpMSr6SMtaGLMap88SZO7lgMWUYGqkD3nO47eRLUbxKiy3nBoOeNobqy+FmFfDW&#10;lP7H7MP1a+3L3utzT/VZqcl4WL+BSDSkf/HDvdN5/ryEv2fyB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zUKcAAAADcAAAADwAAAAAAAAAAAAAAAACYAgAAZHJzL2Rvd25y&#10;ZXYueG1sUEsFBgAAAAAEAAQA9QAAAIUDAAAAAA==&#10;" path="m,l,1516e" filled="f" strokeweight=".20458mm">
              <v:path arrowok="t" o:connecttype="custom" o:connectlocs="0,0;0,1516" o:connectangles="0,0"/>
            </v:shape>
            <w10:wrap anchorx="page"/>
          </v:group>
        </w:pict>
      </w:r>
      <w:r w:rsidR="00460346">
        <w:rPr>
          <w:sz w:val="12"/>
          <w:szCs w:val="12"/>
        </w:rPr>
        <w:t>\</w:t>
      </w:r>
    </w:p>
    <w:p w:rsidR="00460346" w:rsidRDefault="00460346" w:rsidP="00460346">
      <w:pPr>
        <w:pStyle w:val="Nagwek21"/>
        <w:kinsoku w:val="0"/>
        <w:overflowPunct w:val="0"/>
        <w:spacing w:before="13"/>
        <w:ind w:left="3616" w:right="3623"/>
        <w:jc w:val="center"/>
        <w:outlineLvl w:val="9"/>
        <w:rPr>
          <w:b w:val="0"/>
          <w:bCs w:val="0"/>
        </w:rPr>
      </w:pPr>
      <w:r>
        <w:rPr>
          <w:spacing w:val="-1"/>
        </w:rPr>
        <w:t>CEL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4"/>
        </w:rPr>
        <w:t>Z</w:t>
      </w:r>
      <w:r>
        <w:rPr>
          <w:spacing w:val="-1"/>
        </w:rPr>
        <w:t>ED</w:t>
      </w:r>
      <w:r>
        <w:t>MI</w:t>
      </w:r>
      <w:r>
        <w:rPr>
          <w:spacing w:val="1"/>
        </w:rPr>
        <w:t>O</w:t>
      </w:r>
      <w:r>
        <w:rPr>
          <w:spacing w:val="-1"/>
        </w:rPr>
        <w:t>T</w:t>
      </w:r>
      <w:r>
        <w:t>U</w:t>
      </w:r>
    </w:p>
    <w:p w:rsidR="00460346" w:rsidRDefault="00460346" w:rsidP="00460346">
      <w:pPr>
        <w:kinsoku w:val="0"/>
        <w:overflowPunct w:val="0"/>
        <w:spacing w:before="4" w:line="170" w:lineRule="exact"/>
        <w:rPr>
          <w:sz w:val="17"/>
          <w:szCs w:val="17"/>
        </w:rPr>
      </w:pPr>
    </w:p>
    <w:p w:rsidR="00460346" w:rsidRDefault="00460346" w:rsidP="00460346">
      <w:pPr>
        <w:pStyle w:val="Tekstpodstawowy"/>
        <w:kinsoku w:val="0"/>
        <w:overflowPunct w:val="0"/>
        <w:spacing w:before="72" w:line="241" w:lineRule="auto"/>
        <w:ind w:left="645" w:hanging="428"/>
      </w:pPr>
      <w:r>
        <w:rPr>
          <w:spacing w:val="-1"/>
        </w:rPr>
        <w:t>C</w:t>
      </w:r>
      <w:r>
        <w:t xml:space="preserve">1. </w:t>
      </w:r>
      <w:r>
        <w:rPr>
          <w:spacing w:val="31"/>
        </w:rPr>
        <w:t xml:space="preserve">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32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 xml:space="preserve">y </w:t>
      </w:r>
      <w:r>
        <w:rPr>
          <w:spacing w:val="29"/>
        </w:rPr>
        <w:t xml:space="preserve"> </w:t>
      </w:r>
      <w:r>
        <w:t xml:space="preserve">z </w:t>
      </w:r>
      <w:r>
        <w:rPr>
          <w:spacing w:val="29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3"/>
        </w:rPr>
        <w:t>k</w:t>
      </w:r>
      <w:r>
        <w:t xml:space="preserve">resu </w:t>
      </w:r>
      <w:r>
        <w:rPr>
          <w:spacing w:val="31"/>
        </w:rPr>
        <w:t xml:space="preserve"> </w:t>
      </w:r>
      <w:r>
        <w:t>budo</w:t>
      </w:r>
      <w:r>
        <w:rPr>
          <w:spacing w:val="-1"/>
        </w:rPr>
        <w:t>w</w:t>
      </w:r>
      <w:r>
        <w:t xml:space="preserve">y </w:t>
      </w:r>
      <w:r>
        <w:rPr>
          <w:spacing w:val="29"/>
        </w:rPr>
        <w:t xml:space="preserve"> </w:t>
      </w:r>
      <w:r>
        <w:t xml:space="preserve">i </w:t>
      </w:r>
      <w:r>
        <w:rPr>
          <w:spacing w:val="32"/>
        </w:rPr>
        <w:t xml:space="preserve"> </w:t>
      </w:r>
      <w:r>
        <w:rPr>
          <w:spacing w:val="-2"/>
        </w:rPr>
        <w:t>z</w:t>
      </w:r>
      <w:r>
        <w:t xml:space="preserve">asady </w:t>
      </w:r>
      <w:r>
        <w:rPr>
          <w:spacing w:val="29"/>
        </w:rPr>
        <w:t xml:space="preserve"> </w:t>
      </w:r>
      <w:r>
        <w:t>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32"/>
        </w:rPr>
        <w:t xml:space="preserve"> 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3"/>
        </w:rPr>
        <w:t>k</w:t>
      </w:r>
      <w:r>
        <w:t>ros</w:t>
      </w:r>
      <w:r>
        <w:rPr>
          <w:spacing w:val="1"/>
        </w:rPr>
        <w:t>t</w:t>
      </w:r>
      <w:r>
        <w:t>ero</w:t>
      </w:r>
      <w:r>
        <w:rPr>
          <w:spacing w:val="-1"/>
        </w:rPr>
        <w:t>w</w:t>
      </w:r>
      <w:r>
        <w:t>n</w:t>
      </w:r>
      <w:r>
        <w:rPr>
          <w:spacing w:val="1"/>
        </w:rPr>
        <w:t>i</w:t>
      </w:r>
      <w:r>
        <w:rPr>
          <w:spacing w:val="-3"/>
        </w:rPr>
        <w:t>k</w:t>
      </w:r>
      <w:r>
        <w:t xml:space="preserve">ów </w:t>
      </w:r>
      <w:r>
        <w:rPr>
          <w:spacing w:val="28"/>
        </w:rPr>
        <w:t xml:space="preserve"> </w:t>
      </w:r>
      <w:r>
        <w:t xml:space="preserve">w </w:t>
      </w:r>
      <w:r>
        <w:rPr>
          <w:spacing w:val="28"/>
        </w:rPr>
        <w:t xml:space="preserve"> </w:t>
      </w:r>
      <w:r>
        <w:t>ap</w:t>
      </w:r>
      <w:r>
        <w:rPr>
          <w:spacing w:val="1"/>
        </w:rPr>
        <w:t>li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ach 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 .</w:t>
      </w:r>
    </w:p>
    <w:p w:rsidR="00460346" w:rsidRDefault="00460346" w:rsidP="00460346">
      <w:pPr>
        <w:pStyle w:val="Tekstpodstawowy"/>
        <w:kinsoku w:val="0"/>
        <w:overflowPunct w:val="0"/>
        <w:spacing w:line="251" w:lineRule="exact"/>
        <w:ind w:left="218"/>
      </w:pPr>
      <w:r>
        <w:rPr>
          <w:spacing w:val="-1"/>
        </w:rPr>
        <w:t>C</w:t>
      </w:r>
      <w:r>
        <w:t xml:space="preserve">2. </w:t>
      </w:r>
      <w:r>
        <w:rPr>
          <w:spacing w:val="36"/>
        </w:rPr>
        <w:t xml:space="preserve">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36"/>
        </w:rPr>
        <w:t xml:space="preserve"> </w:t>
      </w:r>
      <w:r>
        <w:t>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 xml:space="preserve">ności </w:t>
      </w:r>
      <w:r>
        <w:rPr>
          <w:spacing w:val="37"/>
        </w:rPr>
        <w:t xml:space="preserve"> </w:t>
      </w:r>
      <w:r>
        <w:t>pro</w:t>
      </w:r>
      <w:r>
        <w:rPr>
          <w:spacing w:val="3"/>
        </w:rPr>
        <w:t>j</w:t>
      </w:r>
      <w:r>
        <w:t>e</w:t>
      </w:r>
      <w:r>
        <w:rPr>
          <w:spacing w:val="-3"/>
        </w:rPr>
        <w:t>k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36"/>
        </w:rPr>
        <w:t xml:space="preserve"> </w:t>
      </w:r>
      <w:r>
        <w:t xml:space="preserve">i </w:t>
      </w:r>
      <w:r>
        <w:rPr>
          <w:spacing w:val="37"/>
        </w:rPr>
        <w:t xml:space="preserve"> </w:t>
      </w:r>
      <w:r>
        <w:t>opro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36"/>
        </w:rPr>
        <w:t xml:space="preserve"> 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3"/>
        </w:rPr>
        <w:t>k</w:t>
      </w:r>
      <w:r>
        <w:t>ros</w:t>
      </w:r>
      <w:r>
        <w:rPr>
          <w:spacing w:val="1"/>
        </w:rPr>
        <w:t>t</w:t>
      </w:r>
      <w:r>
        <w:t>ero</w:t>
      </w:r>
      <w:r>
        <w:rPr>
          <w:spacing w:val="-1"/>
        </w:rPr>
        <w:t>w</w:t>
      </w:r>
      <w:r>
        <w:t>n</w:t>
      </w:r>
      <w:r>
        <w:rPr>
          <w:spacing w:val="1"/>
        </w:rPr>
        <w:t>i</w:t>
      </w:r>
      <w:r>
        <w:rPr>
          <w:spacing w:val="-3"/>
        </w:rPr>
        <w:t>k</w:t>
      </w:r>
      <w:r>
        <w:t xml:space="preserve">ów </w:t>
      </w:r>
      <w:r>
        <w:rPr>
          <w:spacing w:val="33"/>
        </w:rPr>
        <w:t xml:space="preserve"> </w:t>
      </w:r>
      <w:r>
        <w:t xml:space="preserve">w </w:t>
      </w:r>
      <w:r>
        <w:rPr>
          <w:spacing w:val="33"/>
        </w:rPr>
        <w:t xml:space="preserve"> </w:t>
      </w:r>
      <w:r>
        <w:t>ap</w:t>
      </w:r>
      <w:r>
        <w:rPr>
          <w:spacing w:val="1"/>
        </w:rPr>
        <w:t>li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ach</w:t>
      </w:r>
    </w:p>
    <w:p w:rsidR="00460346" w:rsidRDefault="00460346" w:rsidP="00460346">
      <w:pPr>
        <w:pStyle w:val="Tekstpodstawowy"/>
        <w:kinsoku w:val="0"/>
        <w:overflowPunct w:val="0"/>
        <w:spacing w:before="1"/>
        <w:ind w:left="645"/>
      </w:pP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 .</w:t>
      </w:r>
    </w:p>
    <w:p w:rsidR="00460346" w:rsidRDefault="00460346" w:rsidP="00460346">
      <w:pPr>
        <w:pStyle w:val="Tekstpodstawowy"/>
        <w:kinsoku w:val="0"/>
        <w:overflowPunct w:val="0"/>
        <w:spacing w:before="1"/>
        <w:ind w:left="645"/>
        <w:sectPr w:rsidR="00460346">
          <w:type w:val="continuous"/>
          <w:pgSz w:w="11900" w:h="16840"/>
          <w:pgMar w:top="1380" w:right="1260" w:bottom="280" w:left="1200" w:header="708" w:footer="708" w:gutter="0"/>
          <w:cols w:space="708" w:equalWidth="0">
            <w:col w:w="9440"/>
          </w:cols>
          <w:noEndnote/>
        </w:sectPr>
      </w:pPr>
    </w:p>
    <w:p w:rsidR="00460346" w:rsidRDefault="00460346" w:rsidP="00460346">
      <w:pPr>
        <w:kinsoku w:val="0"/>
        <w:overflowPunct w:val="0"/>
        <w:spacing w:line="140" w:lineRule="exact"/>
        <w:rPr>
          <w:sz w:val="14"/>
          <w:szCs w:val="14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pStyle w:val="Nagwek21"/>
        <w:kinsoku w:val="0"/>
        <w:overflowPunct w:val="0"/>
        <w:spacing w:before="0"/>
        <w:ind w:left="199"/>
        <w:outlineLvl w:val="9"/>
        <w:rPr>
          <w:b w:val="0"/>
          <w:bCs w:val="0"/>
        </w:rPr>
      </w:pPr>
      <w:r>
        <w:t>Z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1"/>
        </w:rPr>
        <w:t>k</w:t>
      </w:r>
      <w:r>
        <w:t>resu</w:t>
      </w:r>
      <w:r>
        <w:rPr>
          <w:spacing w:val="-1"/>
        </w:rPr>
        <w:t xml:space="preserve"> </w:t>
      </w:r>
      <w:r>
        <w:rPr>
          <w:spacing w:val="3"/>
        </w:rPr>
        <w:t>w</w:t>
      </w:r>
      <w:r>
        <w:rPr>
          <w:spacing w:val="1"/>
        </w:rPr>
        <w:t>i</w:t>
      </w:r>
      <w:r>
        <w:t>e</w:t>
      </w:r>
      <w:r>
        <w:rPr>
          <w:spacing w:val="-1"/>
        </w:rPr>
        <w:t>d</w:t>
      </w:r>
      <w:r>
        <w:rPr>
          <w:spacing w:val="-2"/>
        </w:rPr>
        <w:t>z</w:t>
      </w:r>
      <w:r>
        <w:t>y:</w:t>
      </w:r>
    </w:p>
    <w:p w:rsidR="00460346" w:rsidRDefault="00460346" w:rsidP="00460346">
      <w:pPr>
        <w:kinsoku w:val="0"/>
        <w:overflowPunct w:val="0"/>
        <w:spacing w:before="66"/>
        <w:ind w:left="199"/>
        <w:rPr>
          <w:sz w:val="22"/>
          <w:szCs w:val="22"/>
        </w:rPr>
      </w:pPr>
      <w:r>
        <w:br w:type="column"/>
      </w:r>
      <w:r>
        <w:rPr>
          <w:b/>
          <w:bCs/>
          <w:spacing w:val="1"/>
          <w:sz w:val="22"/>
          <w:szCs w:val="22"/>
        </w:rPr>
        <w:t>P</w:t>
      </w:r>
      <w:r>
        <w:rPr>
          <w:b/>
          <w:bCs/>
          <w:spacing w:val="-1"/>
          <w:sz w:val="22"/>
          <w:szCs w:val="22"/>
        </w:rPr>
        <w:t>R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ED</w:t>
      </w:r>
      <w:r>
        <w:rPr>
          <w:b/>
          <w:bCs/>
          <w:sz w:val="22"/>
          <w:szCs w:val="22"/>
        </w:rPr>
        <w:t>MI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WE</w:t>
      </w:r>
      <w:r>
        <w:rPr>
          <w:b/>
          <w:bCs/>
          <w:spacing w:val="-1"/>
          <w:sz w:val="22"/>
          <w:szCs w:val="22"/>
        </w:rPr>
        <w:t xml:space="preserve"> E</w:t>
      </w:r>
      <w:r>
        <w:rPr>
          <w:b/>
          <w:bCs/>
          <w:spacing w:val="1"/>
          <w:sz w:val="22"/>
          <w:szCs w:val="22"/>
        </w:rPr>
        <w:t>F</w:t>
      </w:r>
      <w:r>
        <w:rPr>
          <w:b/>
          <w:bCs/>
          <w:spacing w:val="-1"/>
          <w:sz w:val="22"/>
          <w:szCs w:val="22"/>
        </w:rPr>
        <w:t>E</w:t>
      </w:r>
      <w:r>
        <w:rPr>
          <w:b/>
          <w:bCs/>
          <w:spacing w:val="1"/>
          <w:sz w:val="22"/>
          <w:szCs w:val="22"/>
        </w:rPr>
        <w:t>K</w:t>
      </w:r>
      <w:r>
        <w:rPr>
          <w:b/>
          <w:bCs/>
          <w:spacing w:val="-1"/>
          <w:sz w:val="22"/>
          <w:szCs w:val="22"/>
        </w:rPr>
        <w:t>T</w:t>
      </w:r>
      <w:r>
        <w:rPr>
          <w:b/>
          <w:bCs/>
          <w:sz w:val="22"/>
          <w:szCs w:val="22"/>
        </w:rPr>
        <w:t>Y</w:t>
      </w:r>
      <w:r>
        <w:rPr>
          <w:b/>
          <w:bCs/>
          <w:spacing w:val="1"/>
          <w:sz w:val="22"/>
          <w:szCs w:val="22"/>
        </w:rPr>
        <w:t xml:space="preserve"> K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TAŁCEN</w:t>
      </w:r>
      <w:r>
        <w:rPr>
          <w:b/>
          <w:bCs/>
          <w:sz w:val="22"/>
          <w:szCs w:val="22"/>
        </w:rPr>
        <w:t>IA</w:t>
      </w:r>
    </w:p>
    <w:p w:rsidR="00460346" w:rsidRDefault="00460346" w:rsidP="00460346">
      <w:pPr>
        <w:kinsoku w:val="0"/>
        <w:overflowPunct w:val="0"/>
        <w:spacing w:before="66"/>
        <w:ind w:left="199"/>
        <w:rPr>
          <w:sz w:val="22"/>
          <w:szCs w:val="22"/>
        </w:rPr>
        <w:sectPr w:rsidR="00460346" w:rsidSect="008E185C">
          <w:headerReference w:type="default" r:id="rId9"/>
          <w:footerReference w:type="default" r:id="rId10"/>
          <w:pgSz w:w="11900" w:h="16840"/>
          <w:pgMar w:top="1420" w:right="1160" w:bottom="960" w:left="1200" w:header="0" w:footer="763" w:gutter="0"/>
          <w:pgNumType w:start="238"/>
          <w:cols w:num="2" w:space="708" w:equalWidth="0">
            <w:col w:w="1915" w:space="382"/>
            <w:col w:w="7243"/>
          </w:cols>
          <w:noEndnote/>
        </w:sectPr>
      </w:pPr>
    </w:p>
    <w:p w:rsidR="00460346" w:rsidRDefault="00697D17" w:rsidP="00460346">
      <w:pPr>
        <w:pStyle w:val="Tekstpodstawowy"/>
        <w:kinsoku w:val="0"/>
        <w:overflowPunct w:val="0"/>
        <w:spacing w:line="247" w:lineRule="exact"/>
        <w:ind w:left="199"/>
        <w:rPr>
          <w:color w:val="000000"/>
        </w:rPr>
      </w:pPr>
      <w:r>
        <w:rPr>
          <w:noProof/>
        </w:rPr>
        <w:pict>
          <v:group id="Group 80" o:spid="_x0000_s1037" style="position:absolute;left:0;text-align:left;margin-left:65.8pt;margin-top:70.85pt;width:463.65pt;height:194.85pt;z-index:-251654144;mso-position-horizontal-relative:page;mso-position-vertical-relative:page" coordorigin="1316,1417" coordsize="9273,3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" o:allowincell="f">
            <v:shape id="Freeform 81" o:spid="_x0000_s1038" style="position:absolute;left:1322;top:1423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4vvMIA&#10;AADcAAAADwAAAGRycy9kb3ducmV2LnhtbERPTWsCMRC9C/0PYQRvmlVoLVujWEHowYNdK16HzXSz&#10;uJmsSdTVX98UBG/zeJ8zW3S2ERfyoXasYDzKQBCXTtdcKfjZrYfvIEJE1tg4JgU3CrCYv/RmmGt3&#10;5W+6FLESKYRDjgpMjG0uZSgNWQwj1xIn7td5izFBX0nt8ZrCbSMnWfYmLdacGgy2tDJUHouzVbAp&#10;74f9dLz6PK2XbmNOty36YqvUoN8tP0BE6uJT/HB/6TR/+gr/z6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+8wgAAANwAAAAPAAAAAAAAAAAAAAAAAJgCAABkcnMvZG93&#10;bnJldi54bWxQSwUGAAAAAAQABAD1AAAAhwMAAAAA&#10;" path="m,l9261,e" filled="f" strokeweight=".58pt">
              <v:path arrowok="t" o:connecttype="custom" o:connectlocs="0,0;9261,0" o:connectangles="0,0"/>
            </v:shape>
            <v:shape id="Freeform 82" o:spid="_x0000_s1039" style="position:absolute;left:1327;top:1427;width:20;height:3876;visibility:visible;mso-wrap-style:square;v-text-anchor:top" coordsize="20,3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NdVcQA&#10;AADcAAAADwAAAGRycy9kb3ducmV2LnhtbESPQWsCMRCF7wX/QxjBW80qVmU1igiKp4K2HrwNm3F3&#10;MZksSVxXf31TKPQ2w3vvmzfLdWeNaMmH2rGC0TADQVw4XXOp4Ptr9z4HESKyRuOYFDwpwHrVe1ti&#10;rt2Dj9SeYikShEOOCqoYm1zKUFRkMQxdQ5y0q/MWY1p9KbXHR4JbI8dZNpUWa04XKmxoW1FxO91t&#10;ohwmr8v24zj3I1PfP9vmvCdvlBr0u80CRKQu/pv/0ged6s+m8PtMmk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XVXEAAAA3AAAAA8AAAAAAAAAAAAAAAAAmAIAAGRycy9k&#10;b3ducmV2LnhtbFBLBQYAAAAABAAEAPUAAACJAwAAAAA=&#10;" path="m,l,3876e" filled="f" strokeweight=".20458mm">
              <v:path arrowok="t" o:connecttype="custom" o:connectlocs="0,0;0,3876" o:connectangles="0,0"/>
            </v:shape>
            <v:shape id="Freeform 83" o:spid="_x0000_s1040" style="position:absolute;left:1322;top:5308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UUMIA&#10;AADcAAAADwAAAGRycy9kb3ducmV2LnhtbERPTWsCMRC9F/ofwgjeatYeXNkaRQWhBw92VXodNuNm&#10;cTNZk1RXf70pFHqbx/uc2aK3rbiSD41jBeNRBoK4crrhWsFhv3mbgggRWWPrmBTcKcBi/voyw0K7&#10;G3/RtYy1SCEcClRgYuwKKUNlyGIYuY44cSfnLcYEfS21x1sKt618z7KJtNhwajDY0dpQdS5/rIJt&#10;9fg+5uP16rJZuq253Hfoy51Sw0G//AARqY//4j/3p07z8xx+n0kX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gBRQwgAAANwAAAAPAAAAAAAAAAAAAAAAAJgCAABkcnMvZG93&#10;bnJldi54bWxQSwUGAAAAAAQABAD1AAAAhwMAAAAA&#10;" path="m,l9261,e" filled="f" strokeweight=".58pt">
              <v:path arrowok="t" o:connecttype="custom" o:connectlocs="0,0;9261,0" o:connectangles="0,0"/>
            </v:shape>
            <v:shape id="Freeform 84" o:spid="_x0000_s1041" style="position:absolute;left:10579;top:1427;width:20;height:3876;visibility:visible;mso-wrap-style:square;v-text-anchor:top" coordsize="20,3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BsvMUA&#10;AADcAAAADwAAAGRycy9kb3ducmV2LnhtbESPT2sCMRDF74V+hzCF3mrW0lpZjVKEFk8F//TgbdiM&#10;u4vJZEniuvrpO4eCtzfMm9+8N18O3qmeYmoDGxiPClDEVbAt1wb2u6+XKaiUkS26wGTgSgmWi8eH&#10;OZY2XHhD/TbXSiCcSjTQ5NyVWqeqIY9pFDpi2R1D9JhljLW2ES8C906/FsVEe2xZPjTY0aqh6rQ9&#10;e6Gs326H1ftmGseuPf/03e83RWfM89PwOQOVach38//12kr8D0krZUSB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cGy8xQAAANwAAAAPAAAAAAAAAAAAAAAAAJgCAABkcnMv&#10;ZG93bnJldi54bWxQSwUGAAAAAAQABAD1AAAAigMAAAAA&#10;" path="m,l,3876e" filled="f" strokeweight=".20458mm">
              <v:path arrowok="t" o:connecttype="custom" o:connectlocs="0,0;0,3876" o:connectangles="0,0"/>
            </v:shape>
            <w10:wrap anchorx="page" anchory="page"/>
          </v:group>
        </w:pict>
      </w:r>
      <w:r>
        <w:rPr>
          <w:noProof/>
        </w:rPr>
        <w:pict>
          <v:group id="Group 85" o:spid="_x0000_s1042" style="position:absolute;left:0;text-align:left;margin-left:65.8pt;margin-top:650.8pt;width:463.65pt;height:81.45pt;z-index:-251653120;mso-position-horizontal-relative:page;mso-position-vertical-relative:page" coordorigin="1316,13016" coordsize="9273,1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" o:allowincell="f">
            <v:shape id="Freeform 86" o:spid="_x0000_s1043" style="position:absolute;left:1322;top:13022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qzZMMA&#10;AADcAAAADwAAAGRycy9kb3ducmV2LnhtbERPTWsCMRC9C/0PYQreNKsHq1ujWEHw4EFXS6/DZrpZ&#10;upmsSdS1v94UCt7m8T5nvuxsI67kQ+1YwWiYgSAuna65UnA6bgZTECEia2wck4I7BVguXnpzzLW7&#10;8YGuRaxECuGQowITY5tLGUpDFsPQtcSJ+3beYkzQV1J7vKVw28hxlk2kxZpTg8GW1obKn+JiFezK&#10;36/Pt9H647xZuZ053/foi71S/ddu9Q4iUhef4n/3Vqf5kxn8PZ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qzZMMAAADcAAAADwAAAAAAAAAAAAAAAACYAgAAZHJzL2Rv&#10;d25yZXYueG1sUEsFBgAAAAAEAAQA9QAAAIgDAAAAAA==&#10;" path="m,l9261,e" filled="f" strokeweight=".58pt">
              <v:path arrowok="t" o:connecttype="custom" o:connectlocs="0,0;9261,0" o:connectangles="0,0"/>
            </v:shape>
            <v:shape id="Freeform 87" o:spid="_x0000_s1044" style="position:absolute;left:1327;top:13027;width:20;height:1608;visibility:visible;mso-wrap-style:square;v-text-anchor:top" coordsize="20,1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9p8cA&#10;AADcAAAADwAAAGRycy9kb3ducmV2LnhtbESPT2/CMAzF70j7DpEn7YJGCtL+0BHQBJrGBbGx7W41&#10;XlOtcUoTSuHTzwckbrbe83s/zxa9r1VHbawCGxiPMlDERbAVlwa+v97un0HFhGyxDkwGThRhMb8Z&#10;zDC34cif1O1SqSSEY44GXEpNrnUsHHmMo9AQi/YbWo9J1rbUtsWjhPtaT7LsUXusWBocNrR0VPzt&#10;Dt7A9Dxcrn727w/neuO2k/GHPXTTjTF3t/3rC6hEfbqaL9drK/hPgi/PyAR6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dvafHAAAA3AAAAA8AAAAAAAAAAAAAAAAAmAIAAGRy&#10;cy9kb3ducmV2LnhtbFBLBQYAAAAABAAEAPUAAACMAwAAAAA=&#10;" path="m,l,1608e" filled="f" strokeweight=".20458mm">
              <v:path arrowok="t" o:connecttype="custom" o:connectlocs="0,0;0,1608" o:connectangles="0,0"/>
            </v:shape>
            <v:shape id="Freeform 88" o:spid="_x0000_s1045" style="position:absolute;left:10579;top:13027;width:20;height:1608;visibility:visible;mso-wrap-style:square;v-text-anchor:top" coordsize="20,1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EYPMQA&#10;AADcAAAADwAAAGRycy9kb3ducmV2LnhtbERPS2vCQBC+F/wPywi9FN1EqNXoKmIp9SJtfdyH7DQb&#10;mp2N2TWm/npXKPQ2H99z5svOVqKlxpeOFaTDBARx7nTJhYLD/m0wAeEDssbKMSn4JQ/LRe9hjpl2&#10;F/6idhcKEUPYZ6jAhFBnUvrckEU/dDVx5L5dYzFE2BRSN3iJ4baSoyQZS4slxwaDNa0N5T+7s1Uw&#10;vT6tX4+n9+drtTUfo/RTn9vpVqnHfreagQjUhX/xn3uj4/yXFO7PxAv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RGDzEAAAA3AAAAA8AAAAAAAAAAAAAAAAAmAIAAGRycy9k&#10;b3ducmV2LnhtbFBLBQYAAAAABAAEAPUAAACJAwAAAAA=&#10;" path="m,l,1608e" filled="f" strokeweight=".20458mm">
              <v:path arrowok="t" o:connecttype="custom" o:connectlocs="0,0;0,1608" o:connectangles="0,0"/>
            </v:shape>
            <v:shape id="Freeform 89" o:spid="_x0000_s1046" style="position:absolute;left:1322;top:13365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3yMMA&#10;AADcAAAADwAAAGRycy9kb3ducmV2LnhtbERPTWsCMRC9C/0PYQq9uVk9VNkaxQqCBw92VbwOm+lm&#10;6WayJlHX/vqmIHibx/uc2aK3rbiSD41jBaMsB0FcOd1wreCwXw+nIEJE1tg6JgV3CrCYvwxmWGh3&#10;4y+6lrEWKYRDgQpMjF0hZagMWQyZ64gT9+28xZigr6X2eEvhtpXjPH+XFhtODQY7WhmqfsqLVbCt&#10;fk/HyWj1eV4v3dac7zv05U6pt9d++QEiUh+f4od7o9P8yRj+n0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e3yMMAAADcAAAADwAAAAAAAAAAAAAAAACYAgAAZHJzL2Rv&#10;d25yZXYueG1sUEsFBgAAAAAEAAQA9QAAAIgDAAAAAA==&#10;" path="m,l9261,e" filled="f" strokeweight=".58pt">
              <v:path arrowok="t" o:connecttype="custom" o:connectlocs="0,0;9261,0" o:connectangles="0,0"/>
            </v:shape>
            <v:shape id="Freeform 90" o:spid="_x0000_s1047" style="position:absolute;left:1322;top:14639;width:9261;height:20;visibility:visible;mso-wrap-style:square;v-text-anchor:top" coordsize="92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sSU8IA&#10;AADcAAAADwAAAGRycy9kb3ducmV2LnhtbERPTWsCMRC9C/0PYQRvmtVCLVujWEHowYNdK16HzXSz&#10;uJmsSdTVX98UBG/zeJ8zW3S2ERfyoXasYDzKQBCXTtdcKfjZrYfvIEJE1tg4JgU3CrCYv/RmmGt3&#10;5W+6FLESKYRDjgpMjG0uZSgNWQwj1xIn7td5izFBX0nt8ZrCbSMnWfYmLdacGgy2tDJUHouzVbAp&#10;74f9dLz6PK2XbmNOty36YqvUoN8tP0BE6uJT/HB/6TR/+gr/z6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xJTwgAAANwAAAAPAAAAAAAAAAAAAAAAAJgCAABkcnMvZG93&#10;bnJldi54bWxQSwUGAAAAAAQABAD1AAAAhwMAAAAA&#10;" path="m,l9261,e" filled="f" strokeweight=".58pt">
              <v:path arrowok="t" o:connecttype="custom" o:connectlocs="0,0;9261,0" o:connectangles="0,0"/>
            </v:shape>
            <w10:wrap anchorx="page" anchory="page"/>
          </v:group>
        </w:pict>
      </w:r>
      <w:r w:rsidR="00460346">
        <w:rPr>
          <w:spacing w:val="-1"/>
        </w:rPr>
        <w:t>PE</w:t>
      </w:r>
      <w:r w:rsidR="00460346">
        <w:rPr>
          <w:spacing w:val="1"/>
        </w:rPr>
        <w:t>K</w:t>
      </w:r>
      <w:r w:rsidR="00460346">
        <w:t xml:space="preserve">_W01  </w:t>
      </w:r>
      <w:r w:rsidR="00460346">
        <w:rPr>
          <w:spacing w:val="-3"/>
        </w:rPr>
        <w:t>Z</w:t>
      </w:r>
      <w:r w:rsidR="00460346">
        <w:t xml:space="preserve">na  </w:t>
      </w:r>
      <w:r w:rsidR="00460346">
        <w:rPr>
          <w:color w:val="212121"/>
          <w:spacing w:val="-2"/>
        </w:rPr>
        <w:t>z</w:t>
      </w:r>
      <w:r w:rsidR="00460346">
        <w:rPr>
          <w:color w:val="212121"/>
        </w:rPr>
        <w:t>a</w:t>
      </w:r>
      <w:r w:rsidR="00460346">
        <w:rPr>
          <w:color w:val="212121"/>
          <w:spacing w:val="-3"/>
        </w:rPr>
        <w:t>g</w:t>
      </w:r>
      <w:r w:rsidR="00460346">
        <w:rPr>
          <w:color w:val="212121"/>
        </w:rPr>
        <w:t>adn</w:t>
      </w:r>
      <w:r w:rsidR="00460346">
        <w:rPr>
          <w:color w:val="212121"/>
          <w:spacing w:val="1"/>
        </w:rPr>
        <w:t>i</w:t>
      </w:r>
      <w:r w:rsidR="00460346">
        <w:rPr>
          <w:color w:val="212121"/>
        </w:rPr>
        <w:t>en</w:t>
      </w:r>
      <w:r w:rsidR="00460346">
        <w:rPr>
          <w:color w:val="212121"/>
          <w:spacing w:val="1"/>
        </w:rPr>
        <w:t>i</w:t>
      </w:r>
      <w:r w:rsidR="00460346">
        <w:rPr>
          <w:color w:val="212121"/>
        </w:rPr>
        <w:t>a z</w:t>
      </w:r>
      <w:r w:rsidR="00460346">
        <w:rPr>
          <w:color w:val="212121"/>
          <w:spacing w:val="-2"/>
        </w:rPr>
        <w:t xml:space="preserve"> z</w:t>
      </w:r>
      <w:r w:rsidR="00460346">
        <w:rPr>
          <w:color w:val="212121"/>
        </w:rPr>
        <w:t>a</w:t>
      </w:r>
      <w:r w:rsidR="00460346">
        <w:rPr>
          <w:color w:val="212121"/>
          <w:spacing w:val="-3"/>
        </w:rPr>
        <w:t>k</w:t>
      </w:r>
      <w:r w:rsidR="00460346">
        <w:rPr>
          <w:color w:val="212121"/>
        </w:rPr>
        <w:t>resu pro</w:t>
      </w:r>
      <w:r w:rsidR="00460346">
        <w:rPr>
          <w:color w:val="212121"/>
          <w:spacing w:val="-3"/>
        </w:rPr>
        <w:t>g</w:t>
      </w:r>
      <w:r w:rsidR="00460346">
        <w:rPr>
          <w:color w:val="212121"/>
        </w:rPr>
        <w:t>ra</w:t>
      </w:r>
      <w:r w:rsidR="00460346">
        <w:rPr>
          <w:color w:val="212121"/>
          <w:spacing w:val="-4"/>
        </w:rPr>
        <w:t>m</w:t>
      </w:r>
      <w:r w:rsidR="00460346">
        <w:rPr>
          <w:color w:val="212121"/>
        </w:rPr>
        <w:t>o</w:t>
      </w:r>
      <w:r w:rsidR="00460346">
        <w:rPr>
          <w:color w:val="212121"/>
          <w:spacing w:val="-1"/>
        </w:rPr>
        <w:t>w</w:t>
      </w:r>
      <w:r w:rsidR="00460346">
        <w:rPr>
          <w:color w:val="212121"/>
        </w:rPr>
        <w:t>an</w:t>
      </w:r>
      <w:r w:rsidR="00460346">
        <w:rPr>
          <w:color w:val="212121"/>
          <w:spacing w:val="1"/>
        </w:rPr>
        <w:t>i</w:t>
      </w:r>
      <w:r w:rsidR="00460346">
        <w:rPr>
          <w:color w:val="212121"/>
        </w:rPr>
        <w:t>a i</w:t>
      </w:r>
      <w:r w:rsidR="00460346">
        <w:rPr>
          <w:color w:val="212121"/>
          <w:spacing w:val="1"/>
        </w:rPr>
        <w:t xml:space="preserve"> </w:t>
      </w:r>
      <w:r w:rsidR="00460346">
        <w:rPr>
          <w:color w:val="212121"/>
        </w:rPr>
        <w:t>urucha</w:t>
      </w:r>
      <w:r w:rsidR="00460346">
        <w:rPr>
          <w:color w:val="212121"/>
          <w:spacing w:val="-4"/>
        </w:rPr>
        <w:t>m</w:t>
      </w:r>
      <w:r w:rsidR="00460346">
        <w:rPr>
          <w:color w:val="212121"/>
          <w:spacing w:val="1"/>
        </w:rPr>
        <w:t>i</w:t>
      </w:r>
      <w:r w:rsidR="00460346">
        <w:rPr>
          <w:color w:val="212121"/>
        </w:rPr>
        <w:t>an</w:t>
      </w:r>
      <w:r w:rsidR="00460346">
        <w:rPr>
          <w:color w:val="212121"/>
          <w:spacing w:val="1"/>
        </w:rPr>
        <w:t>i</w:t>
      </w:r>
      <w:r w:rsidR="00460346">
        <w:rPr>
          <w:color w:val="212121"/>
        </w:rPr>
        <w:t xml:space="preserve">a </w:t>
      </w:r>
      <w:r w:rsidR="00460346">
        <w:rPr>
          <w:color w:val="212121"/>
          <w:spacing w:val="-4"/>
        </w:rPr>
        <w:t>m</w:t>
      </w:r>
      <w:r w:rsidR="00460346">
        <w:rPr>
          <w:color w:val="212121"/>
          <w:spacing w:val="1"/>
        </w:rPr>
        <w:t>i</w:t>
      </w:r>
      <w:r w:rsidR="00460346">
        <w:rPr>
          <w:color w:val="212121"/>
          <w:spacing w:val="-3"/>
        </w:rPr>
        <w:t>k</w:t>
      </w:r>
      <w:r w:rsidR="00460346">
        <w:rPr>
          <w:color w:val="212121"/>
        </w:rPr>
        <w:t>ros</w:t>
      </w:r>
      <w:r w:rsidR="00460346">
        <w:rPr>
          <w:color w:val="212121"/>
          <w:spacing w:val="1"/>
        </w:rPr>
        <w:t>t</w:t>
      </w:r>
      <w:r w:rsidR="00460346">
        <w:rPr>
          <w:color w:val="212121"/>
        </w:rPr>
        <w:t>ero</w:t>
      </w:r>
      <w:r w:rsidR="00460346">
        <w:rPr>
          <w:color w:val="212121"/>
          <w:spacing w:val="-1"/>
        </w:rPr>
        <w:t>w</w:t>
      </w:r>
      <w:r w:rsidR="00460346">
        <w:rPr>
          <w:color w:val="212121"/>
        </w:rPr>
        <w:t>n</w:t>
      </w:r>
      <w:r w:rsidR="00460346">
        <w:rPr>
          <w:color w:val="212121"/>
          <w:spacing w:val="1"/>
        </w:rPr>
        <w:t>i</w:t>
      </w:r>
      <w:r w:rsidR="00460346">
        <w:rPr>
          <w:color w:val="212121"/>
          <w:spacing w:val="-3"/>
        </w:rPr>
        <w:t>k</w:t>
      </w:r>
      <w:r w:rsidR="00460346">
        <w:rPr>
          <w:color w:val="212121"/>
        </w:rPr>
        <w:t>ó</w:t>
      </w:r>
      <w:r w:rsidR="00460346">
        <w:rPr>
          <w:color w:val="212121"/>
          <w:spacing w:val="-1"/>
        </w:rPr>
        <w:t>w</w:t>
      </w:r>
      <w:r w:rsidR="00460346">
        <w:rPr>
          <w:color w:val="212121"/>
        </w:rPr>
        <w:t>, i</w:t>
      </w:r>
      <w:r w:rsidR="00460346">
        <w:rPr>
          <w:color w:val="212121"/>
          <w:spacing w:val="1"/>
        </w:rPr>
        <w:t xml:space="preserve"> t</w:t>
      </w:r>
      <w:r w:rsidR="00460346">
        <w:rPr>
          <w:color w:val="212121"/>
          <w:spacing w:val="-3"/>
        </w:rPr>
        <w:t>y</w:t>
      </w:r>
      <w:r w:rsidR="00460346">
        <w:rPr>
          <w:color w:val="212121"/>
        </w:rPr>
        <w:t>po</w:t>
      </w:r>
      <w:r w:rsidR="00460346">
        <w:rPr>
          <w:color w:val="212121"/>
          <w:spacing w:val="-1"/>
        </w:rPr>
        <w:t>w</w:t>
      </w:r>
      <w:r w:rsidR="00460346">
        <w:rPr>
          <w:color w:val="212121"/>
          <w:spacing w:val="-3"/>
        </w:rPr>
        <w:t>y</w:t>
      </w:r>
      <w:r w:rsidR="00460346">
        <w:rPr>
          <w:color w:val="212121"/>
        </w:rPr>
        <w:t>ch</w:t>
      </w:r>
    </w:p>
    <w:p w:rsidR="00460346" w:rsidRDefault="00460346" w:rsidP="00460346">
      <w:pPr>
        <w:pStyle w:val="Tekstpodstawowy"/>
        <w:kinsoku w:val="0"/>
        <w:overflowPunct w:val="0"/>
        <w:spacing w:line="252" w:lineRule="exact"/>
        <w:ind w:left="1353"/>
        <w:rPr>
          <w:color w:val="000000"/>
        </w:rPr>
      </w:pPr>
      <w:r>
        <w:rPr>
          <w:color w:val="212121"/>
        </w:rPr>
        <w:t>ur</w:t>
      </w:r>
      <w:r>
        <w:rPr>
          <w:color w:val="212121"/>
          <w:spacing w:val="-2"/>
        </w:rPr>
        <w:t>z</w:t>
      </w:r>
      <w:r>
        <w:rPr>
          <w:color w:val="212121"/>
        </w:rPr>
        <w:t>ąd</w:t>
      </w:r>
      <w:r>
        <w:rPr>
          <w:color w:val="212121"/>
          <w:spacing w:val="-2"/>
        </w:rPr>
        <w:t>z</w:t>
      </w:r>
      <w:r>
        <w:rPr>
          <w:color w:val="212121"/>
        </w:rPr>
        <w:t>eń per</w:t>
      </w:r>
      <w:r>
        <w:rPr>
          <w:color w:val="212121"/>
          <w:spacing w:val="-3"/>
        </w:rPr>
        <w:t>y</w:t>
      </w:r>
      <w:r>
        <w:rPr>
          <w:color w:val="212121"/>
        </w:rPr>
        <w:t>fer</w:t>
      </w:r>
      <w:r>
        <w:rPr>
          <w:color w:val="212121"/>
          <w:spacing w:val="-3"/>
        </w:rPr>
        <w:t>y</w:t>
      </w:r>
      <w:r>
        <w:rPr>
          <w:color w:val="212121"/>
          <w:spacing w:val="3"/>
        </w:rPr>
        <w:t>j</w:t>
      </w:r>
      <w:r>
        <w:rPr>
          <w:color w:val="212121"/>
        </w:rPr>
        <w:t>n</w:t>
      </w:r>
      <w:r>
        <w:rPr>
          <w:color w:val="212121"/>
          <w:spacing w:val="-3"/>
        </w:rPr>
        <w:t>y</w:t>
      </w:r>
      <w:r>
        <w:rPr>
          <w:color w:val="212121"/>
        </w:rPr>
        <w:t>ch.</w:t>
      </w:r>
    </w:p>
    <w:p w:rsidR="00460346" w:rsidRDefault="00460346" w:rsidP="00460346">
      <w:pPr>
        <w:pStyle w:val="Tekstpodstawowy"/>
        <w:kinsoku w:val="0"/>
        <w:overflowPunct w:val="0"/>
        <w:spacing w:before="5" w:line="252" w:lineRule="exact"/>
        <w:ind w:left="199"/>
        <w:rPr>
          <w:color w:val="000000"/>
        </w:rPr>
      </w:pPr>
      <w:r>
        <w:rPr>
          <w:color w:val="212121"/>
          <w:spacing w:val="-1"/>
        </w:rPr>
        <w:t>PE</w:t>
      </w:r>
      <w:r>
        <w:rPr>
          <w:color w:val="212121"/>
          <w:spacing w:val="1"/>
        </w:rPr>
        <w:t>K</w:t>
      </w:r>
      <w:r>
        <w:rPr>
          <w:color w:val="212121"/>
        </w:rPr>
        <w:t xml:space="preserve">_W02  </w:t>
      </w:r>
      <w:r>
        <w:rPr>
          <w:color w:val="212121"/>
          <w:spacing w:val="-3"/>
        </w:rPr>
        <w:t>Z</w:t>
      </w:r>
      <w:r>
        <w:rPr>
          <w:color w:val="212121"/>
        </w:rPr>
        <w:t>na s</w:t>
      </w:r>
      <w:r>
        <w:rPr>
          <w:color w:val="212121"/>
          <w:spacing w:val="1"/>
        </w:rPr>
        <w:t>t</w:t>
      </w:r>
      <w:r>
        <w:rPr>
          <w:color w:val="212121"/>
        </w:rPr>
        <w:t>andardy</w:t>
      </w:r>
      <w:r>
        <w:rPr>
          <w:color w:val="212121"/>
          <w:spacing w:val="-3"/>
        </w:rPr>
        <w:t xml:space="preserve"> k</w:t>
      </w:r>
      <w:r>
        <w:rPr>
          <w:color w:val="212121"/>
        </w:rPr>
        <w:t>o</w:t>
      </w:r>
      <w:r>
        <w:rPr>
          <w:color w:val="212121"/>
          <w:spacing w:val="-4"/>
        </w:rPr>
        <w:t>m</w:t>
      </w:r>
      <w:r>
        <w:rPr>
          <w:color w:val="212121"/>
        </w:rPr>
        <w:t>un</w:t>
      </w:r>
      <w:r>
        <w:rPr>
          <w:color w:val="212121"/>
          <w:spacing w:val="1"/>
        </w:rPr>
        <w:t>i</w:t>
      </w:r>
      <w:r>
        <w:rPr>
          <w:color w:val="212121"/>
          <w:spacing w:val="-3"/>
        </w:rPr>
        <w:t>k</w:t>
      </w:r>
      <w:r>
        <w:rPr>
          <w:color w:val="212121"/>
        </w:rPr>
        <w:t>ac</w:t>
      </w:r>
      <w:r>
        <w:rPr>
          <w:color w:val="212121"/>
          <w:spacing w:val="3"/>
        </w:rPr>
        <w:t>j</w:t>
      </w:r>
      <w:r>
        <w:rPr>
          <w:color w:val="212121"/>
        </w:rPr>
        <w:t>i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oraz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pro</w:t>
      </w:r>
      <w:r>
        <w:rPr>
          <w:color w:val="212121"/>
          <w:spacing w:val="1"/>
        </w:rPr>
        <w:t>t</w:t>
      </w:r>
      <w:r>
        <w:rPr>
          <w:color w:val="212121"/>
        </w:rPr>
        <w:t>o</w:t>
      </w:r>
      <w:r>
        <w:rPr>
          <w:color w:val="212121"/>
          <w:spacing w:val="-3"/>
        </w:rPr>
        <w:t>k</w:t>
      </w:r>
      <w:r>
        <w:rPr>
          <w:color w:val="212121"/>
        </w:rPr>
        <w:t>o</w:t>
      </w:r>
      <w:r>
        <w:rPr>
          <w:color w:val="212121"/>
          <w:spacing w:val="1"/>
        </w:rPr>
        <w:t>ł</w:t>
      </w:r>
      <w:r>
        <w:rPr>
          <w:color w:val="212121"/>
        </w:rPr>
        <w:t>y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s</w:t>
      </w:r>
      <w:r>
        <w:rPr>
          <w:color w:val="212121"/>
          <w:spacing w:val="1"/>
        </w:rPr>
        <w:t>i</w:t>
      </w:r>
      <w:r>
        <w:rPr>
          <w:color w:val="212121"/>
        </w:rPr>
        <w:t>ec</w:t>
      </w:r>
      <w:r>
        <w:rPr>
          <w:color w:val="212121"/>
          <w:spacing w:val="1"/>
        </w:rPr>
        <w:t>i</w:t>
      </w:r>
      <w:r>
        <w:rPr>
          <w:color w:val="212121"/>
        </w:rPr>
        <w:t>o</w:t>
      </w:r>
      <w:r>
        <w:rPr>
          <w:color w:val="212121"/>
          <w:spacing w:val="-1"/>
        </w:rPr>
        <w:t>w</w:t>
      </w:r>
      <w:r>
        <w:rPr>
          <w:color w:val="212121"/>
        </w:rPr>
        <w:t>e s</w:t>
      </w:r>
      <w:r>
        <w:rPr>
          <w:color w:val="212121"/>
          <w:spacing w:val="1"/>
        </w:rPr>
        <w:t>t</w:t>
      </w:r>
      <w:r>
        <w:rPr>
          <w:color w:val="212121"/>
        </w:rPr>
        <w:t>oso</w:t>
      </w:r>
      <w:r>
        <w:rPr>
          <w:color w:val="212121"/>
          <w:spacing w:val="-1"/>
        </w:rPr>
        <w:t>w</w:t>
      </w:r>
      <w:r>
        <w:rPr>
          <w:color w:val="212121"/>
        </w:rPr>
        <w:t>ane w</w:t>
      </w:r>
      <w:r>
        <w:rPr>
          <w:color w:val="212121"/>
          <w:spacing w:val="-1"/>
        </w:rPr>
        <w:t xml:space="preserve"> </w:t>
      </w:r>
      <w:r>
        <w:rPr>
          <w:color w:val="212121"/>
          <w:spacing w:val="-2"/>
        </w:rPr>
        <w:t>z</w:t>
      </w:r>
      <w:r>
        <w:rPr>
          <w:color w:val="212121"/>
        </w:rPr>
        <w:t>adan</w:t>
      </w:r>
      <w:r>
        <w:rPr>
          <w:color w:val="212121"/>
          <w:spacing w:val="1"/>
        </w:rPr>
        <w:t>i</w:t>
      </w:r>
      <w:r>
        <w:rPr>
          <w:color w:val="212121"/>
        </w:rPr>
        <w:t>ach s</w:t>
      </w:r>
      <w:r>
        <w:rPr>
          <w:color w:val="212121"/>
          <w:spacing w:val="1"/>
        </w:rPr>
        <w:t>t</w:t>
      </w:r>
      <w:r>
        <w:rPr>
          <w:color w:val="212121"/>
        </w:rPr>
        <w:t>ero</w:t>
      </w:r>
      <w:r>
        <w:rPr>
          <w:color w:val="212121"/>
          <w:spacing w:val="-1"/>
        </w:rPr>
        <w:t>w</w:t>
      </w:r>
      <w:r>
        <w:rPr>
          <w:color w:val="212121"/>
        </w:rPr>
        <w:t>an</w:t>
      </w:r>
      <w:r>
        <w:rPr>
          <w:color w:val="212121"/>
          <w:spacing w:val="1"/>
        </w:rPr>
        <w:t>i</w:t>
      </w:r>
      <w:r>
        <w:rPr>
          <w:color w:val="212121"/>
        </w:rPr>
        <w:t xml:space="preserve">a. </w:t>
      </w:r>
      <w:r>
        <w:rPr>
          <w:color w:val="212121"/>
          <w:spacing w:val="-1"/>
        </w:rPr>
        <w:t>PE</w:t>
      </w:r>
      <w:r>
        <w:rPr>
          <w:color w:val="212121"/>
          <w:spacing w:val="1"/>
        </w:rPr>
        <w:t>K</w:t>
      </w:r>
      <w:r>
        <w:rPr>
          <w:color w:val="212121"/>
        </w:rPr>
        <w:t xml:space="preserve">_W03  </w:t>
      </w:r>
      <w:r>
        <w:rPr>
          <w:color w:val="212121"/>
          <w:spacing w:val="-3"/>
        </w:rPr>
        <w:t>Z</w:t>
      </w:r>
      <w:r>
        <w:rPr>
          <w:color w:val="212121"/>
        </w:rPr>
        <w:t>na po</w:t>
      </w:r>
      <w:r>
        <w:rPr>
          <w:color w:val="212121"/>
          <w:spacing w:val="3"/>
        </w:rPr>
        <w:t>j</w:t>
      </w:r>
      <w:r>
        <w:rPr>
          <w:color w:val="212121"/>
        </w:rPr>
        <w:t>ęc</w:t>
      </w:r>
      <w:r>
        <w:rPr>
          <w:color w:val="212121"/>
          <w:spacing w:val="1"/>
        </w:rPr>
        <w:t>i</w:t>
      </w:r>
      <w:r>
        <w:rPr>
          <w:color w:val="212121"/>
        </w:rPr>
        <w:t xml:space="preserve">a </w:t>
      </w:r>
      <w:r>
        <w:rPr>
          <w:color w:val="212121"/>
          <w:spacing w:val="-2"/>
        </w:rPr>
        <w:t>z</w:t>
      </w:r>
      <w:r>
        <w:rPr>
          <w:color w:val="212121"/>
          <w:spacing w:val="-1"/>
        </w:rPr>
        <w:t>w</w:t>
      </w:r>
      <w:r>
        <w:rPr>
          <w:color w:val="212121"/>
          <w:spacing w:val="1"/>
        </w:rPr>
        <w:t>i</w:t>
      </w:r>
      <w:r>
        <w:rPr>
          <w:color w:val="212121"/>
        </w:rPr>
        <w:t>ą</w:t>
      </w:r>
      <w:r>
        <w:rPr>
          <w:color w:val="212121"/>
          <w:spacing w:val="-2"/>
        </w:rPr>
        <w:t>z</w:t>
      </w:r>
      <w:r>
        <w:rPr>
          <w:color w:val="212121"/>
        </w:rPr>
        <w:t>ane z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</w:t>
      </w:r>
      <w:r>
        <w:rPr>
          <w:color w:val="212121"/>
          <w:spacing w:val="1"/>
        </w:rPr>
        <w:t>i</w:t>
      </w:r>
      <w:r>
        <w:rPr>
          <w:color w:val="212121"/>
        </w:rPr>
        <w:t>ec</w:t>
      </w:r>
      <w:r>
        <w:rPr>
          <w:color w:val="212121"/>
          <w:spacing w:val="1"/>
        </w:rPr>
        <w:t>i</w:t>
      </w:r>
      <w:r>
        <w:rPr>
          <w:color w:val="212121"/>
        </w:rPr>
        <w:t>a</w:t>
      </w:r>
      <w:r>
        <w:rPr>
          <w:color w:val="212121"/>
          <w:spacing w:val="-4"/>
        </w:rPr>
        <w:t>m</w:t>
      </w:r>
      <w:r>
        <w:rPr>
          <w:color w:val="212121"/>
        </w:rPr>
        <w:t>i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sensoró</w:t>
      </w:r>
      <w:r>
        <w:rPr>
          <w:color w:val="212121"/>
          <w:spacing w:val="-1"/>
        </w:rPr>
        <w:t>w</w:t>
      </w:r>
      <w:r>
        <w:rPr>
          <w:color w:val="212121"/>
        </w:rPr>
        <w:t>.</w:t>
      </w:r>
    </w:p>
    <w:p w:rsidR="00460346" w:rsidRDefault="00460346" w:rsidP="00460346">
      <w:pPr>
        <w:pStyle w:val="Tekstpodstawowy"/>
        <w:kinsoku w:val="0"/>
        <w:overflowPunct w:val="0"/>
        <w:spacing w:line="252" w:lineRule="exact"/>
        <w:ind w:left="199"/>
        <w:rPr>
          <w:color w:val="000000"/>
        </w:rPr>
      </w:pPr>
      <w:r>
        <w:rPr>
          <w:color w:val="212121"/>
          <w:spacing w:val="-1"/>
        </w:rPr>
        <w:t>PE</w:t>
      </w:r>
      <w:r>
        <w:rPr>
          <w:color w:val="212121"/>
          <w:spacing w:val="1"/>
        </w:rPr>
        <w:t>K</w:t>
      </w:r>
      <w:r>
        <w:rPr>
          <w:color w:val="212121"/>
        </w:rPr>
        <w:t xml:space="preserve">_W04 </w:t>
      </w:r>
      <w:r>
        <w:rPr>
          <w:color w:val="212121"/>
          <w:spacing w:val="-4"/>
        </w:rPr>
        <w:t>I</w:t>
      </w:r>
      <w:r>
        <w:rPr>
          <w:color w:val="212121"/>
        </w:rPr>
        <w:t>den</w:t>
      </w:r>
      <w:r>
        <w:rPr>
          <w:color w:val="212121"/>
          <w:spacing w:val="1"/>
        </w:rPr>
        <w:t>t</w:t>
      </w:r>
      <w:r>
        <w:rPr>
          <w:color w:val="212121"/>
          <w:spacing w:val="-3"/>
        </w:rPr>
        <w:t>y</w:t>
      </w:r>
      <w:r>
        <w:rPr>
          <w:color w:val="212121"/>
        </w:rPr>
        <w:t>f</w:t>
      </w:r>
      <w:r>
        <w:rPr>
          <w:color w:val="212121"/>
          <w:spacing w:val="1"/>
        </w:rPr>
        <w:t>i</w:t>
      </w:r>
      <w:r>
        <w:rPr>
          <w:color w:val="212121"/>
          <w:spacing w:val="-3"/>
        </w:rPr>
        <w:t>k</w:t>
      </w:r>
      <w:r>
        <w:rPr>
          <w:color w:val="212121"/>
        </w:rPr>
        <w:t>u</w:t>
      </w:r>
      <w:r>
        <w:rPr>
          <w:color w:val="212121"/>
          <w:spacing w:val="3"/>
        </w:rPr>
        <w:t>j</w:t>
      </w:r>
      <w:r>
        <w:rPr>
          <w:color w:val="212121"/>
        </w:rPr>
        <w:t>e obs</w:t>
      </w:r>
      <w:r>
        <w:rPr>
          <w:color w:val="212121"/>
          <w:spacing w:val="-2"/>
        </w:rPr>
        <w:t>z</w:t>
      </w:r>
      <w:r>
        <w:rPr>
          <w:color w:val="212121"/>
        </w:rPr>
        <w:t>ary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z</w:t>
      </w:r>
      <w:r>
        <w:rPr>
          <w:color w:val="212121"/>
        </w:rPr>
        <w:t>as</w:t>
      </w:r>
      <w:r>
        <w:rPr>
          <w:color w:val="212121"/>
          <w:spacing w:val="1"/>
        </w:rPr>
        <w:t>t</w:t>
      </w:r>
      <w:r>
        <w:rPr>
          <w:color w:val="212121"/>
        </w:rPr>
        <w:t>oso</w:t>
      </w:r>
      <w:r>
        <w:rPr>
          <w:color w:val="212121"/>
          <w:spacing w:val="-1"/>
        </w:rPr>
        <w:t>w</w:t>
      </w:r>
      <w:r>
        <w:rPr>
          <w:color w:val="212121"/>
        </w:rPr>
        <w:t>ań s</w:t>
      </w:r>
      <w:r>
        <w:rPr>
          <w:color w:val="212121"/>
          <w:spacing w:val="1"/>
        </w:rPr>
        <w:t>t</w:t>
      </w:r>
      <w:r>
        <w:rPr>
          <w:color w:val="212121"/>
        </w:rPr>
        <w:t>ero</w:t>
      </w:r>
      <w:r>
        <w:rPr>
          <w:color w:val="212121"/>
          <w:spacing w:val="-1"/>
        </w:rPr>
        <w:t>w</w:t>
      </w:r>
      <w:r>
        <w:rPr>
          <w:color w:val="212121"/>
        </w:rPr>
        <w:t>n</w:t>
      </w:r>
      <w:r>
        <w:rPr>
          <w:color w:val="212121"/>
          <w:spacing w:val="1"/>
        </w:rPr>
        <w:t>i</w:t>
      </w:r>
      <w:r>
        <w:rPr>
          <w:color w:val="212121"/>
          <w:spacing w:val="-3"/>
        </w:rPr>
        <w:t>k</w:t>
      </w:r>
      <w:r>
        <w:rPr>
          <w:color w:val="212121"/>
        </w:rPr>
        <w:t>ów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w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s</w:t>
      </w:r>
      <w:r>
        <w:rPr>
          <w:color w:val="212121"/>
          <w:spacing w:val="1"/>
        </w:rPr>
        <w:t>i</w:t>
      </w:r>
      <w:r>
        <w:rPr>
          <w:color w:val="212121"/>
        </w:rPr>
        <w:t>ec</w:t>
      </w:r>
      <w:r>
        <w:rPr>
          <w:color w:val="212121"/>
          <w:spacing w:val="1"/>
        </w:rPr>
        <w:t>i</w:t>
      </w:r>
      <w:r>
        <w:rPr>
          <w:color w:val="212121"/>
        </w:rPr>
        <w:t xml:space="preserve">ach </w:t>
      </w:r>
      <w:r>
        <w:rPr>
          <w:color w:val="212121"/>
          <w:spacing w:val="-3"/>
        </w:rPr>
        <w:t>k</w:t>
      </w:r>
      <w:r>
        <w:rPr>
          <w:color w:val="212121"/>
        </w:rPr>
        <w:t>o</w:t>
      </w:r>
      <w:r>
        <w:rPr>
          <w:color w:val="212121"/>
          <w:spacing w:val="-4"/>
        </w:rPr>
        <w:t>m</w:t>
      </w:r>
      <w:r>
        <w:rPr>
          <w:color w:val="212121"/>
        </w:rPr>
        <w:t>pu</w:t>
      </w:r>
      <w:r>
        <w:rPr>
          <w:color w:val="212121"/>
          <w:spacing w:val="1"/>
        </w:rPr>
        <w:t>t</w:t>
      </w:r>
      <w:r>
        <w:rPr>
          <w:color w:val="212121"/>
        </w:rPr>
        <w:t>ero</w:t>
      </w:r>
      <w:r>
        <w:rPr>
          <w:color w:val="212121"/>
          <w:spacing w:val="-1"/>
        </w:rPr>
        <w:t>w</w:t>
      </w:r>
      <w:r>
        <w:rPr>
          <w:color w:val="212121"/>
          <w:spacing w:val="-3"/>
        </w:rPr>
        <w:t>y</w:t>
      </w:r>
      <w:r>
        <w:rPr>
          <w:color w:val="212121"/>
        </w:rPr>
        <w:t>ch</w:t>
      </w:r>
    </w:p>
    <w:p w:rsidR="00460346" w:rsidRDefault="00460346" w:rsidP="00460346">
      <w:pPr>
        <w:kinsoku w:val="0"/>
        <w:overflowPunct w:val="0"/>
        <w:spacing w:before="16" w:line="240" w:lineRule="exact"/>
      </w:pPr>
    </w:p>
    <w:p w:rsidR="00460346" w:rsidRDefault="00460346" w:rsidP="00460346">
      <w:pPr>
        <w:pStyle w:val="Nagwek21"/>
        <w:kinsoku w:val="0"/>
        <w:overflowPunct w:val="0"/>
        <w:spacing w:before="0"/>
        <w:ind w:left="199"/>
        <w:outlineLvl w:val="9"/>
        <w:rPr>
          <w:b w:val="0"/>
          <w:bCs w:val="0"/>
          <w:color w:val="000000"/>
        </w:rPr>
      </w:pPr>
      <w:r>
        <w:rPr>
          <w:color w:val="212121"/>
        </w:rPr>
        <w:t>Z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z</w:t>
      </w:r>
      <w:r>
        <w:rPr>
          <w:color w:val="212121"/>
        </w:rPr>
        <w:t>a</w:t>
      </w:r>
      <w:r>
        <w:rPr>
          <w:color w:val="212121"/>
          <w:spacing w:val="-1"/>
        </w:rPr>
        <w:t>k</w:t>
      </w:r>
      <w:r>
        <w:rPr>
          <w:color w:val="212121"/>
        </w:rPr>
        <w:t>resu</w:t>
      </w:r>
      <w:r>
        <w:rPr>
          <w:color w:val="212121"/>
          <w:spacing w:val="-1"/>
        </w:rPr>
        <w:t xml:space="preserve"> u</w:t>
      </w:r>
      <w:r>
        <w:rPr>
          <w:color w:val="212121"/>
          <w:spacing w:val="1"/>
        </w:rPr>
        <w:t>mi</w:t>
      </w:r>
      <w:r>
        <w:rPr>
          <w:color w:val="212121"/>
        </w:rPr>
        <w:t>ejęt</w:t>
      </w:r>
      <w:r>
        <w:rPr>
          <w:color w:val="212121"/>
          <w:spacing w:val="-1"/>
        </w:rPr>
        <w:t>n</w:t>
      </w:r>
      <w:r>
        <w:rPr>
          <w:color w:val="212121"/>
        </w:rPr>
        <w:t>ośc</w:t>
      </w:r>
      <w:r>
        <w:rPr>
          <w:color w:val="212121"/>
          <w:spacing w:val="1"/>
        </w:rPr>
        <w:t>i</w:t>
      </w:r>
      <w:r>
        <w:rPr>
          <w:color w:val="212121"/>
        </w:rPr>
        <w:t>:</w:t>
      </w:r>
    </w:p>
    <w:p w:rsidR="00460346" w:rsidRDefault="00460346" w:rsidP="00460346">
      <w:pPr>
        <w:pStyle w:val="Tekstpodstawowy"/>
        <w:kinsoku w:val="0"/>
        <w:overflowPunct w:val="0"/>
        <w:spacing w:line="252" w:lineRule="exact"/>
        <w:ind w:left="1353" w:right="320" w:hanging="1155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 xml:space="preserve">01 </w:t>
      </w:r>
      <w:r>
        <w:rPr>
          <w:spacing w:val="-1"/>
        </w:rPr>
        <w:t>P</w:t>
      </w:r>
      <w:r>
        <w:t>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t>apro</w:t>
      </w:r>
      <w:r>
        <w:rPr>
          <w:spacing w:val="3"/>
        </w:rPr>
        <w:t>j</w:t>
      </w:r>
      <w:r>
        <w:t>e</w:t>
      </w:r>
      <w:r>
        <w:rPr>
          <w:spacing w:val="-3"/>
        </w:rPr>
        <w:t>k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ać 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em</w:t>
      </w:r>
      <w:r>
        <w:rPr>
          <w:spacing w:val="-4"/>
        </w:rPr>
        <w:t xml:space="preserve"> m</w:t>
      </w:r>
      <w:r>
        <w:rPr>
          <w:spacing w:val="1"/>
        </w:rPr>
        <w:t>i</w:t>
      </w:r>
      <w:r>
        <w:rPr>
          <w:spacing w:val="-3"/>
        </w:rPr>
        <w:t>k</w:t>
      </w:r>
      <w:r>
        <w:t>roporcesoro</w:t>
      </w:r>
      <w:r>
        <w:rPr>
          <w:spacing w:val="-1"/>
        </w:rPr>
        <w:t>w</w:t>
      </w:r>
      <w:r>
        <w:t>y</w:t>
      </w:r>
      <w:r>
        <w:rPr>
          <w:spacing w:val="-3"/>
        </w:rPr>
        <w:t xml:space="preserve"> </w:t>
      </w:r>
      <w:r>
        <w:t>opar</w:t>
      </w:r>
      <w:r>
        <w:rPr>
          <w:spacing w:val="1"/>
        </w:rPr>
        <w:t>t</w:t>
      </w:r>
      <w:r>
        <w:t>y</w:t>
      </w:r>
      <w:r>
        <w:rPr>
          <w:spacing w:val="-3"/>
        </w:rPr>
        <w:t xml:space="preserve"> </w:t>
      </w:r>
      <w:r>
        <w:t xml:space="preserve">o 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3"/>
        </w:rPr>
        <w:t>k</w:t>
      </w:r>
      <w:r>
        <w:t>ros</w:t>
      </w:r>
      <w:r>
        <w:rPr>
          <w:spacing w:val="1"/>
        </w:rPr>
        <w:t>t</w:t>
      </w:r>
      <w:r>
        <w:t>ero</w:t>
      </w:r>
      <w:r>
        <w:rPr>
          <w:spacing w:val="-1"/>
        </w:rPr>
        <w:t>w</w:t>
      </w:r>
      <w:r>
        <w:t>n</w:t>
      </w:r>
      <w:r>
        <w:rPr>
          <w:spacing w:val="1"/>
        </w:rPr>
        <w:t>i</w:t>
      </w:r>
      <w:r>
        <w:rPr>
          <w:spacing w:val="-3"/>
        </w:rPr>
        <w:t>k</w:t>
      </w:r>
      <w:r>
        <w:t>i</w:t>
      </w:r>
      <w:r>
        <w:rPr>
          <w:spacing w:val="1"/>
        </w:rPr>
        <w:t xml:space="preserve"> </w:t>
      </w:r>
      <w:r>
        <w:t>do rea</w:t>
      </w:r>
      <w:r>
        <w:rPr>
          <w:spacing w:val="1"/>
        </w:rPr>
        <w:t>li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 xml:space="preserve">i </w:t>
      </w:r>
      <w:r>
        <w:rPr>
          <w:spacing w:val="-2"/>
        </w:rPr>
        <w:t>z</w:t>
      </w:r>
      <w:r>
        <w:t>adań z</w:t>
      </w:r>
      <w:r>
        <w:rPr>
          <w:spacing w:val="-2"/>
        </w:rPr>
        <w:t xml:space="preserve"> z</w:t>
      </w:r>
      <w:r>
        <w:t>a</w:t>
      </w:r>
      <w:r>
        <w:rPr>
          <w:spacing w:val="-3"/>
        </w:rPr>
        <w:t>k</w:t>
      </w:r>
      <w:r>
        <w:t>resu s</w:t>
      </w:r>
      <w:r>
        <w:rPr>
          <w:spacing w:val="1"/>
        </w:rPr>
        <w:t>t</w:t>
      </w:r>
      <w:r>
        <w:t>ero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a.</w:t>
      </w:r>
    </w:p>
    <w:p w:rsidR="00460346" w:rsidRDefault="00460346" w:rsidP="00460346">
      <w:pPr>
        <w:pStyle w:val="Tekstpodstawowy"/>
        <w:kinsoku w:val="0"/>
        <w:overflowPunct w:val="0"/>
        <w:spacing w:before="2" w:line="252" w:lineRule="exact"/>
        <w:ind w:left="199" w:right="1211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 xml:space="preserve">02  </w:t>
      </w:r>
      <w:r>
        <w:rPr>
          <w:spacing w:val="-1"/>
        </w:rPr>
        <w:t>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-3"/>
        </w:rPr>
        <w:t>yk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u</w:t>
      </w:r>
      <w:r>
        <w:rPr>
          <w:spacing w:val="3"/>
        </w:rPr>
        <w:t>j</w:t>
      </w:r>
      <w:r>
        <w:t>e ur</w:t>
      </w:r>
      <w:r>
        <w:rPr>
          <w:spacing w:val="-2"/>
        </w:rPr>
        <w:t>z</w:t>
      </w:r>
      <w:r>
        <w:t>ąd</w:t>
      </w:r>
      <w:r>
        <w:rPr>
          <w:spacing w:val="-2"/>
        </w:rPr>
        <w:t>z</w:t>
      </w:r>
      <w:r>
        <w:t>en</w:t>
      </w:r>
      <w:r>
        <w:rPr>
          <w:spacing w:val="1"/>
        </w:rPr>
        <w:t>i</w:t>
      </w:r>
      <w:r>
        <w:t>a per</w:t>
      </w:r>
      <w:r>
        <w:rPr>
          <w:spacing w:val="-3"/>
        </w:rPr>
        <w:t>y</w:t>
      </w:r>
      <w:r>
        <w:t>fer</w:t>
      </w:r>
      <w:r>
        <w:rPr>
          <w:spacing w:val="-3"/>
        </w:rPr>
        <w:t>y</w:t>
      </w:r>
      <w:r>
        <w:rPr>
          <w:spacing w:val="3"/>
        </w:rPr>
        <w:t>j</w:t>
      </w:r>
      <w:r>
        <w:t>ne dos</w:t>
      </w:r>
      <w:r>
        <w:rPr>
          <w:spacing w:val="1"/>
        </w:rPr>
        <w:t>t</w:t>
      </w:r>
      <w:r>
        <w:t>ępne w</w:t>
      </w:r>
      <w:r>
        <w:rPr>
          <w:spacing w:val="-1"/>
        </w:rPr>
        <w:t xml:space="preserve"> </w:t>
      </w:r>
      <w:r>
        <w:t>u</w:t>
      </w:r>
      <w:r>
        <w:rPr>
          <w:spacing w:val="-3"/>
        </w:rPr>
        <w:t>k</w:t>
      </w:r>
      <w:r>
        <w:rPr>
          <w:spacing w:val="1"/>
        </w:rPr>
        <w:t>ł</w:t>
      </w:r>
      <w:r>
        <w:t xml:space="preserve">adach. </w:t>
      </w: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 xml:space="preserve">03 </w:t>
      </w:r>
      <w:r>
        <w:rPr>
          <w:spacing w:val="-1"/>
        </w:rPr>
        <w:t>P</w:t>
      </w:r>
      <w:r>
        <w:t>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t>dob</w:t>
      </w:r>
      <w:r>
        <w:rPr>
          <w:spacing w:val="1"/>
        </w:rPr>
        <w:t>i</w:t>
      </w:r>
      <w:r>
        <w:t>erać pod</w:t>
      </w:r>
      <w:r>
        <w:rPr>
          <w:spacing w:val="-2"/>
        </w:rPr>
        <w:t>z</w:t>
      </w:r>
      <w:r>
        <w:t>espo</w:t>
      </w:r>
      <w:r>
        <w:rPr>
          <w:spacing w:val="1"/>
        </w:rPr>
        <w:t>ł</w:t>
      </w:r>
      <w:r>
        <w:t>y</w:t>
      </w:r>
      <w:r>
        <w:rPr>
          <w:spacing w:val="-3"/>
        </w:rPr>
        <w:t xml:space="preserve"> </w:t>
      </w:r>
      <w:r>
        <w:t>do rea</w:t>
      </w:r>
      <w:r>
        <w:rPr>
          <w:spacing w:val="1"/>
        </w:rPr>
        <w:t>li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t>adań.</w:t>
      </w:r>
    </w:p>
    <w:p w:rsidR="00460346" w:rsidRDefault="00460346" w:rsidP="00460346">
      <w:pPr>
        <w:pStyle w:val="Tekstpodstawowy"/>
        <w:kinsoku w:val="0"/>
        <w:overflowPunct w:val="0"/>
        <w:spacing w:line="249" w:lineRule="exact"/>
        <w:ind w:left="199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04</w:t>
      </w:r>
      <w:r>
        <w:rPr>
          <w:spacing w:val="55"/>
        </w:rPr>
        <w:t xml:space="preserve"> </w:t>
      </w:r>
      <w:r>
        <w:rPr>
          <w:spacing w:val="-1"/>
        </w:rPr>
        <w:t>P</w:t>
      </w:r>
      <w:r>
        <w:t>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i</w:t>
      </w:r>
      <w:r>
        <w:rPr>
          <w:spacing w:val="-4"/>
        </w:rPr>
        <w:t>m</w:t>
      </w:r>
      <w:r>
        <w:t>p</w:t>
      </w:r>
      <w:r>
        <w:rPr>
          <w:spacing w:val="1"/>
        </w:rPr>
        <w:t>l</w:t>
      </w:r>
      <w:r>
        <w:t>e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ać s</w:t>
      </w:r>
      <w:r>
        <w:rPr>
          <w:spacing w:val="1"/>
        </w:rPr>
        <w:t>i</w:t>
      </w:r>
      <w:r>
        <w:t>eci</w:t>
      </w:r>
      <w:r>
        <w:rPr>
          <w:spacing w:val="1"/>
        </w:rPr>
        <w:t xml:space="preserve"> </w:t>
      </w:r>
      <w:r>
        <w:t>sensorów</w:t>
      </w:r>
      <w:r>
        <w:rPr>
          <w:spacing w:val="-1"/>
        </w:rPr>
        <w:t xml:space="preserve"> w</w:t>
      </w:r>
      <w:r>
        <w:rPr>
          <w:spacing w:val="-3"/>
        </w:rPr>
        <w:t>yk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u</w:t>
      </w:r>
      <w:r>
        <w:rPr>
          <w:spacing w:val="3"/>
        </w:rPr>
        <w:t>j</w:t>
      </w:r>
      <w:r>
        <w:t>ące dos</w:t>
      </w:r>
      <w:r>
        <w:rPr>
          <w:spacing w:val="1"/>
        </w:rPr>
        <w:t>t</w:t>
      </w:r>
      <w:r>
        <w:t xml:space="preserve">ępne </w:t>
      </w:r>
      <w:r>
        <w:rPr>
          <w:spacing w:val="-4"/>
        </w:rPr>
        <w:t>m</w:t>
      </w:r>
      <w:r>
        <w:t>ed</w:t>
      </w:r>
      <w:r>
        <w:rPr>
          <w:spacing w:val="1"/>
        </w:rPr>
        <w:t>i</w:t>
      </w:r>
      <w:r>
        <w:t>a be</w:t>
      </w:r>
      <w:r>
        <w:rPr>
          <w:spacing w:val="-2"/>
        </w:rPr>
        <w:t>z</w:t>
      </w:r>
      <w:r>
        <w:t>pr</w:t>
      </w:r>
      <w:r>
        <w:rPr>
          <w:spacing w:val="-2"/>
        </w:rPr>
        <w:t>z</w:t>
      </w:r>
      <w:r>
        <w:t>e</w:t>
      </w:r>
      <w:r>
        <w:rPr>
          <w:spacing w:val="-1"/>
        </w:rPr>
        <w:t>w</w:t>
      </w:r>
      <w:r>
        <w:t>odo</w:t>
      </w:r>
      <w:r>
        <w:rPr>
          <w:spacing w:val="-1"/>
        </w:rPr>
        <w:t>w</w:t>
      </w:r>
      <w:r>
        <w:t>e.</w:t>
      </w:r>
    </w:p>
    <w:p w:rsidR="00460346" w:rsidRDefault="00460346" w:rsidP="00460346">
      <w:pPr>
        <w:kinsoku w:val="0"/>
        <w:overflowPunct w:val="0"/>
        <w:spacing w:before="7" w:line="140" w:lineRule="exact"/>
        <w:rPr>
          <w:sz w:val="14"/>
          <w:szCs w:val="14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6989"/>
        <w:gridCol w:w="1497"/>
      </w:tblGrid>
      <w:tr w:rsidR="00460346" w:rsidTr="00B31D5D">
        <w:trPr>
          <w:trHeight w:hRule="exact" w:val="346"/>
        </w:trPr>
        <w:tc>
          <w:tcPr>
            <w:tcW w:w="9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7"/>
              <w:ind w:left="3319" w:right="3316"/>
              <w:jc w:val="center"/>
            </w:pPr>
            <w:r>
              <w:rPr>
                <w:b/>
                <w:bCs/>
                <w:spacing w:val="-1"/>
                <w:sz w:val="22"/>
                <w:szCs w:val="22"/>
              </w:rPr>
              <w:t>TREŚC</w:t>
            </w:r>
            <w:r>
              <w:rPr>
                <w:b/>
                <w:bCs/>
                <w:sz w:val="22"/>
                <w:szCs w:val="22"/>
              </w:rPr>
              <w:t xml:space="preserve">I 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R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pacing w:val="-2"/>
                <w:sz w:val="22"/>
                <w:szCs w:val="22"/>
              </w:rPr>
              <w:t>G</w:t>
            </w:r>
            <w:r>
              <w:rPr>
                <w:b/>
                <w:bCs/>
                <w:spacing w:val="-1"/>
                <w:sz w:val="22"/>
                <w:szCs w:val="22"/>
              </w:rPr>
              <w:t>RA</w:t>
            </w:r>
            <w:r>
              <w:rPr>
                <w:b/>
                <w:bCs/>
                <w:sz w:val="22"/>
                <w:szCs w:val="22"/>
              </w:rPr>
              <w:t>M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WE</w:t>
            </w:r>
          </w:p>
        </w:tc>
      </w:tr>
      <w:tr w:rsidR="00460346" w:rsidTr="00B31D5D">
        <w:trPr>
          <w:trHeight w:hRule="exact" w:val="343"/>
        </w:trPr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7"/>
              <w:ind w:left="2833" w:right="2831"/>
              <w:jc w:val="center"/>
            </w:pPr>
            <w:r>
              <w:rPr>
                <w:b/>
                <w:bCs/>
                <w:spacing w:val="1"/>
                <w:sz w:val="22"/>
                <w:szCs w:val="22"/>
              </w:rPr>
              <w:t>F</w:t>
            </w:r>
            <w:r>
              <w:rPr>
                <w:b/>
                <w:bCs/>
                <w:sz w:val="22"/>
                <w:szCs w:val="22"/>
              </w:rPr>
              <w:t>or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 xml:space="preserve">a 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ajęć -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3"/>
                <w:sz w:val="22"/>
                <w:szCs w:val="22"/>
              </w:rPr>
              <w:t>w</w:t>
            </w:r>
            <w:r>
              <w:rPr>
                <w:b/>
                <w:bCs/>
                <w:sz w:val="22"/>
                <w:szCs w:val="22"/>
              </w:rPr>
              <w:t>y</w:t>
            </w:r>
            <w:r>
              <w:rPr>
                <w:b/>
                <w:bCs/>
                <w:spacing w:val="-1"/>
                <w:sz w:val="22"/>
                <w:szCs w:val="22"/>
              </w:rPr>
              <w:t>k</w:t>
            </w:r>
            <w:r>
              <w:rPr>
                <w:b/>
                <w:bCs/>
                <w:spacing w:val="1"/>
                <w:sz w:val="22"/>
                <w:szCs w:val="22"/>
              </w:rPr>
              <w:t>ł</w:t>
            </w:r>
            <w:r>
              <w:rPr>
                <w:b/>
                <w:bCs/>
                <w:sz w:val="22"/>
                <w:szCs w:val="22"/>
              </w:rPr>
              <w:t>ad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7"/>
              <w:ind w:left="83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</w:tr>
      <w:tr w:rsidR="00460346" w:rsidTr="00B31D5D">
        <w:trPr>
          <w:trHeight w:hRule="exact" w:val="55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6" w:line="252" w:lineRule="exact"/>
              <w:ind w:left="63" w:right="134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ęc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ące,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resu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for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666" w:right="67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60346" w:rsidTr="00B31D5D">
        <w:trPr>
          <w:trHeight w:hRule="exact" w:val="305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arch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branej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ny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ów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66" w:right="67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0346" w:rsidTr="00B31D5D">
        <w:trPr>
          <w:trHeight w:hRule="exact" w:val="55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6" w:line="252" w:lineRule="exact"/>
              <w:ind w:left="63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bs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 ur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ąd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eń per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fer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oraz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odo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doboru sposobu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prob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666" w:right="67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0346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ach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roprocesoro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11" w:right="615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305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adach 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11" w:right="61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0346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z w:val="22"/>
                <w:szCs w:val="22"/>
              </w:rPr>
              <w:t>Me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p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ek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PC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ów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right="4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0346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164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666" w:right="67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60346" w:rsidTr="00B31D5D">
        <w:trPr>
          <w:trHeight w:hRule="exact" w:val="305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9"/>
              <w:ind w:left="63"/>
            </w:pP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9"/>
              <w:ind w:left="611" w:right="615"/>
              <w:jc w:val="center"/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</w:tr>
    </w:tbl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before="11" w:line="200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6946"/>
        <w:gridCol w:w="1569"/>
      </w:tblGrid>
      <w:tr w:rsidR="00460346" w:rsidTr="00B31D5D">
        <w:trPr>
          <w:trHeight w:hRule="exact" w:val="264"/>
        </w:trPr>
        <w:tc>
          <w:tcPr>
            <w:tcW w:w="7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1" w:lineRule="exact"/>
              <w:ind w:left="2562"/>
            </w:pPr>
            <w:r>
              <w:rPr>
                <w:b/>
                <w:bCs/>
                <w:spacing w:val="1"/>
                <w:sz w:val="22"/>
                <w:szCs w:val="22"/>
              </w:rPr>
              <w:t>F</w:t>
            </w:r>
            <w:r>
              <w:rPr>
                <w:b/>
                <w:bCs/>
                <w:sz w:val="22"/>
                <w:szCs w:val="22"/>
              </w:rPr>
              <w:t>or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 xml:space="preserve">a 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ajęć -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l</w:t>
            </w:r>
            <w:r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z w:val="22"/>
                <w:szCs w:val="22"/>
              </w:rPr>
              <w:t>orator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</w:tr>
      <w:tr w:rsidR="00460346" w:rsidTr="00B31D5D">
        <w:trPr>
          <w:trHeight w:hRule="exact" w:val="5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9" w:line="130" w:lineRule="exact"/>
              <w:rPr>
                <w:sz w:val="13"/>
                <w:szCs w:val="13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6" w:line="252" w:lineRule="exact"/>
              <w:ind w:left="102" w:right="307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ęc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ące,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resu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for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e. 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ę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 środo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9" w:line="130" w:lineRule="exact"/>
              <w:rPr>
                <w:sz w:val="13"/>
                <w:szCs w:val="13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704" w:right="70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bs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5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fer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ch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budo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649" w:right="649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2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649" w:right="649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4"/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eci</w:t>
            </w:r>
            <w:r>
              <w:rPr>
                <w:spacing w:val="1"/>
                <w:sz w:val="22"/>
                <w:szCs w:val="22"/>
              </w:rPr>
              <w:t xml:space="preserve"> 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704" w:right="70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30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2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4"/>
              <w:ind w:left="102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2"/>
              <w:ind w:left="649" w:right="649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obór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adu w</w:t>
            </w:r>
            <w:r>
              <w:rPr>
                <w:spacing w:val="-1"/>
                <w:sz w:val="22"/>
                <w:szCs w:val="22"/>
              </w:rPr>
              <w:t xml:space="preserve">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bran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704" w:right="704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0346" w:rsidTr="00B31D5D">
        <w:trPr>
          <w:trHeight w:hRule="exact" w:val="2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sche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 xml:space="preserve">adu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 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brane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704" w:right="70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229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PC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 xml:space="preserve">adu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 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brane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704" w:right="70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60346" w:rsidTr="00B31D5D">
        <w:trPr>
          <w:trHeight w:hRule="exact"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1" w:lineRule="exact"/>
              <w:ind w:left="649" w:right="649"/>
              <w:jc w:val="center"/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before="8" w:line="200" w:lineRule="exact"/>
        <w:rPr>
          <w:sz w:val="20"/>
          <w:szCs w:val="20"/>
        </w:rPr>
      </w:pPr>
    </w:p>
    <w:p w:rsidR="00460346" w:rsidRDefault="00460346" w:rsidP="00460346">
      <w:pPr>
        <w:pStyle w:val="Nagwek21"/>
        <w:kinsoku w:val="0"/>
        <w:overflowPunct w:val="0"/>
        <w:ind w:left="2498"/>
        <w:outlineLvl w:val="9"/>
        <w:rPr>
          <w:b w:val="0"/>
          <w:bCs w:val="0"/>
        </w:rPr>
      </w:pPr>
      <w:r>
        <w:rPr>
          <w:spacing w:val="-1"/>
        </w:rPr>
        <w:t>ST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1"/>
        </w:rPr>
        <w:t>O</w:t>
      </w:r>
      <w:r>
        <w:t>W</w:t>
      </w:r>
      <w:r>
        <w:rPr>
          <w:spacing w:val="-1"/>
        </w:rPr>
        <w:t>AN</w:t>
      </w:r>
      <w:r>
        <w:t>E</w:t>
      </w:r>
      <w:r>
        <w:rPr>
          <w:spacing w:val="-1"/>
        </w:rPr>
        <w:t xml:space="preserve"> NAR</w:t>
      </w:r>
      <w:r>
        <w:rPr>
          <w:spacing w:val="-4"/>
        </w:rPr>
        <w:t>Z</w:t>
      </w:r>
      <w:r>
        <w:rPr>
          <w:spacing w:val="-1"/>
        </w:rPr>
        <w:t>ĘD</w:t>
      </w:r>
      <w:r>
        <w:rPr>
          <w:spacing w:val="-4"/>
        </w:rPr>
        <w:t>Z</w:t>
      </w:r>
      <w:r>
        <w:t>IA</w:t>
      </w:r>
      <w:r>
        <w:rPr>
          <w:spacing w:val="-1"/>
        </w:rPr>
        <w:t xml:space="preserve"> D</w:t>
      </w:r>
      <w:r>
        <w:rPr>
          <w:spacing w:val="1"/>
        </w:rPr>
        <w:t>Y</w:t>
      </w:r>
      <w:r>
        <w:rPr>
          <w:spacing w:val="-1"/>
        </w:rPr>
        <w:t>DA</w:t>
      </w:r>
      <w:r>
        <w:rPr>
          <w:spacing w:val="1"/>
        </w:rPr>
        <w:t>K</w:t>
      </w:r>
      <w:r>
        <w:rPr>
          <w:spacing w:val="-1"/>
        </w:rPr>
        <w:t>T</w:t>
      </w:r>
      <w:r>
        <w:rPr>
          <w:spacing w:val="1"/>
        </w:rPr>
        <w:t>Y</w:t>
      </w:r>
      <w:r>
        <w:rPr>
          <w:spacing w:val="-1"/>
        </w:rPr>
        <w:t>C</w:t>
      </w:r>
      <w:r>
        <w:rPr>
          <w:spacing w:val="-4"/>
        </w:rPr>
        <w:t>Z</w:t>
      </w:r>
      <w:r>
        <w:rPr>
          <w:spacing w:val="-1"/>
        </w:rPr>
        <w:t>N</w:t>
      </w:r>
      <w:r>
        <w:t>E</w:t>
      </w:r>
    </w:p>
    <w:p w:rsidR="00460346" w:rsidRDefault="00460346" w:rsidP="00460346">
      <w:pPr>
        <w:pStyle w:val="Tekstpodstawowy"/>
        <w:kinsoku w:val="0"/>
        <w:overflowPunct w:val="0"/>
        <w:spacing w:before="29" w:line="252" w:lineRule="exact"/>
        <w:ind w:left="636" w:right="3397"/>
      </w:pPr>
      <w:r>
        <w:rPr>
          <w:spacing w:val="-1"/>
        </w:rPr>
        <w:t>N</w:t>
      </w:r>
      <w:r>
        <w:t>1. W</w:t>
      </w:r>
      <w:r>
        <w:rPr>
          <w:spacing w:val="-3"/>
        </w:rPr>
        <w:t>yk</w:t>
      </w:r>
      <w:r>
        <w:rPr>
          <w:spacing w:val="1"/>
        </w:rPr>
        <w:t>ł</w:t>
      </w:r>
      <w:r>
        <w:t xml:space="preserve">ad </w:t>
      </w:r>
      <w:r>
        <w:rPr>
          <w:spacing w:val="1"/>
        </w:rPr>
        <w:t>t</w:t>
      </w:r>
      <w:r>
        <w:t>rad</w:t>
      </w:r>
      <w:r>
        <w:rPr>
          <w:spacing w:val="-3"/>
        </w:rPr>
        <w:t>y</w:t>
      </w:r>
      <w:r>
        <w:t>c</w:t>
      </w:r>
      <w:r>
        <w:rPr>
          <w:spacing w:val="-3"/>
        </w:rPr>
        <w:t>y</w:t>
      </w:r>
      <w:r>
        <w:rPr>
          <w:spacing w:val="3"/>
        </w:rPr>
        <w:t>j</w:t>
      </w:r>
      <w:r>
        <w:t>ny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>yk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1"/>
        </w:rPr>
        <w:t>i</w:t>
      </w:r>
      <w:r>
        <w:t>em</w:t>
      </w:r>
      <w:r>
        <w:rPr>
          <w:spacing w:val="-4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i</w:t>
      </w:r>
      <w:r>
        <w:t>deopro</w:t>
      </w:r>
      <w:r>
        <w:rPr>
          <w:spacing w:val="3"/>
        </w:rPr>
        <w:t>j</w:t>
      </w:r>
      <w:r>
        <w:t>e</w:t>
      </w:r>
      <w:r>
        <w:rPr>
          <w:spacing w:val="-3"/>
        </w:rPr>
        <w:t>k</w:t>
      </w:r>
      <w:r>
        <w:rPr>
          <w:spacing w:val="1"/>
        </w:rPr>
        <w:t>t</w:t>
      </w:r>
      <w:r>
        <w:t xml:space="preserve">ora </w:t>
      </w:r>
      <w:r>
        <w:rPr>
          <w:spacing w:val="-1"/>
        </w:rPr>
        <w:t>N</w:t>
      </w:r>
      <w:r>
        <w:t xml:space="preserve">2. </w:t>
      </w:r>
      <w:r>
        <w:rPr>
          <w:spacing w:val="-3"/>
        </w:rPr>
        <w:t>Z</w:t>
      </w:r>
      <w:r>
        <w:t>a</w:t>
      </w:r>
      <w:r>
        <w:rPr>
          <w:spacing w:val="3"/>
        </w:rPr>
        <w:t>j</w:t>
      </w:r>
      <w:r>
        <w:t>ęc</w:t>
      </w:r>
      <w:r>
        <w:rPr>
          <w:spacing w:val="1"/>
        </w:rPr>
        <w:t>i</w:t>
      </w:r>
      <w:r>
        <w:t xml:space="preserve">a </w:t>
      </w:r>
      <w:r>
        <w:rPr>
          <w:spacing w:val="1"/>
        </w:rPr>
        <w:t>l</w:t>
      </w:r>
      <w:r>
        <w:t>abora</w:t>
      </w:r>
      <w:r>
        <w:rPr>
          <w:spacing w:val="1"/>
        </w:rPr>
        <w:t>t</w:t>
      </w:r>
      <w:r>
        <w:t>or</w:t>
      </w:r>
      <w:r>
        <w:rPr>
          <w:spacing w:val="-3"/>
        </w:rPr>
        <w:t>y</w:t>
      </w:r>
      <w:r>
        <w:rPr>
          <w:spacing w:val="3"/>
        </w:rPr>
        <w:t>j</w:t>
      </w:r>
      <w:r>
        <w:t>ne</w:t>
      </w:r>
    </w:p>
    <w:p w:rsidR="00460346" w:rsidRDefault="00460346" w:rsidP="00460346">
      <w:pPr>
        <w:pStyle w:val="Tekstpodstawowy"/>
        <w:kinsoku w:val="0"/>
        <w:overflowPunct w:val="0"/>
        <w:spacing w:line="252" w:lineRule="exact"/>
        <w:ind w:left="636"/>
      </w:pPr>
      <w:r>
        <w:rPr>
          <w:spacing w:val="-1"/>
        </w:rPr>
        <w:t>N</w:t>
      </w:r>
      <w:r>
        <w:t xml:space="preserve">3. </w:t>
      </w:r>
      <w:r>
        <w:rPr>
          <w:spacing w:val="1"/>
        </w:rPr>
        <w:t>K</w:t>
      </w:r>
      <w:r>
        <w:t>onsu</w:t>
      </w:r>
      <w:r>
        <w:rPr>
          <w:spacing w:val="1"/>
        </w:rPr>
        <w:t>lt</w:t>
      </w:r>
      <w:r>
        <w:t>ac</w:t>
      </w:r>
      <w:r>
        <w:rPr>
          <w:spacing w:val="3"/>
        </w:rPr>
        <w:t>j</w:t>
      </w:r>
      <w:r>
        <w:t>e</w:t>
      </w:r>
    </w:p>
    <w:p w:rsidR="00460346" w:rsidRDefault="00460346" w:rsidP="00460346">
      <w:pPr>
        <w:pStyle w:val="Tekstpodstawowy"/>
        <w:kinsoku w:val="0"/>
        <w:overflowPunct w:val="0"/>
        <w:spacing w:line="252" w:lineRule="exact"/>
        <w:ind w:left="636"/>
      </w:pPr>
      <w:r>
        <w:rPr>
          <w:spacing w:val="-1"/>
        </w:rPr>
        <w:t>N</w:t>
      </w:r>
      <w:r>
        <w:t xml:space="preserve">4. </w:t>
      </w:r>
      <w:r>
        <w:rPr>
          <w:spacing w:val="-1"/>
        </w:rPr>
        <w:t>P</w:t>
      </w:r>
      <w:r>
        <w:t xml:space="preserve">raca </w:t>
      </w:r>
      <w:r>
        <w:rPr>
          <w:spacing w:val="-1"/>
        </w:rPr>
        <w:t>w</w:t>
      </w:r>
      <w:r>
        <w:rPr>
          <w:spacing w:val="1"/>
        </w:rPr>
        <w:t>ł</w:t>
      </w:r>
      <w:r>
        <w:t>asna – pr</w:t>
      </w:r>
      <w:r>
        <w:rPr>
          <w:spacing w:val="-2"/>
        </w:rPr>
        <w:t>z</w:t>
      </w:r>
      <w:r>
        <w:rPr>
          <w:spacing w:val="-3"/>
        </w:rPr>
        <w:t>yg</w:t>
      </w:r>
      <w:r>
        <w:t>o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e do </w:t>
      </w:r>
      <w:r>
        <w:rPr>
          <w:spacing w:val="-2"/>
        </w:rPr>
        <w:t>z</w:t>
      </w:r>
      <w:r>
        <w:t>a</w:t>
      </w:r>
      <w:r>
        <w:rPr>
          <w:spacing w:val="3"/>
        </w:rPr>
        <w:t>j</w:t>
      </w:r>
      <w:r>
        <w:t xml:space="preserve">ęć </w:t>
      </w:r>
      <w:r>
        <w:rPr>
          <w:spacing w:val="1"/>
        </w:rPr>
        <w:t>l</w:t>
      </w:r>
      <w:r>
        <w:t>abora</w:t>
      </w:r>
      <w:r>
        <w:rPr>
          <w:spacing w:val="1"/>
        </w:rPr>
        <w:t>t</w:t>
      </w:r>
      <w:r>
        <w:t>or</w:t>
      </w:r>
      <w:r>
        <w:rPr>
          <w:spacing w:val="-3"/>
        </w:rPr>
        <w:t>y</w:t>
      </w:r>
      <w:r>
        <w:rPr>
          <w:spacing w:val="3"/>
        </w:rPr>
        <w:t>j</w:t>
      </w:r>
      <w:r>
        <w:t>n</w:t>
      </w:r>
      <w:r>
        <w:rPr>
          <w:spacing w:val="-3"/>
        </w:rPr>
        <w:t>y</w:t>
      </w:r>
      <w:r>
        <w:t>ch</w:t>
      </w:r>
    </w:p>
    <w:p w:rsidR="00460346" w:rsidRDefault="00460346" w:rsidP="00460346">
      <w:pPr>
        <w:pStyle w:val="Tekstpodstawowy"/>
        <w:kinsoku w:val="0"/>
        <w:overflowPunct w:val="0"/>
        <w:spacing w:before="1"/>
        <w:ind w:left="636"/>
      </w:pPr>
      <w:r>
        <w:rPr>
          <w:spacing w:val="-1"/>
        </w:rPr>
        <w:t>N</w:t>
      </w:r>
      <w:r>
        <w:t xml:space="preserve">5. </w:t>
      </w:r>
      <w:r>
        <w:rPr>
          <w:spacing w:val="-1"/>
        </w:rPr>
        <w:t>P</w:t>
      </w:r>
      <w:r>
        <w:t xml:space="preserve">raca </w:t>
      </w:r>
      <w:r>
        <w:rPr>
          <w:spacing w:val="-1"/>
        </w:rPr>
        <w:t>w</w:t>
      </w:r>
      <w:r>
        <w:rPr>
          <w:spacing w:val="1"/>
        </w:rPr>
        <w:t>ł</w:t>
      </w:r>
      <w:r>
        <w:t>asna – sa</w:t>
      </w:r>
      <w:r>
        <w:rPr>
          <w:spacing w:val="-4"/>
        </w:rPr>
        <w:t>m</w:t>
      </w:r>
      <w:r>
        <w:t>od</w:t>
      </w:r>
      <w:r>
        <w:rPr>
          <w:spacing w:val="-2"/>
        </w:rPr>
        <w:t>z</w:t>
      </w:r>
      <w:r>
        <w:rPr>
          <w:spacing w:val="1"/>
        </w:rPr>
        <w:t>i</w:t>
      </w:r>
      <w:r>
        <w:t>e</w:t>
      </w:r>
      <w:r>
        <w:rPr>
          <w:spacing w:val="1"/>
        </w:rPr>
        <w:t>l</w:t>
      </w:r>
      <w:r>
        <w:t>ne s</w:t>
      </w:r>
      <w:r>
        <w:rPr>
          <w:spacing w:val="1"/>
        </w:rPr>
        <w:t>t</w:t>
      </w:r>
      <w:r>
        <w:t>ud</w:t>
      </w:r>
      <w:r>
        <w:rPr>
          <w:spacing w:val="1"/>
        </w:rPr>
        <w:t>i</w:t>
      </w:r>
      <w:r>
        <w:t>a i</w:t>
      </w:r>
      <w:r>
        <w:rPr>
          <w:spacing w:val="1"/>
        </w:rPr>
        <w:t xml:space="preserve"> </w:t>
      </w:r>
      <w:r>
        <w:t>pr</w:t>
      </w:r>
      <w:r>
        <w:rPr>
          <w:spacing w:val="-2"/>
        </w:rPr>
        <w:t>z</w:t>
      </w:r>
      <w:r>
        <w:rPr>
          <w:spacing w:val="-3"/>
        </w:rPr>
        <w:t>yg</w:t>
      </w:r>
      <w:r>
        <w:t>o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e do </w:t>
      </w:r>
      <w:r>
        <w:rPr>
          <w:spacing w:val="-3"/>
        </w:rPr>
        <w:t>k</w:t>
      </w:r>
      <w:r>
        <w:t>o</w:t>
      </w:r>
      <w:r>
        <w:rPr>
          <w:spacing w:val="1"/>
        </w:rPr>
        <w:t>l</w:t>
      </w:r>
      <w:r>
        <w:t>o</w:t>
      </w:r>
      <w:r>
        <w:rPr>
          <w:spacing w:val="-3"/>
        </w:rPr>
        <w:t>k</w:t>
      </w:r>
      <w:r>
        <w:rPr>
          <w:spacing w:val="-1"/>
        </w:rPr>
        <w:t>w</w:t>
      </w:r>
      <w:r>
        <w:rPr>
          <w:spacing w:val="1"/>
        </w:rPr>
        <w:t>i</w:t>
      </w:r>
      <w:r>
        <w:t>um</w:t>
      </w:r>
    </w:p>
    <w:p w:rsidR="00460346" w:rsidRDefault="00460346" w:rsidP="00460346">
      <w:pPr>
        <w:pStyle w:val="Tekstpodstawowy"/>
        <w:kinsoku w:val="0"/>
        <w:overflowPunct w:val="0"/>
        <w:spacing w:before="1"/>
        <w:ind w:left="636"/>
        <w:sectPr w:rsidR="00460346">
          <w:type w:val="continuous"/>
          <w:pgSz w:w="11900" w:h="16840"/>
          <w:pgMar w:top="1380" w:right="1160" w:bottom="280" w:left="1200" w:header="708" w:footer="708" w:gutter="0"/>
          <w:cols w:space="708" w:equalWidth="0">
            <w:col w:w="9540"/>
          </w:cols>
          <w:noEndnote/>
        </w:sectPr>
      </w:pPr>
    </w:p>
    <w:p w:rsidR="00460346" w:rsidRDefault="00460346" w:rsidP="00460346">
      <w:pPr>
        <w:pStyle w:val="Nagwek21"/>
        <w:kinsoku w:val="0"/>
        <w:overflowPunct w:val="0"/>
        <w:spacing w:before="77"/>
        <w:ind w:left="1000"/>
        <w:outlineLvl w:val="9"/>
        <w:rPr>
          <w:b w:val="0"/>
          <w:bCs w:val="0"/>
        </w:rPr>
      </w:pPr>
      <w:r>
        <w:rPr>
          <w:spacing w:val="1"/>
        </w:rPr>
        <w:lastRenderedPageBreak/>
        <w:t>O</w:t>
      </w:r>
      <w:r>
        <w:rPr>
          <w:spacing w:val="-1"/>
        </w:rPr>
        <w:t>CEN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S</w:t>
      </w:r>
      <w:r>
        <w:t>I</w:t>
      </w:r>
      <w:r>
        <w:rPr>
          <w:spacing w:val="-1"/>
        </w:rPr>
        <w:t>Ą</w:t>
      </w:r>
      <w:r>
        <w:rPr>
          <w:spacing w:val="-2"/>
        </w:rPr>
        <w:t>G</w:t>
      </w:r>
      <w:r>
        <w:rPr>
          <w:spacing w:val="-1"/>
        </w:rPr>
        <w:t>N</w:t>
      </w:r>
      <w:r>
        <w:t>I</w:t>
      </w:r>
      <w:r>
        <w:rPr>
          <w:spacing w:val="-1"/>
        </w:rPr>
        <w:t>ĘC</w:t>
      </w:r>
      <w:r>
        <w:t>IA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4"/>
        </w:rPr>
        <w:t>Z</w:t>
      </w:r>
      <w:r>
        <w:rPr>
          <w:spacing w:val="-1"/>
        </w:rPr>
        <w:t>ED</w:t>
      </w:r>
      <w:r>
        <w:t>MI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O</w:t>
      </w:r>
      <w:r>
        <w:t>W</w:t>
      </w:r>
      <w:r>
        <w:rPr>
          <w:spacing w:val="1"/>
        </w:rPr>
        <w:t>Y</w:t>
      </w:r>
      <w:r>
        <w:rPr>
          <w:spacing w:val="-1"/>
        </w:rPr>
        <w:t>C</w:t>
      </w:r>
      <w:r>
        <w:t>H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1"/>
        </w:rPr>
        <w:t>K</w:t>
      </w:r>
      <w:r>
        <w:rPr>
          <w:spacing w:val="-1"/>
        </w:rPr>
        <w:t>T</w:t>
      </w:r>
      <w:r>
        <w:rPr>
          <w:spacing w:val="1"/>
        </w:rPr>
        <w:t>Ó</w:t>
      </w:r>
      <w:r>
        <w:t xml:space="preserve">W 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-4"/>
        </w:rPr>
        <w:t>Z</w:t>
      </w:r>
      <w:r>
        <w:rPr>
          <w:spacing w:val="-1"/>
        </w:rPr>
        <w:t>TAŁCEN</w:t>
      </w:r>
      <w:r>
        <w:t>IA</w:t>
      </w:r>
    </w:p>
    <w:p w:rsidR="00460346" w:rsidRDefault="00460346" w:rsidP="00460346">
      <w:pPr>
        <w:kinsoku w:val="0"/>
        <w:overflowPunct w:val="0"/>
        <w:spacing w:before="14" w:line="24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282"/>
        <w:gridCol w:w="4505"/>
      </w:tblGrid>
      <w:tr w:rsidR="00460346" w:rsidTr="00B31D5D">
        <w:trPr>
          <w:trHeight w:hRule="exact" w:val="10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ce</w:t>
            </w:r>
            <w:r>
              <w:rPr>
                <w:b/>
                <w:bCs/>
                <w:spacing w:val="-1"/>
                <w:sz w:val="22"/>
                <w:szCs w:val="22"/>
              </w:rPr>
              <w:t>n</w:t>
            </w:r>
            <w:r>
              <w:rPr>
                <w:b/>
                <w:b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>(F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for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ąca (w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3" w:line="252" w:lineRule="exact"/>
              <w:ind w:left="102" w:right="76"/>
            </w:pP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ru), P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podsu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ąca (na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 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9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52" w:lineRule="exact"/>
              <w:ind w:left="102" w:right="951"/>
            </w:pPr>
            <w:r>
              <w:rPr>
                <w:spacing w:val="-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cen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2" w:line="170" w:lineRule="exact"/>
              <w:rPr>
                <w:sz w:val="17"/>
                <w:szCs w:val="17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posób oceny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ą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efe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cen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</w:tr>
      <w:tr w:rsidR="00460346" w:rsidTr="00B31D5D">
        <w:trPr>
          <w:trHeight w:hRule="exact" w:val="7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04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dpo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ne,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5" w:line="252" w:lineRule="exact"/>
              <w:ind w:left="102" w:right="1273"/>
            </w:pPr>
            <w:r>
              <w:rPr>
                <w:sz w:val="22"/>
                <w:szCs w:val="22"/>
              </w:rPr>
              <w:t>obser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ć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eń, 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ne spra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ć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eń,</w:t>
            </w:r>
          </w:p>
        </w:tc>
      </w:tr>
      <w:tr w:rsidR="00460346" w:rsidTr="00B31D5D">
        <w:trPr>
          <w:trHeight w:hRule="exact" w:val="26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_W01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_W04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ne</w:t>
            </w:r>
          </w:p>
        </w:tc>
      </w:tr>
      <w:tr w:rsidR="00460346" w:rsidTr="00B31D5D">
        <w:trPr>
          <w:trHeight w:hRule="exact" w:val="264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= 0,4*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 + 0,6*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460346" w:rsidRDefault="00460346" w:rsidP="00460346">
      <w:pPr>
        <w:kinsoku w:val="0"/>
        <w:overflowPunct w:val="0"/>
        <w:spacing w:line="200" w:lineRule="exact"/>
        <w:rPr>
          <w:sz w:val="20"/>
          <w:szCs w:val="20"/>
        </w:rPr>
      </w:pPr>
    </w:p>
    <w:p w:rsidR="00460346" w:rsidRDefault="00460346" w:rsidP="00460346">
      <w:pPr>
        <w:kinsoku w:val="0"/>
        <w:overflowPunct w:val="0"/>
        <w:spacing w:before="13" w:line="200" w:lineRule="exact"/>
        <w:rPr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52"/>
      </w:tblGrid>
      <w:tr w:rsidR="00460346" w:rsidTr="00B31D5D">
        <w:trPr>
          <w:trHeight w:hRule="exact" w:val="362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57"/>
              <w:ind w:left="1988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TERATUR</w:t>
            </w:r>
            <w:r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</w:rPr>
              <w:t>PO</w:t>
            </w:r>
            <w:r>
              <w:rPr>
                <w:b/>
                <w:bCs/>
                <w:spacing w:val="-1"/>
                <w:sz w:val="22"/>
                <w:szCs w:val="22"/>
              </w:rPr>
              <w:t>DSTA</w:t>
            </w:r>
            <w:r>
              <w:rPr>
                <w:b/>
                <w:bCs/>
                <w:sz w:val="22"/>
                <w:szCs w:val="22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WA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I 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EŁN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>J</w:t>
            </w:r>
            <w:r>
              <w:rPr>
                <w:b/>
                <w:bCs/>
                <w:spacing w:val="-1"/>
                <w:sz w:val="22"/>
                <w:szCs w:val="22"/>
              </w:rPr>
              <w:t>ĄC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</w:tr>
      <w:tr w:rsidR="00460346" w:rsidTr="00B31D5D">
        <w:trPr>
          <w:trHeight w:hRule="exact" w:val="6768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10" w:line="100" w:lineRule="exact"/>
              <w:rPr>
                <w:sz w:val="10"/>
                <w:szCs w:val="1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66"/>
            </w:pP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L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TERATUR</w:t>
            </w:r>
            <w:r>
              <w:rPr>
                <w:b/>
                <w:bCs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PO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DSTA</w:t>
            </w:r>
            <w:r>
              <w:rPr>
                <w:b/>
                <w:bCs/>
                <w:sz w:val="22"/>
                <w:szCs w:val="22"/>
                <w:u w:val="thick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O</w:t>
            </w:r>
            <w:r>
              <w:rPr>
                <w:b/>
                <w:bCs/>
                <w:sz w:val="22"/>
                <w:szCs w:val="22"/>
                <w:u w:val="thick"/>
              </w:rPr>
              <w:t>W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z w:val="22"/>
                <w:szCs w:val="22"/>
                <w:u w:val="thick"/>
              </w:rPr>
              <w:t>: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9" w:line="100" w:lineRule="exact"/>
              <w:rPr>
                <w:sz w:val="10"/>
                <w:szCs w:val="1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ind w:left="75" w:right="1098"/>
            </w:pPr>
            <w:r>
              <w:rPr>
                <w:sz w:val="22"/>
                <w:szCs w:val="22"/>
              </w:rPr>
              <w:t>[1]</w:t>
            </w:r>
            <w:r>
              <w:rPr>
                <w:sz w:val="22"/>
                <w:szCs w:val="22"/>
              </w:rPr>
              <w:tab/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ońs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16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8x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2002. [2]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ras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ek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procesory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ednou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 xml:space="preserve">on, </w:t>
            </w: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ce 2002. [3]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arec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80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51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2002.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line="252" w:lineRule="exact"/>
              <w:ind w:left="75"/>
            </w:pPr>
            <w:r>
              <w:rPr>
                <w:sz w:val="22"/>
                <w:szCs w:val="22"/>
              </w:rPr>
              <w:t>[4]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2003.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5" w:line="252" w:lineRule="exact"/>
              <w:ind w:left="642" w:right="1019" w:hanging="567"/>
            </w:pPr>
            <w:r>
              <w:rPr>
                <w:sz w:val="22"/>
                <w:szCs w:val="22"/>
              </w:rPr>
              <w:t>[5]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aca W.: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od 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do 32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N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M,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a,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eń 2000.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2" w:line="252" w:lineRule="exact"/>
              <w:ind w:left="75" w:right="486"/>
            </w:pPr>
            <w:r>
              <w:rPr>
                <w:sz w:val="22"/>
                <w:szCs w:val="22"/>
              </w:rPr>
              <w:t>[6]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arano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 xml:space="preserve"> 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2005. [7]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arano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 xml:space="preserve"> A</w:t>
            </w:r>
            <w:r>
              <w:rPr>
                <w:spacing w:val="1"/>
                <w:sz w:val="22"/>
                <w:szCs w:val="22"/>
              </w:rPr>
              <w:t>Tti</w:t>
            </w:r>
            <w:r>
              <w:rPr>
                <w:sz w:val="22"/>
                <w:szCs w:val="22"/>
              </w:rPr>
              <w:t>ny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2006.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15" w:line="240" w:lineRule="exact"/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66"/>
            </w:pP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L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TERATUR</w:t>
            </w:r>
            <w:r>
              <w:rPr>
                <w:b/>
                <w:bCs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 xml:space="preserve"> U</w:t>
            </w:r>
            <w:r>
              <w:rPr>
                <w:b/>
                <w:bCs/>
                <w:spacing w:val="-4"/>
                <w:sz w:val="22"/>
                <w:szCs w:val="22"/>
                <w:u w:val="thick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U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EŁN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z w:val="22"/>
                <w:szCs w:val="22"/>
                <w:u w:val="thick"/>
              </w:rPr>
              <w:t>J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ĄCA</w:t>
            </w:r>
            <w:r>
              <w:rPr>
                <w:b/>
                <w:bCs/>
                <w:sz w:val="22"/>
                <w:szCs w:val="22"/>
                <w:u w:val="thick"/>
              </w:rPr>
              <w:t>: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54" w:line="241" w:lineRule="auto"/>
              <w:ind w:left="642" w:right="515" w:hanging="567"/>
            </w:pPr>
            <w:r>
              <w:rPr>
                <w:sz w:val="22"/>
                <w:szCs w:val="22"/>
              </w:rPr>
              <w:t>[1]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erb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., 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ne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ce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d. W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2002.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1" w:line="252" w:lineRule="exact"/>
              <w:ind w:left="642" w:right="904" w:hanging="567"/>
            </w:pPr>
            <w:r>
              <w:rPr>
                <w:sz w:val="22"/>
                <w:szCs w:val="22"/>
              </w:rPr>
              <w:t>[2]</w:t>
            </w:r>
            <w:r>
              <w:rPr>
                <w:sz w:val="22"/>
                <w:szCs w:val="22"/>
              </w:rPr>
              <w:tab/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ak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90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1200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da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o-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ne </w:t>
            </w:r>
            <w:r>
              <w:rPr>
                <w:spacing w:val="1"/>
                <w:sz w:val="22"/>
                <w:szCs w:val="22"/>
              </w:rPr>
              <w:t>"T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poscr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t"</w:t>
            </w:r>
            <w:r>
              <w:rPr>
                <w:sz w:val="22"/>
                <w:szCs w:val="22"/>
              </w:rPr>
              <w:t>, Wroc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1999.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2" w:line="252" w:lineRule="exact"/>
              <w:ind w:left="642" w:right="944" w:hanging="567"/>
            </w:pPr>
            <w:r>
              <w:rPr>
                <w:sz w:val="22"/>
                <w:szCs w:val="22"/>
              </w:rPr>
              <w:t>[3]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., </w:t>
            </w: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era 8051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N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M,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a,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eń 1995.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2" w:line="252" w:lineRule="exact"/>
              <w:ind w:left="75" w:right="551"/>
            </w:pPr>
            <w:r>
              <w:rPr>
                <w:sz w:val="22"/>
                <w:szCs w:val="22"/>
              </w:rPr>
              <w:t>[4]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adam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roprocesoro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2004. [5]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usz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ne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erfe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sy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ere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ach 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fro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, Wars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49" w:lineRule="exact"/>
              <w:ind w:left="642"/>
            </w:pPr>
            <w:r>
              <w:rPr>
                <w:sz w:val="22"/>
                <w:szCs w:val="22"/>
              </w:rPr>
              <w:t>2004.</w:t>
            </w:r>
          </w:p>
          <w:p w:rsidR="00460346" w:rsidRDefault="00460346" w:rsidP="00B31D5D">
            <w:pPr>
              <w:pStyle w:val="TableParagraph"/>
              <w:tabs>
                <w:tab w:val="left" w:pos="642"/>
              </w:tabs>
              <w:kinsoku w:val="0"/>
              <w:overflowPunct w:val="0"/>
              <w:spacing w:before="5" w:line="252" w:lineRule="exact"/>
              <w:ind w:left="75" w:right="467"/>
            </w:pPr>
            <w:r>
              <w:rPr>
                <w:sz w:val="22"/>
                <w:szCs w:val="22"/>
              </w:rPr>
              <w:t>[6]</w:t>
            </w:r>
            <w:r>
              <w:rPr>
                <w:sz w:val="22"/>
                <w:szCs w:val="22"/>
              </w:rPr>
              <w:tab/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ońs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</w:t>
            </w: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ne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ś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tl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LC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adach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 2008. [7]</w:t>
            </w:r>
            <w:r>
              <w:rPr>
                <w:sz w:val="22"/>
                <w:szCs w:val="22"/>
              </w:rPr>
              <w:tab/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ońs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.:</w:t>
            </w:r>
            <w:r>
              <w:rPr>
                <w:spacing w:val="1"/>
                <w:sz w:val="22"/>
                <w:szCs w:val="22"/>
              </w:rPr>
              <w:t xml:space="preserve"> "K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SD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MMC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ach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roprocesoro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  <w:r>
              <w:rPr>
                <w:spacing w:val="1"/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d.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52" w:lineRule="exact"/>
              <w:ind w:left="642"/>
            </w:pPr>
            <w:r>
              <w:rPr>
                <w:sz w:val="22"/>
                <w:szCs w:val="22"/>
              </w:rPr>
              <w:t>2009.</w:t>
            </w:r>
          </w:p>
        </w:tc>
      </w:tr>
      <w:tr w:rsidR="00460346" w:rsidTr="00B31D5D">
        <w:trPr>
          <w:trHeight w:hRule="exact" w:val="295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1" w:lineRule="exact"/>
              <w:ind w:left="66"/>
            </w:pPr>
            <w:r>
              <w:rPr>
                <w:b/>
                <w:bCs/>
                <w:spacing w:val="1"/>
                <w:sz w:val="22"/>
                <w:szCs w:val="22"/>
              </w:rPr>
              <w:t>OP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b/>
                <w:bCs/>
                <w:spacing w:val="1"/>
                <w:sz w:val="22"/>
                <w:szCs w:val="22"/>
              </w:rPr>
              <w:t>K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z w:val="22"/>
                <w:szCs w:val="22"/>
              </w:rPr>
              <w:t>N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R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ED</w:t>
            </w:r>
            <w:r>
              <w:rPr>
                <w:b/>
                <w:bCs/>
                <w:sz w:val="22"/>
                <w:szCs w:val="22"/>
              </w:rPr>
              <w:t>MI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pacing w:val="-1"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</w:rPr>
              <w:t>U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(IMI</w:t>
            </w:r>
            <w:r>
              <w:rPr>
                <w:b/>
                <w:bCs/>
                <w:spacing w:val="-1"/>
                <w:sz w:val="22"/>
                <w:szCs w:val="22"/>
              </w:rPr>
              <w:t>Ę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pacing w:val="-1"/>
                <w:sz w:val="22"/>
                <w:szCs w:val="22"/>
              </w:rPr>
              <w:t>NA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WI</w:t>
            </w:r>
            <w:r>
              <w:rPr>
                <w:b/>
                <w:bCs/>
                <w:spacing w:val="-1"/>
                <w:sz w:val="22"/>
                <w:szCs w:val="22"/>
              </w:rPr>
              <w:t>S</w:t>
            </w:r>
            <w:r>
              <w:rPr>
                <w:b/>
                <w:bCs/>
                <w:spacing w:val="1"/>
                <w:sz w:val="22"/>
                <w:szCs w:val="22"/>
              </w:rPr>
              <w:t>KO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pacing w:val="-1"/>
                <w:sz w:val="22"/>
                <w:szCs w:val="22"/>
              </w:rPr>
              <w:t>ADRE</w:t>
            </w:r>
            <w:r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E</w:t>
            </w:r>
            <w:r>
              <w:rPr>
                <w:b/>
                <w:bCs/>
                <w:sz w:val="22"/>
                <w:szCs w:val="22"/>
              </w:rPr>
              <w:t>-M</w:t>
            </w:r>
            <w:r>
              <w:rPr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60346" w:rsidTr="00B31D5D">
        <w:trPr>
          <w:trHeight w:hRule="exact" w:val="41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51" w:lineRule="exact"/>
              <w:ind w:left="66"/>
            </w:pPr>
            <w:r>
              <w:rPr>
                <w:b/>
                <w:bCs/>
                <w:sz w:val="22"/>
                <w:szCs w:val="22"/>
              </w:rPr>
              <w:t>Jer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 xml:space="preserve">y </w:t>
            </w:r>
            <w:r>
              <w:rPr>
                <w:b/>
                <w:bCs/>
                <w:spacing w:val="-2"/>
                <w:sz w:val="22"/>
                <w:szCs w:val="22"/>
              </w:rPr>
              <w:t>G</w:t>
            </w:r>
            <w:r>
              <w:rPr>
                <w:b/>
                <w:bCs/>
                <w:sz w:val="22"/>
                <w:szCs w:val="22"/>
              </w:rPr>
              <w:t>re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pacing w:val="1"/>
                <w:sz w:val="22"/>
                <w:szCs w:val="22"/>
              </w:rPr>
              <w:t>li</w:t>
            </w:r>
            <w:r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pacing w:val="-1"/>
                <w:sz w:val="22"/>
                <w:szCs w:val="22"/>
              </w:rPr>
              <w:t>k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hyperlink r:id="rId11" w:history="1">
              <w:r>
                <w:rPr>
                  <w:b/>
                  <w:bCs/>
                  <w:sz w:val="22"/>
                  <w:szCs w:val="22"/>
                </w:rPr>
                <w:t>, Jer</w:t>
              </w:r>
              <w:r>
                <w:rPr>
                  <w:b/>
                  <w:bCs/>
                  <w:spacing w:val="-2"/>
                  <w:sz w:val="22"/>
                  <w:szCs w:val="22"/>
                </w:rPr>
                <w:t>z</w:t>
              </w:r>
              <w:r>
                <w:rPr>
                  <w:b/>
                  <w:bCs/>
                  <w:sz w:val="22"/>
                  <w:szCs w:val="22"/>
                </w:rPr>
                <w:t>y.</w:t>
              </w:r>
              <w:r>
                <w:rPr>
                  <w:b/>
                  <w:bCs/>
                  <w:spacing w:val="-2"/>
                  <w:sz w:val="22"/>
                  <w:szCs w:val="22"/>
                </w:rPr>
                <w:t>G</w:t>
              </w:r>
              <w:r>
                <w:rPr>
                  <w:b/>
                  <w:bCs/>
                  <w:sz w:val="22"/>
                  <w:szCs w:val="22"/>
                </w:rPr>
                <w:t>re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b</w:t>
              </w:r>
              <w:r>
                <w:rPr>
                  <w:b/>
                  <w:bCs/>
                  <w:spacing w:val="1"/>
                  <w:sz w:val="22"/>
                  <w:szCs w:val="22"/>
                </w:rPr>
                <w:t>li</w:t>
              </w:r>
              <w:r>
                <w:rPr>
                  <w:b/>
                  <w:bCs/>
                  <w:sz w:val="22"/>
                  <w:szCs w:val="22"/>
                </w:rPr>
                <w:t>c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k</w:t>
              </w:r>
              <w:r>
                <w:rPr>
                  <w:b/>
                  <w:bCs/>
                  <w:spacing w:val="1"/>
                  <w:sz w:val="22"/>
                  <w:szCs w:val="22"/>
                </w:rPr>
                <w:t>i@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p</w:t>
              </w:r>
              <w:r>
                <w:rPr>
                  <w:b/>
                  <w:bCs/>
                  <w:spacing w:val="3"/>
                  <w:sz w:val="22"/>
                  <w:szCs w:val="22"/>
                </w:rPr>
                <w:t>w</w:t>
              </w:r>
              <w:r>
                <w:rPr>
                  <w:b/>
                  <w:bCs/>
                  <w:sz w:val="22"/>
                  <w:szCs w:val="22"/>
                </w:rPr>
                <w:t>r.</w:t>
              </w:r>
              <w:r>
                <w:rPr>
                  <w:b/>
                  <w:bCs/>
                  <w:spacing w:val="3"/>
                  <w:sz w:val="22"/>
                  <w:szCs w:val="22"/>
                </w:rPr>
                <w:t>w</w:t>
              </w:r>
              <w:r>
                <w:rPr>
                  <w:b/>
                  <w:bCs/>
                  <w:sz w:val="22"/>
                  <w:szCs w:val="22"/>
                </w:rPr>
                <w:t>roc.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p</w:t>
              </w:r>
              <w:r>
                <w:rPr>
                  <w:b/>
                  <w:bCs/>
                  <w:sz w:val="22"/>
                  <w:szCs w:val="22"/>
                </w:rPr>
                <w:t>l</w:t>
              </w:r>
            </w:hyperlink>
          </w:p>
        </w:tc>
      </w:tr>
    </w:tbl>
    <w:p w:rsidR="00460346" w:rsidRDefault="00460346" w:rsidP="00460346">
      <w:pPr>
        <w:sectPr w:rsidR="00460346" w:rsidSect="007B6F4D">
          <w:headerReference w:type="default" r:id="rId12"/>
          <w:footerReference w:type="default" r:id="rId13"/>
          <w:pgSz w:w="11900" w:h="16840"/>
          <w:pgMar w:top="1340" w:right="1180" w:bottom="960" w:left="1200" w:header="0" w:footer="763" w:gutter="0"/>
          <w:cols w:space="708" w:equalWidth="0">
            <w:col w:w="9520"/>
          </w:cols>
          <w:noEndnote/>
        </w:sectPr>
      </w:pPr>
    </w:p>
    <w:p w:rsidR="00460346" w:rsidRDefault="00460346" w:rsidP="00460346">
      <w:pPr>
        <w:pStyle w:val="Tekstpodstawowy"/>
        <w:kinsoku w:val="0"/>
        <w:overflowPunct w:val="0"/>
        <w:spacing w:before="72"/>
        <w:ind w:left="607" w:right="1239"/>
        <w:jc w:val="center"/>
      </w:pPr>
      <w:r>
        <w:lastRenderedPageBreak/>
        <w:t>M</w:t>
      </w:r>
      <w:r>
        <w:rPr>
          <w:spacing w:val="-1"/>
        </w:rPr>
        <w:t>AC</w:t>
      </w:r>
      <w:r>
        <w:rPr>
          <w:spacing w:val="-4"/>
        </w:rPr>
        <w:t>I</w:t>
      </w:r>
      <w:r>
        <w:rPr>
          <w:spacing w:val="-1"/>
        </w:rPr>
        <w:t>ER</w:t>
      </w:r>
      <w:r>
        <w:t>Z</w:t>
      </w:r>
      <w:r>
        <w:rPr>
          <w:spacing w:val="-3"/>
        </w:rPr>
        <w:t xml:space="preserve"> </w:t>
      </w:r>
      <w:r>
        <w:rPr>
          <w:spacing w:val="-1"/>
        </w:rPr>
        <w:t>PO</w:t>
      </w:r>
      <w:r>
        <w:t>W</w:t>
      </w:r>
      <w:r>
        <w:rPr>
          <w:spacing w:val="-4"/>
        </w:rPr>
        <w:t>I</w:t>
      </w:r>
      <w:r>
        <w:rPr>
          <w:spacing w:val="-1"/>
        </w:rPr>
        <w:t>Ą</w:t>
      </w:r>
      <w:r>
        <w:rPr>
          <w:spacing w:val="-3"/>
        </w:rPr>
        <w:t>Z</w:t>
      </w:r>
      <w:r>
        <w:rPr>
          <w:spacing w:val="-1"/>
        </w:rPr>
        <w:t>AN</w:t>
      </w:r>
      <w:r>
        <w:rPr>
          <w:spacing w:val="-4"/>
        </w:rPr>
        <w:t>I</w:t>
      </w:r>
      <w:r>
        <w:t>A</w:t>
      </w:r>
      <w:r>
        <w:rPr>
          <w:spacing w:val="-1"/>
        </w:rPr>
        <w:t xml:space="preserve"> EFE</w:t>
      </w:r>
      <w:r>
        <w:rPr>
          <w:spacing w:val="1"/>
        </w:rPr>
        <w:t>KT</w:t>
      </w:r>
      <w:r>
        <w:rPr>
          <w:spacing w:val="-1"/>
        </w:rPr>
        <w:t>Ó</w:t>
      </w:r>
      <w:r>
        <w:t xml:space="preserve">W 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-3"/>
        </w:rPr>
        <w:t>Z</w:t>
      </w:r>
      <w:r>
        <w:rPr>
          <w:spacing w:val="1"/>
        </w:rPr>
        <w:t>T</w:t>
      </w:r>
      <w:r>
        <w:rPr>
          <w:spacing w:val="-1"/>
        </w:rPr>
        <w:t>AŁCEN</w:t>
      </w:r>
      <w:r>
        <w:rPr>
          <w:spacing w:val="-4"/>
        </w:rPr>
        <w:t>I</w:t>
      </w:r>
      <w:r>
        <w:t>A</w:t>
      </w:r>
      <w:r>
        <w:rPr>
          <w:spacing w:val="-1"/>
        </w:rPr>
        <w:t xml:space="preserve"> DL</w:t>
      </w:r>
      <w:r>
        <w:t>A</w:t>
      </w:r>
      <w:r>
        <w:rPr>
          <w:spacing w:val="-1"/>
        </w:rPr>
        <w:t xml:space="preserve"> PR</w:t>
      </w:r>
      <w:r>
        <w:rPr>
          <w:spacing w:val="-3"/>
        </w:rPr>
        <w:t>Z</w:t>
      </w:r>
      <w:r>
        <w:rPr>
          <w:spacing w:val="-1"/>
        </w:rPr>
        <w:t>ED</w:t>
      </w:r>
      <w:r>
        <w:t>M</w:t>
      </w:r>
      <w:r>
        <w:rPr>
          <w:spacing w:val="-4"/>
        </w:rPr>
        <w:t>I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</w:p>
    <w:p w:rsidR="00460346" w:rsidRDefault="00460346" w:rsidP="00460346">
      <w:pPr>
        <w:pStyle w:val="Nagwek21"/>
        <w:kinsoku w:val="0"/>
        <w:overflowPunct w:val="0"/>
        <w:spacing w:before="4"/>
        <w:ind w:left="0" w:right="633"/>
        <w:jc w:val="center"/>
        <w:outlineLvl w:val="9"/>
        <w:rPr>
          <w:b w:val="0"/>
          <w:bCs w:val="0"/>
        </w:rPr>
      </w:pPr>
      <w:r>
        <w:rPr>
          <w:spacing w:val="-1"/>
        </w:rPr>
        <w:t>S</w:t>
      </w:r>
      <w:r>
        <w:t>tero</w:t>
      </w:r>
      <w:r>
        <w:rPr>
          <w:spacing w:val="3"/>
        </w:rPr>
        <w:t>w</w:t>
      </w:r>
      <w:r>
        <w:rPr>
          <w:spacing w:val="-1"/>
        </w:rPr>
        <w:t>n</w:t>
      </w:r>
      <w:r>
        <w:rPr>
          <w:spacing w:val="1"/>
        </w:rPr>
        <w:t>i</w:t>
      </w:r>
      <w:r>
        <w:rPr>
          <w:spacing w:val="-1"/>
        </w:rPr>
        <w:t>k</w:t>
      </w:r>
      <w:r>
        <w:t>i</w:t>
      </w:r>
      <w:r>
        <w:rPr>
          <w:spacing w:val="1"/>
        </w:rPr>
        <w:t xml:space="preserve"> mi</w:t>
      </w:r>
      <w:r>
        <w:rPr>
          <w:spacing w:val="-1"/>
        </w:rPr>
        <w:t>k</w:t>
      </w:r>
      <w:r>
        <w:t>ro</w:t>
      </w:r>
      <w:r>
        <w:rPr>
          <w:spacing w:val="-1"/>
        </w:rPr>
        <w:t>p</w:t>
      </w:r>
      <w:r>
        <w:t>rocesoro</w:t>
      </w:r>
      <w:r>
        <w:rPr>
          <w:spacing w:val="3"/>
        </w:rPr>
        <w:t>w</w:t>
      </w:r>
      <w:r>
        <w:t>e w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>p</w:t>
      </w:r>
      <w:r>
        <w:rPr>
          <w:spacing w:val="1"/>
        </w:rPr>
        <w:t>li</w:t>
      </w:r>
      <w:r>
        <w:rPr>
          <w:spacing w:val="-1"/>
        </w:rPr>
        <w:t>k</w:t>
      </w:r>
      <w:r>
        <w:t>acjach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3"/>
        </w:rPr>
        <w:t>w</w:t>
      </w:r>
      <w:r>
        <w:t>ych</w:t>
      </w:r>
    </w:p>
    <w:p w:rsidR="00460346" w:rsidRDefault="00460346" w:rsidP="00460346">
      <w:pPr>
        <w:kinsoku w:val="0"/>
        <w:overflowPunct w:val="0"/>
        <w:spacing w:line="250" w:lineRule="exact"/>
        <w:ind w:left="1857" w:right="2490"/>
        <w:jc w:val="center"/>
        <w:rPr>
          <w:spacing w:val="-1"/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EFE</w:t>
      </w:r>
      <w:r>
        <w:rPr>
          <w:spacing w:val="1"/>
          <w:sz w:val="22"/>
          <w:szCs w:val="22"/>
        </w:rPr>
        <w:t>KT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MI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1"/>
          <w:sz w:val="22"/>
          <w:szCs w:val="22"/>
        </w:rPr>
        <w:t>S</w:t>
      </w:r>
      <w:r>
        <w:rPr>
          <w:spacing w:val="-3"/>
          <w:sz w:val="22"/>
          <w:szCs w:val="22"/>
        </w:rPr>
        <w:t>Z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AŁCEN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4"/>
          <w:sz w:val="22"/>
          <w:szCs w:val="22"/>
        </w:rPr>
        <w:t>I</w:t>
      </w:r>
      <w:r>
        <w:rPr>
          <w:spacing w:val="-1"/>
          <w:sz w:val="22"/>
          <w:szCs w:val="22"/>
        </w:rPr>
        <w:t>ERUN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</w:p>
    <w:p w:rsidR="00460346" w:rsidRDefault="00460346" w:rsidP="00460346">
      <w:pPr>
        <w:kinsoku w:val="0"/>
        <w:overflowPunct w:val="0"/>
        <w:spacing w:line="250" w:lineRule="exact"/>
        <w:ind w:left="1857" w:right="249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I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pacing w:val="3"/>
          <w:sz w:val="22"/>
          <w:szCs w:val="22"/>
        </w:rPr>
        <w:t>f</w:t>
      </w:r>
      <w:r>
        <w:rPr>
          <w:b/>
          <w:bCs/>
          <w:sz w:val="22"/>
          <w:szCs w:val="22"/>
        </w:rPr>
        <w:t>or</w:t>
      </w:r>
      <w:r>
        <w:rPr>
          <w:b/>
          <w:bCs/>
          <w:spacing w:val="1"/>
          <w:sz w:val="22"/>
          <w:szCs w:val="22"/>
        </w:rPr>
        <w:t>m</w:t>
      </w:r>
      <w:r>
        <w:rPr>
          <w:b/>
          <w:bCs/>
          <w:sz w:val="22"/>
          <w:szCs w:val="22"/>
        </w:rPr>
        <w:t>aty</w:t>
      </w:r>
      <w:r>
        <w:rPr>
          <w:b/>
          <w:bCs/>
          <w:spacing w:val="-1"/>
          <w:sz w:val="22"/>
          <w:szCs w:val="22"/>
        </w:rPr>
        <w:t>k</w:t>
      </w:r>
      <w:r>
        <w:rPr>
          <w:b/>
          <w:bCs/>
          <w:sz w:val="22"/>
          <w:szCs w:val="22"/>
        </w:rPr>
        <w:t>a Przemysłowa</w:t>
      </w:r>
    </w:p>
    <w:p w:rsidR="00460346" w:rsidRDefault="00460346" w:rsidP="00460346">
      <w:pPr>
        <w:kinsoku w:val="0"/>
        <w:overflowPunct w:val="0"/>
        <w:spacing w:line="280" w:lineRule="exact"/>
        <w:rPr>
          <w:sz w:val="28"/>
          <w:szCs w:val="2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9"/>
        <w:gridCol w:w="3542"/>
        <w:gridCol w:w="1560"/>
        <w:gridCol w:w="1558"/>
        <w:gridCol w:w="1865"/>
      </w:tblGrid>
      <w:tr w:rsidR="00460346" w:rsidTr="00B31D5D">
        <w:trPr>
          <w:trHeight w:hRule="exact" w:val="1447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7"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32" w:right="133"/>
              <w:jc w:val="center"/>
            </w:pPr>
            <w:r>
              <w:rPr>
                <w:b/>
                <w:bCs/>
                <w:w w:val="95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w w:val="95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d</w:t>
            </w:r>
            <w:r>
              <w:rPr>
                <w:b/>
                <w:bCs/>
                <w:spacing w:val="-6"/>
                <w:w w:val="95"/>
                <w:sz w:val="18"/>
                <w:szCs w:val="18"/>
              </w:rPr>
              <w:t>m</w:t>
            </w:r>
            <w:r>
              <w:rPr>
                <w:b/>
                <w:bCs/>
                <w:w w:val="95"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o</w:t>
            </w:r>
            <w:r>
              <w:rPr>
                <w:b/>
                <w:bCs/>
                <w:w w:val="95"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o</w:t>
            </w:r>
            <w:r>
              <w:rPr>
                <w:b/>
                <w:bCs/>
                <w:spacing w:val="3"/>
                <w:w w:val="95"/>
                <w:sz w:val="18"/>
                <w:szCs w:val="18"/>
              </w:rPr>
              <w:t>w</w:t>
            </w:r>
            <w:r>
              <w:rPr>
                <w:b/>
                <w:bCs/>
                <w:w w:val="95"/>
                <w:sz w:val="18"/>
                <w:szCs w:val="18"/>
              </w:rPr>
              <w:t>y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pacing w:val="-1"/>
                <w:sz w:val="18"/>
                <w:szCs w:val="18"/>
              </w:rPr>
              <w:t>sz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ł</w:t>
            </w: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ia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before="4" w:line="100" w:lineRule="exact"/>
              <w:rPr>
                <w:sz w:val="10"/>
                <w:szCs w:val="1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262" w:right="263"/>
              <w:jc w:val="center"/>
            </w:pPr>
            <w:r>
              <w:rPr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b/>
                <w:bCs/>
                <w:spacing w:val="-2"/>
                <w:sz w:val="18"/>
                <w:szCs w:val="18"/>
              </w:rPr>
              <w:t>dn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es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ie</w:t>
            </w:r>
            <w:r>
              <w:rPr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tu</w:t>
            </w:r>
            <w:r>
              <w:rPr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ó</w:t>
            </w:r>
            <w:r>
              <w:rPr>
                <w:b/>
                <w:bCs/>
                <w:sz w:val="18"/>
                <w:szCs w:val="18"/>
              </w:rPr>
              <w:t>w</w:t>
            </w:r>
            <w:r>
              <w:rPr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pacing w:val="-1"/>
                <w:sz w:val="18"/>
                <w:szCs w:val="18"/>
              </w:rPr>
              <w:t>sz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ł</w:t>
            </w: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ia</w:t>
            </w:r>
            <w:r>
              <w:rPr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fi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pacing w:val="-2"/>
                <w:sz w:val="18"/>
                <w:szCs w:val="18"/>
              </w:rPr>
              <w:t>an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b/>
                <w:bCs/>
                <w:sz w:val="18"/>
                <w:szCs w:val="18"/>
              </w:rPr>
              <w:t>h</w:t>
            </w:r>
            <w:r>
              <w:rPr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la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er</w:t>
            </w:r>
            <w:r>
              <w:rPr>
                <w:b/>
                <w:bCs/>
                <w:spacing w:val="-2"/>
                <w:sz w:val="18"/>
                <w:szCs w:val="18"/>
              </w:rPr>
              <w:t>un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u</w:t>
            </w:r>
            <w:r>
              <w:rPr>
                <w:b/>
                <w:bCs/>
                <w:spacing w:val="-7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ud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ó</w:t>
            </w:r>
            <w:r>
              <w:rPr>
                <w:b/>
                <w:bCs/>
                <w:sz w:val="18"/>
                <w:szCs w:val="18"/>
              </w:rPr>
              <w:t>w i</w:t>
            </w:r>
            <w:r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ec</w:t>
            </w:r>
            <w:r>
              <w:rPr>
                <w:b/>
                <w:bCs/>
                <w:sz w:val="18"/>
                <w:szCs w:val="18"/>
              </w:rPr>
              <w:t>j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l</w:t>
            </w:r>
            <w:r>
              <w:rPr>
                <w:b/>
                <w:bCs/>
                <w:spacing w:val="-2"/>
                <w:sz w:val="18"/>
                <w:szCs w:val="18"/>
              </w:rPr>
              <w:t>no</w:t>
            </w:r>
            <w:r>
              <w:rPr>
                <w:b/>
                <w:bCs/>
                <w:spacing w:val="-1"/>
                <w:sz w:val="18"/>
                <w:szCs w:val="18"/>
              </w:rPr>
              <w:t>śc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(o</w:t>
            </w:r>
            <w:r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ile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do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1"/>
                <w:sz w:val="18"/>
                <w:szCs w:val="18"/>
              </w:rPr>
              <w:t>cz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13"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143"/>
            </w:pP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z w:val="18"/>
                <w:szCs w:val="18"/>
              </w:rPr>
              <w:t>le</w:t>
            </w:r>
            <w:r>
              <w:rPr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tu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110" w:lineRule="exact"/>
              <w:rPr>
                <w:sz w:val="11"/>
                <w:szCs w:val="11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42" w:lineRule="auto"/>
              <w:ind w:left="287" w:firstLine="247"/>
            </w:pP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1"/>
                <w:sz w:val="18"/>
                <w:szCs w:val="18"/>
              </w:rPr>
              <w:t>reśc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spacing w:before="7" w:line="200" w:lineRule="exact"/>
              <w:rPr>
                <w:sz w:val="20"/>
                <w:szCs w:val="20"/>
              </w:rPr>
            </w:pPr>
          </w:p>
          <w:p w:rsidR="00460346" w:rsidRDefault="00460346" w:rsidP="00B31D5D">
            <w:pPr>
              <w:pStyle w:val="TableParagraph"/>
              <w:kinsoku w:val="0"/>
              <w:overflowPunct w:val="0"/>
              <w:ind w:left="356" w:right="355"/>
              <w:jc w:val="center"/>
            </w:pPr>
            <w:r>
              <w:rPr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b/>
                <w:bCs/>
                <w:spacing w:val="-2"/>
                <w:sz w:val="18"/>
                <w:szCs w:val="18"/>
              </w:rPr>
              <w:t>u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r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na</w:t>
            </w:r>
            <w:r>
              <w:rPr>
                <w:b/>
                <w:bCs/>
                <w:spacing w:val="-1"/>
                <w:sz w:val="18"/>
                <w:szCs w:val="18"/>
              </w:rPr>
              <w:t>rzę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b/>
                <w:bCs/>
                <w:sz w:val="18"/>
                <w:szCs w:val="18"/>
              </w:rPr>
              <w:t>ia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d</w:t>
            </w:r>
            <w:r>
              <w:rPr>
                <w:b/>
                <w:bCs/>
                <w:w w:val="95"/>
                <w:sz w:val="18"/>
                <w:szCs w:val="18"/>
              </w:rPr>
              <w:t>y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da</w:t>
            </w:r>
            <w:r>
              <w:rPr>
                <w:b/>
                <w:bCs/>
                <w:spacing w:val="-5"/>
                <w:w w:val="95"/>
                <w:sz w:val="18"/>
                <w:szCs w:val="18"/>
              </w:rPr>
              <w:t>k</w:t>
            </w:r>
            <w:r>
              <w:rPr>
                <w:b/>
                <w:bCs/>
                <w:w w:val="95"/>
                <w:sz w:val="18"/>
                <w:szCs w:val="18"/>
              </w:rPr>
              <w:t>ty</w:t>
            </w:r>
            <w:r>
              <w:rPr>
                <w:b/>
                <w:bCs/>
                <w:spacing w:val="-1"/>
                <w:w w:val="95"/>
                <w:sz w:val="18"/>
                <w:szCs w:val="18"/>
              </w:rPr>
              <w:t>cz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n</w:t>
            </w:r>
            <w:r>
              <w:rPr>
                <w:b/>
                <w:bCs/>
                <w:spacing w:val="-1"/>
                <w:w w:val="95"/>
                <w:sz w:val="18"/>
                <w:szCs w:val="18"/>
              </w:rPr>
              <w:t>e</w:t>
            </w:r>
            <w:r>
              <w:rPr>
                <w:b/>
                <w:bCs/>
                <w:w w:val="95"/>
                <w:sz w:val="18"/>
                <w:szCs w:val="18"/>
              </w:rPr>
              <w:t>go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17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0F434A" w:rsidP="00B31D5D">
            <w:pPr>
              <w:pStyle w:val="TableParagraph"/>
              <w:kinsoku w:val="0"/>
              <w:overflowPunct w:val="0"/>
              <w:spacing w:line="222" w:lineRule="exact"/>
              <w:ind w:left="1214" w:right="1218"/>
              <w:jc w:val="center"/>
            </w:pPr>
            <w:r w:rsidRPr="000F434A">
              <w:rPr>
                <w:spacing w:val="-1"/>
                <w:sz w:val="20"/>
                <w:szCs w:val="20"/>
              </w:rPr>
              <w:t>S1ISP_W03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58" w:right="62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354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17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0F434A" w:rsidP="00B31D5D">
            <w:pPr>
              <w:jc w:val="center"/>
            </w:pPr>
            <w:r w:rsidRPr="000F434A">
              <w:rPr>
                <w:spacing w:val="-1"/>
                <w:sz w:val="20"/>
                <w:szCs w:val="20"/>
              </w:rPr>
              <w:t>S1ISP_W03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58" w:right="62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354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17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0F434A" w:rsidP="00B31D5D">
            <w:pPr>
              <w:jc w:val="center"/>
            </w:pPr>
            <w:r w:rsidRPr="000F434A">
              <w:rPr>
                <w:spacing w:val="-1"/>
                <w:sz w:val="20"/>
                <w:szCs w:val="20"/>
              </w:rPr>
              <w:t>S1ISP_W03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58" w:right="62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354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17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0F434A" w:rsidP="00B31D5D">
            <w:pPr>
              <w:jc w:val="center"/>
            </w:pPr>
            <w:r w:rsidRPr="000F434A">
              <w:rPr>
                <w:spacing w:val="-1"/>
                <w:sz w:val="20"/>
                <w:szCs w:val="20"/>
              </w:rPr>
              <w:t>S1ISP_W03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58" w:right="62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354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46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4A" w:rsidRDefault="000F434A" w:rsidP="000F434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S1ISP_U03</w:t>
            </w:r>
          </w:p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14" w:right="116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93" w:right="196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431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-L</w:t>
            </w:r>
            <w:r>
              <w:rPr>
                <w:sz w:val="20"/>
                <w:szCs w:val="20"/>
              </w:rPr>
              <w:t>a7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46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4A" w:rsidRDefault="000F434A" w:rsidP="000F434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S1ISP_U03</w:t>
            </w:r>
          </w:p>
          <w:p w:rsidR="00460346" w:rsidRDefault="00460346" w:rsidP="00B31D5D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93" w:right="196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431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-L</w:t>
            </w:r>
            <w:r>
              <w:rPr>
                <w:sz w:val="20"/>
                <w:szCs w:val="20"/>
              </w:rPr>
              <w:t>a7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46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4A" w:rsidRDefault="000F434A" w:rsidP="000F434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S1ISP_U03</w:t>
            </w:r>
          </w:p>
          <w:p w:rsidR="00460346" w:rsidRDefault="00460346" w:rsidP="00B31D5D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93" w:right="196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431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-L</w:t>
            </w:r>
            <w:r>
              <w:rPr>
                <w:sz w:val="20"/>
                <w:szCs w:val="20"/>
              </w:rPr>
              <w:t>a7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  <w:tr w:rsidR="00460346" w:rsidTr="00B31D5D">
        <w:trPr>
          <w:trHeight w:hRule="exact" w:val="240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7" w:lineRule="exact"/>
              <w:ind w:left="246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4A" w:rsidRDefault="000F434A" w:rsidP="000F434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S1ISP_U03</w:t>
            </w:r>
          </w:p>
          <w:p w:rsidR="00460346" w:rsidRDefault="00460346" w:rsidP="00B31D5D">
            <w:pPr>
              <w:jc w:val="center"/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193" w:right="196"/>
              <w:jc w:val="center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431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pacing w:val="-2"/>
                <w:sz w:val="20"/>
                <w:szCs w:val="20"/>
              </w:rPr>
              <w:t>-L</w:t>
            </w:r>
            <w:r>
              <w:rPr>
                <w:sz w:val="20"/>
                <w:szCs w:val="20"/>
              </w:rPr>
              <w:t>a7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6" w:rsidRDefault="00460346" w:rsidP="00B31D5D">
            <w:pPr>
              <w:pStyle w:val="TableParagraph"/>
              <w:kinsoku w:val="0"/>
              <w:overflowPunct w:val="0"/>
              <w:spacing w:line="222" w:lineRule="exact"/>
              <w:ind w:left="629" w:right="630"/>
              <w:jc w:val="center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N5</w:t>
            </w:r>
          </w:p>
        </w:tc>
      </w:tr>
    </w:tbl>
    <w:p w:rsidR="00460346" w:rsidRDefault="00460346" w:rsidP="00460346">
      <w:pPr>
        <w:sectPr w:rsidR="00460346" w:rsidSect="000F1027">
          <w:headerReference w:type="default" r:id="rId14"/>
          <w:footerReference w:type="default" r:id="rId15"/>
          <w:pgSz w:w="11900" w:h="16840"/>
          <w:pgMar w:top="1340" w:right="580" w:bottom="280" w:left="1220" w:header="0" w:footer="737" w:gutter="0"/>
          <w:cols w:space="708" w:equalWidth="0">
            <w:col w:w="10100"/>
          </w:cols>
          <w:noEndnote/>
          <w:docGrid w:linePitch="326"/>
        </w:sectPr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D17" w:rsidRDefault="00697D17">
      <w:r>
        <w:separator/>
      </w:r>
    </w:p>
  </w:endnote>
  <w:endnote w:type="continuationSeparator" w:id="0">
    <w:p w:rsidR="00697D17" w:rsidRDefault="0069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3009"/>
      <w:docPartObj>
        <w:docPartGallery w:val="Page Numbers (Bottom of Page)"/>
        <w:docPartUnique/>
      </w:docPartObj>
    </w:sdtPr>
    <w:sdtEndPr/>
    <w:sdtContent>
      <w:p w:rsidR="001F5493" w:rsidRDefault="00DC526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34A">
          <w:rPr>
            <w:noProof/>
          </w:rPr>
          <w:t>237</w:t>
        </w:r>
        <w:r>
          <w:rPr>
            <w:noProof/>
          </w:rPr>
          <w:fldChar w:fldCharType="end"/>
        </w:r>
      </w:p>
    </w:sdtContent>
  </w:sdt>
  <w:p w:rsidR="001F5493" w:rsidRDefault="00697D17">
    <w:pPr>
      <w:kinsoku w:val="0"/>
      <w:overflowPunct w:val="0"/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3012"/>
      <w:docPartObj>
        <w:docPartGallery w:val="Page Numbers (Bottom of Page)"/>
        <w:docPartUnique/>
      </w:docPartObj>
    </w:sdtPr>
    <w:sdtEndPr/>
    <w:sdtContent>
      <w:p w:rsidR="001F5493" w:rsidRDefault="00DC526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34A">
          <w:rPr>
            <w:noProof/>
          </w:rPr>
          <w:t>238</w:t>
        </w:r>
        <w:r>
          <w:rPr>
            <w:noProof/>
          </w:rPr>
          <w:fldChar w:fldCharType="end"/>
        </w:r>
      </w:p>
    </w:sdtContent>
  </w:sdt>
  <w:p w:rsidR="001F5493" w:rsidRDefault="00697D17">
    <w:pPr>
      <w:kinsoku w:val="0"/>
      <w:overflowPunct w:val="0"/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3013"/>
      <w:docPartObj>
        <w:docPartGallery w:val="Page Numbers (Bottom of Page)"/>
        <w:docPartUnique/>
      </w:docPartObj>
    </w:sdtPr>
    <w:sdtEndPr/>
    <w:sdtContent>
      <w:p w:rsidR="001F5493" w:rsidRDefault="00DC526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34A">
          <w:rPr>
            <w:noProof/>
          </w:rPr>
          <w:t>239</w:t>
        </w:r>
        <w:r>
          <w:rPr>
            <w:noProof/>
          </w:rPr>
          <w:fldChar w:fldCharType="end"/>
        </w:r>
      </w:p>
    </w:sdtContent>
  </w:sdt>
  <w:p w:rsidR="001F5493" w:rsidRDefault="00697D17">
    <w:pPr>
      <w:kinsoku w:val="0"/>
      <w:overflowPunct w:val="0"/>
      <w:spacing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3018"/>
      <w:docPartObj>
        <w:docPartGallery w:val="Page Numbers (Bottom of Page)"/>
        <w:docPartUnique/>
      </w:docPartObj>
    </w:sdtPr>
    <w:sdtEndPr/>
    <w:sdtContent>
      <w:p w:rsidR="001F5493" w:rsidRDefault="00DC526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34A">
          <w:rPr>
            <w:noProof/>
          </w:rPr>
          <w:t>240</w:t>
        </w:r>
        <w:r>
          <w:rPr>
            <w:noProof/>
          </w:rPr>
          <w:fldChar w:fldCharType="end"/>
        </w:r>
      </w:p>
    </w:sdtContent>
  </w:sdt>
  <w:p w:rsidR="001F5493" w:rsidRDefault="00697D17">
    <w:pPr>
      <w:kinsoku w:val="0"/>
      <w:overflowPunct w:val="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D17" w:rsidRDefault="00697D17">
      <w:r>
        <w:separator/>
      </w:r>
    </w:p>
  </w:footnote>
  <w:footnote w:type="continuationSeparator" w:id="0">
    <w:p w:rsidR="00697D17" w:rsidRDefault="00697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697D17">
    <w:pPr>
      <w:kinsoku w:val="0"/>
      <w:overflowPunct w:val="0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697D17">
    <w:pPr>
      <w:kinsoku w:val="0"/>
      <w:overflowPunct w:val="0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697D17">
    <w:pPr>
      <w:kinsoku w:val="0"/>
      <w:overflowPunct w:val="0"/>
      <w:rPr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493" w:rsidRDefault="00697D17">
    <w:pPr>
      <w:kinsoku w:val="0"/>
      <w:overflowPunct w:val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 w15:restartNumberingAfterBreak="0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42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 w15:restartNumberingAfterBreak="0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 w15:restartNumberingAfterBreak="0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 w15:restartNumberingAfterBreak="0">
    <w:nsid w:val="00000411"/>
    <w:multiLevelType w:val="multilevel"/>
    <w:tmpl w:val="00000894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 w15:restartNumberingAfterBreak="0">
    <w:nsid w:val="00000412"/>
    <w:multiLevelType w:val="multilevel"/>
    <w:tmpl w:val="00000895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 w15:restartNumberingAfterBreak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 w15:restartNumberingAfterBreak="0">
    <w:nsid w:val="00000414"/>
    <w:multiLevelType w:val="multilevel"/>
    <w:tmpl w:val="00000897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 w15:restartNumberingAfterBreak="0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 w15:restartNumberingAfterBreak="0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 w15:restartNumberingAfterBreak="0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 w15:restartNumberingAfterBreak="0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 w15:restartNumberingAfterBreak="0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 w15:restartNumberingAfterBreak="0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 w15:restartNumberingAfterBreak="0">
    <w:nsid w:val="0000041F"/>
    <w:multiLevelType w:val="multilevel"/>
    <w:tmpl w:val="000008A2"/>
    <w:lvl w:ilvl="0">
      <w:start w:val="1"/>
      <w:numFmt w:val="decimal"/>
      <w:lvlText w:val="%1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346"/>
    <w:rsid w:val="000F434A"/>
    <w:rsid w:val="002761C5"/>
    <w:rsid w:val="002E54AC"/>
    <w:rsid w:val="00460346"/>
    <w:rsid w:val="0068276C"/>
    <w:rsid w:val="00697D17"/>
    <w:rsid w:val="007206CB"/>
    <w:rsid w:val="00BB00E9"/>
    <w:rsid w:val="00C11F29"/>
    <w:rsid w:val="00DC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ECC4DF4C-2932-462A-8D55-424200CA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60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460346"/>
    <w:pPr>
      <w:ind w:left="208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60346"/>
    <w:rPr>
      <w:rFonts w:ascii="Times New Roman" w:eastAsiaTheme="minorEastAsia" w:hAnsi="Times New Roman" w:cs="Times New Roman"/>
      <w:lang w:eastAsia="pl-PL"/>
    </w:rPr>
  </w:style>
  <w:style w:type="paragraph" w:customStyle="1" w:styleId="Nagwek11">
    <w:name w:val="Nagłówek 11"/>
    <w:basedOn w:val="Normalny"/>
    <w:uiPriority w:val="1"/>
    <w:qFormat/>
    <w:rsid w:val="00460346"/>
    <w:pPr>
      <w:ind w:left="208"/>
      <w:outlineLvl w:val="0"/>
    </w:pPr>
    <w:rPr>
      <w:b/>
      <w:bCs/>
    </w:rPr>
  </w:style>
  <w:style w:type="paragraph" w:customStyle="1" w:styleId="Nagwek21">
    <w:name w:val="Nagłówek 21"/>
    <w:basedOn w:val="Normalny"/>
    <w:uiPriority w:val="1"/>
    <w:qFormat/>
    <w:rsid w:val="00460346"/>
    <w:pPr>
      <w:spacing w:before="72"/>
      <w:ind w:left="3931"/>
      <w:outlineLvl w:val="1"/>
    </w:pPr>
    <w:rPr>
      <w:b/>
      <w:bCs/>
      <w:sz w:val="22"/>
      <w:szCs w:val="22"/>
    </w:rPr>
  </w:style>
  <w:style w:type="paragraph" w:styleId="Akapitzlist">
    <w:name w:val="List Paragraph"/>
    <w:basedOn w:val="Normalny"/>
    <w:uiPriority w:val="1"/>
    <w:qFormat/>
    <w:rsid w:val="00460346"/>
  </w:style>
  <w:style w:type="paragraph" w:customStyle="1" w:styleId="TableParagraph">
    <w:name w:val="Table Paragraph"/>
    <w:basedOn w:val="Normalny"/>
    <w:uiPriority w:val="1"/>
    <w:qFormat/>
    <w:rsid w:val="00460346"/>
  </w:style>
  <w:style w:type="paragraph" w:styleId="Nagwek">
    <w:name w:val="header"/>
    <w:basedOn w:val="Normalny"/>
    <w:link w:val="NagwekZnak"/>
    <w:uiPriority w:val="99"/>
    <w:unhideWhenUsed/>
    <w:rsid w:val="00460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346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0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346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erzy.Greblicki@pwr.wroc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905</Words>
  <Characters>5160</Characters>
  <Application>Microsoft Office Word</Application>
  <DocSecurity>0</DocSecurity>
  <Lines>43</Lines>
  <Paragraphs>12</Paragraphs>
  <ScaleCrop>false</ScaleCrop>
  <Company/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3</cp:revision>
  <dcterms:created xsi:type="dcterms:W3CDTF">2015-06-25T12:49:00Z</dcterms:created>
  <dcterms:modified xsi:type="dcterms:W3CDTF">2018-06-22T13:08:00Z</dcterms:modified>
</cp:coreProperties>
</file>