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667" w:rsidRDefault="007B7667" w:rsidP="007B7667">
      <w:pPr>
        <w:kinsoku w:val="0"/>
        <w:overflowPunct w:val="0"/>
        <w:spacing w:line="200" w:lineRule="exact"/>
        <w:rPr>
          <w:sz w:val="20"/>
          <w:szCs w:val="20"/>
        </w:rPr>
      </w:pPr>
    </w:p>
    <w:p w:rsidR="007B7667" w:rsidRPr="00873B9E" w:rsidRDefault="007B7667" w:rsidP="007B7667">
      <w:pPr>
        <w:kinsoku w:val="0"/>
        <w:overflowPunct w:val="0"/>
        <w:ind w:left="217"/>
        <w:rPr>
          <w:b/>
          <w:sz w:val="22"/>
          <w:szCs w:val="22"/>
        </w:rPr>
      </w:pPr>
      <w:r w:rsidRPr="00873B9E">
        <w:rPr>
          <w:b/>
          <w:spacing w:val="1"/>
        </w:rPr>
        <w:t>W</w:t>
      </w:r>
      <w:r w:rsidRPr="00873B9E">
        <w:rPr>
          <w:b/>
          <w:spacing w:val="-1"/>
        </w:rPr>
        <w:t>YD</w:t>
      </w:r>
      <w:r w:rsidRPr="00873B9E">
        <w:rPr>
          <w:b/>
          <w:spacing w:val="-3"/>
        </w:rPr>
        <w:t>Z</w:t>
      </w:r>
      <w:r w:rsidRPr="00873B9E">
        <w:rPr>
          <w:b/>
          <w:spacing w:val="-7"/>
        </w:rPr>
        <w:t>I</w:t>
      </w:r>
      <w:r w:rsidRPr="00873B9E">
        <w:rPr>
          <w:b/>
          <w:spacing w:val="-1"/>
        </w:rPr>
        <w:t>A</w:t>
      </w:r>
      <w:r w:rsidRPr="00873B9E">
        <w:rPr>
          <w:b/>
        </w:rPr>
        <w:t>Ł</w:t>
      </w:r>
      <w:r w:rsidRPr="00873B9E">
        <w:rPr>
          <w:b/>
          <w:spacing w:val="-26"/>
        </w:rPr>
        <w:t xml:space="preserve">  TECHNICZNO-INFORMATYCZNY</w:t>
      </w:r>
    </w:p>
    <w:p w:rsidR="007B7667" w:rsidRDefault="007B7667" w:rsidP="007B7667">
      <w:pPr>
        <w:kinsoku w:val="0"/>
        <w:overflowPunct w:val="0"/>
        <w:ind w:left="217"/>
        <w:jc w:val="center"/>
        <w:rPr>
          <w:b/>
          <w:bCs/>
          <w:spacing w:val="-2"/>
        </w:rPr>
      </w:pPr>
    </w:p>
    <w:p w:rsidR="007B7667" w:rsidRDefault="007B7667" w:rsidP="007B7667">
      <w:pPr>
        <w:kinsoku w:val="0"/>
        <w:overflowPunct w:val="0"/>
        <w:ind w:left="217"/>
        <w:jc w:val="center"/>
      </w:pPr>
      <w:r>
        <w:rPr>
          <w:b/>
          <w:bCs/>
          <w:spacing w:val="-2"/>
        </w:rPr>
        <w:t>K</w:t>
      </w:r>
      <w:r>
        <w:rPr>
          <w:b/>
          <w:bCs/>
          <w:spacing w:val="-1"/>
        </w:rPr>
        <w:t>AR</w:t>
      </w:r>
      <w:r>
        <w:rPr>
          <w:b/>
          <w:bCs/>
        </w:rPr>
        <w:t>TA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-3"/>
        </w:rPr>
        <w:t>P</w:t>
      </w:r>
      <w:r>
        <w:rPr>
          <w:b/>
          <w:bCs/>
          <w:spacing w:val="-1"/>
        </w:rPr>
        <w:t>R</w:t>
      </w:r>
      <w:r>
        <w:rPr>
          <w:b/>
          <w:bCs/>
          <w:spacing w:val="-2"/>
        </w:rPr>
        <w:t>Z</w:t>
      </w:r>
      <w:r>
        <w:rPr>
          <w:b/>
          <w:bCs/>
        </w:rPr>
        <w:t>E</w:t>
      </w:r>
      <w:r>
        <w:rPr>
          <w:b/>
          <w:bCs/>
          <w:spacing w:val="-1"/>
        </w:rPr>
        <w:t>DM</w:t>
      </w:r>
      <w:r>
        <w:rPr>
          <w:b/>
          <w:bCs/>
        </w:rPr>
        <w:t>IOTU</w:t>
      </w:r>
    </w:p>
    <w:p w:rsidR="007B7667" w:rsidRDefault="007B7667" w:rsidP="007B7667">
      <w:pPr>
        <w:kinsoku w:val="0"/>
        <w:overflowPunct w:val="0"/>
        <w:spacing w:before="70"/>
        <w:ind w:left="217"/>
        <w:jc w:val="center"/>
        <w:sectPr w:rsidR="007B7667" w:rsidSect="008E185C">
          <w:headerReference w:type="default" r:id="rId5"/>
          <w:footerReference w:type="default" r:id="rId6"/>
          <w:pgSz w:w="11900" w:h="16840"/>
          <w:pgMar w:top="1340" w:right="1240" w:bottom="960" w:left="1160" w:header="0" w:footer="763" w:gutter="0"/>
          <w:cols w:space="312"/>
          <w:noEndnote/>
        </w:sectPr>
      </w:pPr>
    </w:p>
    <w:p w:rsidR="007B7667" w:rsidRDefault="007B7667" w:rsidP="007B7667">
      <w:pPr>
        <w:kinsoku w:val="0"/>
        <w:overflowPunct w:val="0"/>
        <w:ind w:left="217" w:right="2801"/>
        <w:jc w:val="both"/>
      </w:pPr>
      <w:r>
        <w:rPr>
          <w:b/>
          <w:bCs/>
          <w:spacing w:val="-1"/>
        </w:rPr>
        <w:lastRenderedPageBreak/>
        <w:t>N</w:t>
      </w:r>
      <w:r>
        <w:rPr>
          <w:b/>
          <w:bCs/>
        </w:rPr>
        <w:t>a</w:t>
      </w:r>
      <w:r>
        <w:rPr>
          <w:b/>
          <w:bCs/>
          <w:spacing w:val="-1"/>
        </w:rPr>
        <w:t>z</w:t>
      </w:r>
      <w:r>
        <w:rPr>
          <w:b/>
          <w:bCs/>
          <w:spacing w:val="2"/>
        </w:rPr>
        <w:t>w</w:t>
      </w:r>
      <w:r>
        <w:rPr>
          <w:b/>
          <w:bCs/>
        </w:rPr>
        <w:t>a</w:t>
      </w:r>
      <w:r>
        <w:rPr>
          <w:b/>
          <w:bCs/>
          <w:spacing w:val="-3"/>
        </w:rPr>
        <w:t xml:space="preserve"> </w:t>
      </w:r>
      <w:r>
        <w:rPr>
          <w:b/>
          <w:bCs/>
        </w:rPr>
        <w:t>w</w:t>
      </w:r>
      <w:r>
        <w:rPr>
          <w:b/>
          <w:bCs/>
          <w:spacing w:val="-1"/>
        </w:rPr>
        <w:t xml:space="preserve"> jęz</w:t>
      </w:r>
      <w:r>
        <w:rPr>
          <w:b/>
          <w:bCs/>
        </w:rPr>
        <w:t>y</w:t>
      </w:r>
      <w:r>
        <w:rPr>
          <w:b/>
          <w:bCs/>
          <w:spacing w:val="1"/>
        </w:rPr>
        <w:t>k</w:t>
      </w:r>
      <w:r>
        <w:rPr>
          <w:b/>
          <w:bCs/>
        </w:rPr>
        <w:t>u</w:t>
      </w:r>
      <w:r>
        <w:rPr>
          <w:b/>
          <w:bCs/>
          <w:spacing w:val="-1"/>
        </w:rPr>
        <w:t xml:space="preserve"> </w:t>
      </w:r>
      <w:r>
        <w:rPr>
          <w:b/>
          <w:bCs/>
          <w:spacing w:val="1"/>
        </w:rPr>
        <w:t>p</w:t>
      </w:r>
      <w:r>
        <w:rPr>
          <w:b/>
          <w:bCs/>
        </w:rPr>
        <w:t>ols</w:t>
      </w:r>
      <w:r>
        <w:rPr>
          <w:b/>
          <w:bCs/>
          <w:spacing w:val="1"/>
        </w:rPr>
        <w:t>k</w:t>
      </w:r>
      <w:r>
        <w:rPr>
          <w:b/>
          <w:bCs/>
        </w:rPr>
        <w:t>i</w:t>
      </w:r>
      <w:r>
        <w:rPr>
          <w:b/>
          <w:bCs/>
          <w:spacing w:val="-3"/>
        </w:rPr>
        <w:t>m</w:t>
      </w:r>
      <w:r>
        <w:rPr>
          <w:b/>
          <w:bCs/>
        </w:rPr>
        <w:t xml:space="preserve">:   </w:t>
      </w:r>
      <w:r>
        <w:rPr>
          <w:b/>
          <w:bCs/>
          <w:spacing w:val="40"/>
        </w:rPr>
        <w:t xml:space="preserve"> </w:t>
      </w:r>
      <w:r>
        <w:rPr>
          <w:b/>
          <w:bCs/>
          <w:spacing w:val="1"/>
        </w:rPr>
        <w:t>S</w:t>
      </w:r>
      <w:r>
        <w:rPr>
          <w:b/>
          <w:bCs/>
        </w:rPr>
        <w:t>i</w:t>
      </w:r>
      <w:r>
        <w:rPr>
          <w:b/>
          <w:bCs/>
          <w:spacing w:val="-1"/>
        </w:rPr>
        <w:t>ec</w:t>
      </w:r>
      <w:r>
        <w:rPr>
          <w:b/>
          <w:bCs/>
        </w:rPr>
        <w:t>io</w:t>
      </w:r>
      <w:r>
        <w:rPr>
          <w:b/>
          <w:bCs/>
          <w:spacing w:val="2"/>
        </w:rPr>
        <w:t>w</w:t>
      </w:r>
      <w:r>
        <w:rPr>
          <w:b/>
          <w:bCs/>
        </w:rPr>
        <w:t>e</w:t>
      </w:r>
      <w:r>
        <w:rPr>
          <w:b/>
          <w:bCs/>
          <w:spacing w:val="-3"/>
        </w:rPr>
        <w:t xml:space="preserve"> </w:t>
      </w:r>
      <w:r>
        <w:rPr>
          <w:b/>
          <w:bCs/>
        </w:rPr>
        <w:t>sys</w:t>
      </w:r>
      <w:r>
        <w:rPr>
          <w:b/>
          <w:bCs/>
          <w:spacing w:val="-1"/>
        </w:rPr>
        <w:t>te</w:t>
      </w:r>
      <w:r>
        <w:rPr>
          <w:b/>
          <w:bCs/>
          <w:spacing w:val="-3"/>
        </w:rPr>
        <w:t>m</w:t>
      </w:r>
      <w:r>
        <w:rPr>
          <w:b/>
          <w:bCs/>
        </w:rPr>
        <w:t>y</w:t>
      </w:r>
      <w:r>
        <w:rPr>
          <w:b/>
          <w:bCs/>
          <w:spacing w:val="-3"/>
        </w:rPr>
        <w:t xml:space="preserve"> </w:t>
      </w:r>
      <w:r>
        <w:rPr>
          <w:b/>
          <w:bCs/>
        </w:rPr>
        <w:t>o</w:t>
      </w:r>
      <w:r>
        <w:rPr>
          <w:b/>
          <w:bCs/>
          <w:spacing w:val="1"/>
        </w:rPr>
        <w:t>p</w:t>
      </w:r>
      <w:r>
        <w:rPr>
          <w:b/>
          <w:bCs/>
          <w:spacing w:val="-1"/>
        </w:rPr>
        <w:t>er</w:t>
      </w:r>
      <w:r>
        <w:rPr>
          <w:b/>
          <w:bCs/>
        </w:rPr>
        <w:t>a</w:t>
      </w:r>
      <w:r>
        <w:rPr>
          <w:b/>
          <w:bCs/>
          <w:spacing w:val="-1"/>
        </w:rPr>
        <w:t>c</w:t>
      </w:r>
      <w:r>
        <w:rPr>
          <w:b/>
          <w:bCs/>
        </w:rPr>
        <w:t>y</w:t>
      </w:r>
      <w:r>
        <w:rPr>
          <w:b/>
          <w:bCs/>
          <w:spacing w:val="-1"/>
        </w:rPr>
        <w:t>j</w:t>
      </w:r>
      <w:r>
        <w:rPr>
          <w:b/>
          <w:bCs/>
          <w:spacing w:val="1"/>
        </w:rPr>
        <w:t>n</w:t>
      </w:r>
      <w:r>
        <w:rPr>
          <w:b/>
          <w:bCs/>
        </w:rPr>
        <w:t>e</w:t>
      </w:r>
      <w:r>
        <w:rPr>
          <w:b/>
          <w:bCs/>
          <w:w w:val="99"/>
        </w:rPr>
        <w:t xml:space="preserve"> </w:t>
      </w:r>
      <w:r>
        <w:rPr>
          <w:b/>
          <w:bCs/>
          <w:spacing w:val="-1"/>
        </w:rPr>
        <w:t>N</w:t>
      </w:r>
      <w:r>
        <w:rPr>
          <w:b/>
          <w:bCs/>
        </w:rPr>
        <w:t>a</w:t>
      </w:r>
      <w:r>
        <w:rPr>
          <w:b/>
          <w:bCs/>
          <w:spacing w:val="-1"/>
        </w:rPr>
        <w:t>z</w:t>
      </w:r>
      <w:r>
        <w:rPr>
          <w:b/>
          <w:bCs/>
          <w:spacing w:val="2"/>
        </w:rPr>
        <w:t>w</w:t>
      </w:r>
      <w:r>
        <w:rPr>
          <w:b/>
          <w:bCs/>
        </w:rPr>
        <w:t>a</w:t>
      </w:r>
      <w:r>
        <w:rPr>
          <w:b/>
          <w:bCs/>
          <w:spacing w:val="-4"/>
        </w:rPr>
        <w:t xml:space="preserve"> </w:t>
      </w:r>
      <w:r>
        <w:rPr>
          <w:b/>
          <w:bCs/>
        </w:rPr>
        <w:t>w</w:t>
      </w:r>
      <w:r>
        <w:rPr>
          <w:b/>
          <w:bCs/>
          <w:spacing w:val="-1"/>
        </w:rPr>
        <w:t xml:space="preserve"> jęz</w:t>
      </w:r>
      <w:r>
        <w:rPr>
          <w:b/>
          <w:bCs/>
        </w:rPr>
        <w:t>y</w:t>
      </w:r>
      <w:r>
        <w:rPr>
          <w:b/>
          <w:bCs/>
          <w:spacing w:val="1"/>
        </w:rPr>
        <w:t>k</w:t>
      </w:r>
      <w:r>
        <w:rPr>
          <w:b/>
          <w:bCs/>
        </w:rPr>
        <w:t>u</w:t>
      </w:r>
      <w:r>
        <w:rPr>
          <w:b/>
          <w:bCs/>
          <w:spacing w:val="-2"/>
        </w:rPr>
        <w:t xml:space="preserve"> </w:t>
      </w:r>
      <w:r>
        <w:rPr>
          <w:b/>
          <w:bCs/>
        </w:rPr>
        <w:t>a</w:t>
      </w:r>
      <w:r>
        <w:rPr>
          <w:b/>
          <w:bCs/>
          <w:spacing w:val="1"/>
        </w:rPr>
        <w:t>n</w:t>
      </w:r>
      <w:r>
        <w:rPr>
          <w:b/>
          <w:bCs/>
        </w:rPr>
        <w:t>gi</w:t>
      </w:r>
      <w:r>
        <w:rPr>
          <w:b/>
          <w:bCs/>
          <w:spacing w:val="-1"/>
        </w:rPr>
        <w:t>e</w:t>
      </w:r>
      <w:r>
        <w:rPr>
          <w:b/>
          <w:bCs/>
        </w:rPr>
        <w:t>ls</w:t>
      </w:r>
      <w:r>
        <w:rPr>
          <w:b/>
          <w:bCs/>
          <w:spacing w:val="1"/>
        </w:rPr>
        <w:t>k</w:t>
      </w:r>
      <w:r>
        <w:rPr>
          <w:b/>
          <w:bCs/>
        </w:rPr>
        <w:t>i</w:t>
      </w:r>
      <w:r>
        <w:rPr>
          <w:b/>
          <w:bCs/>
          <w:spacing w:val="-3"/>
        </w:rPr>
        <w:t>m</w:t>
      </w:r>
      <w:r>
        <w:rPr>
          <w:b/>
          <w:bCs/>
        </w:rPr>
        <w:t>:</w:t>
      </w:r>
      <w:r>
        <w:rPr>
          <w:b/>
          <w:bCs/>
          <w:spacing w:val="52"/>
        </w:rPr>
        <w:t xml:space="preserve"> </w:t>
      </w:r>
      <w:r>
        <w:rPr>
          <w:b/>
          <w:bCs/>
          <w:spacing w:val="-1"/>
        </w:rPr>
        <w:t>Net</w:t>
      </w:r>
      <w:r>
        <w:rPr>
          <w:b/>
          <w:bCs/>
          <w:spacing w:val="2"/>
        </w:rPr>
        <w:t>w</w:t>
      </w:r>
      <w:r>
        <w:rPr>
          <w:b/>
          <w:bCs/>
        </w:rPr>
        <w:t>o</w:t>
      </w:r>
      <w:r>
        <w:rPr>
          <w:b/>
          <w:bCs/>
          <w:spacing w:val="-1"/>
        </w:rPr>
        <w:t>r</w:t>
      </w:r>
      <w:r>
        <w:rPr>
          <w:b/>
          <w:bCs/>
        </w:rPr>
        <w:t>k</w:t>
      </w:r>
      <w:r>
        <w:rPr>
          <w:b/>
          <w:bCs/>
          <w:spacing w:val="-2"/>
        </w:rPr>
        <w:t xml:space="preserve"> </w:t>
      </w:r>
      <w:proofErr w:type="spellStart"/>
      <w:r>
        <w:rPr>
          <w:b/>
          <w:bCs/>
        </w:rPr>
        <w:t>O</w:t>
      </w:r>
      <w:r>
        <w:rPr>
          <w:b/>
          <w:bCs/>
          <w:spacing w:val="1"/>
        </w:rPr>
        <w:t>p</w:t>
      </w:r>
      <w:r>
        <w:rPr>
          <w:b/>
          <w:bCs/>
          <w:spacing w:val="-1"/>
        </w:rPr>
        <w:t>er</w:t>
      </w:r>
      <w:r>
        <w:rPr>
          <w:b/>
          <w:bCs/>
        </w:rPr>
        <w:t>a</w:t>
      </w:r>
      <w:r>
        <w:rPr>
          <w:b/>
          <w:bCs/>
          <w:spacing w:val="-1"/>
        </w:rPr>
        <w:t>t</w:t>
      </w:r>
      <w:r>
        <w:rPr>
          <w:b/>
          <w:bCs/>
        </w:rPr>
        <w:t>i</w:t>
      </w:r>
      <w:r>
        <w:rPr>
          <w:b/>
          <w:bCs/>
          <w:spacing w:val="1"/>
        </w:rPr>
        <w:t>n</w:t>
      </w:r>
      <w:r>
        <w:rPr>
          <w:b/>
          <w:bCs/>
        </w:rPr>
        <w:t>g</w:t>
      </w:r>
      <w:proofErr w:type="spellEnd"/>
      <w:r>
        <w:rPr>
          <w:b/>
          <w:bCs/>
          <w:spacing w:val="-4"/>
        </w:rPr>
        <w:t xml:space="preserve"> </w:t>
      </w:r>
      <w:r>
        <w:rPr>
          <w:b/>
          <w:bCs/>
          <w:spacing w:val="1"/>
        </w:rPr>
        <w:t>S</w:t>
      </w:r>
      <w:r>
        <w:rPr>
          <w:b/>
          <w:bCs/>
        </w:rPr>
        <w:t>ys</w:t>
      </w:r>
      <w:r>
        <w:rPr>
          <w:b/>
          <w:bCs/>
          <w:spacing w:val="-1"/>
        </w:rPr>
        <w:t>te</w:t>
      </w:r>
      <w:r>
        <w:rPr>
          <w:b/>
          <w:bCs/>
          <w:spacing w:val="-3"/>
        </w:rPr>
        <w:t>m</w:t>
      </w:r>
      <w:r>
        <w:rPr>
          <w:b/>
          <w:bCs/>
        </w:rPr>
        <w:t>s</w:t>
      </w:r>
      <w:r>
        <w:rPr>
          <w:b/>
          <w:bCs/>
          <w:w w:val="99"/>
        </w:rPr>
        <w:t xml:space="preserve"> </w:t>
      </w:r>
      <w:r>
        <w:rPr>
          <w:b/>
          <w:bCs/>
          <w:spacing w:val="-2"/>
        </w:rPr>
        <w:t>K</w:t>
      </w:r>
      <w:r>
        <w:rPr>
          <w:b/>
          <w:bCs/>
        </w:rPr>
        <w:t>i</w:t>
      </w:r>
      <w:r>
        <w:rPr>
          <w:b/>
          <w:bCs/>
          <w:spacing w:val="-1"/>
        </w:rPr>
        <w:t>er</w:t>
      </w:r>
      <w:r>
        <w:rPr>
          <w:b/>
          <w:bCs/>
          <w:spacing w:val="1"/>
        </w:rPr>
        <w:t>un</w:t>
      </w:r>
      <w:r>
        <w:rPr>
          <w:b/>
          <w:bCs/>
          <w:spacing w:val="-1"/>
        </w:rPr>
        <w:t>e</w:t>
      </w:r>
      <w:r>
        <w:rPr>
          <w:b/>
          <w:bCs/>
        </w:rPr>
        <w:t>k</w:t>
      </w:r>
      <w:r>
        <w:rPr>
          <w:b/>
          <w:bCs/>
          <w:spacing w:val="-1"/>
        </w:rPr>
        <w:t xml:space="preserve"> </w:t>
      </w:r>
      <w:r>
        <w:rPr>
          <w:b/>
          <w:bCs/>
        </w:rPr>
        <w:t>s</w:t>
      </w:r>
      <w:r>
        <w:rPr>
          <w:b/>
          <w:bCs/>
          <w:spacing w:val="-1"/>
        </w:rPr>
        <w:t>t</w:t>
      </w:r>
      <w:r>
        <w:rPr>
          <w:b/>
          <w:bCs/>
          <w:spacing w:val="1"/>
        </w:rPr>
        <w:t>ud</w:t>
      </w:r>
      <w:r>
        <w:rPr>
          <w:b/>
          <w:bCs/>
        </w:rPr>
        <w:t>ió</w:t>
      </w:r>
      <w:r>
        <w:rPr>
          <w:b/>
          <w:bCs/>
          <w:spacing w:val="2"/>
        </w:rPr>
        <w:t>w</w:t>
      </w:r>
      <w:r>
        <w:rPr>
          <w:b/>
          <w:bCs/>
        </w:rPr>
        <w:t xml:space="preserve">:                         </w:t>
      </w:r>
      <w:r>
        <w:rPr>
          <w:b/>
          <w:bCs/>
          <w:spacing w:val="34"/>
        </w:rPr>
        <w:t xml:space="preserve"> </w:t>
      </w:r>
      <w:r>
        <w:rPr>
          <w:b/>
          <w:bCs/>
        </w:rPr>
        <w:t>I</w:t>
      </w:r>
      <w:r>
        <w:rPr>
          <w:b/>
          <w:bCs/>
          <w:spacing w:val="1"/>
        </w:rPr>
        <w:t>nf</w:t>
      </w:r>
      <w:r>
        <w:rPr>
          <w:b/>
          <w:bCs/>
        </w:rPr>
        <w:t>o</w:t>
      </w:r>
      <w:r>
        <w:rPr>
          <w:b/>
          <w:bCs/>
          <w:spacing w:val="-1"/>
        </w:rPr>
        <w:t>r</w:t>
      </w:r>
      <w:r>
        <w:rPr>
          <w:b/>
          <w:bCs/>
          <w:spacing w:val="-3"/>
        </w:rPr>
        <w:t>m</w:t>
      </w:r>
      <w:r>
        <w:rPr>
          <w:b/>
          <w:bCs/>
        </w:rPr>
        <w:t>a</w:t>
      </w:r>
      <w:r>
        <w:rPr>
          <w:b/>
          <w:bCs/>
          <w:spacing w:val="-1"/>
        </w:rPr>
        <w:t>t</w:t>
      </w:r>
      <w:r>
        <w:rPr>
          <w:b/>
          <w:bCs/>
        </w:rPr>
        <w:t>y</w:t>
      </w:r>
      <w:r>
        <w:rPr>
          <w:b/>
          <w:bCs/>
          <w:spacing w:val="1"/>
        </w:rPr>
        <w:t>k</w:t>
      </w:r>
      <w:r>
        <w:rPr>
          <w:b/>
          <w:bCs/>
        </w:rPr>
        <w:t>a Przemysłowa</w:t>
      </w:r>
    </w:p>
    <w:p w:rsidR="007B7667" w:rsidRDefault="007B7667" w:rsidP="007B7667">
      <w:pPr>
        <w:tabs>
          <w:tab w:val="left" w:pos="3757"/>
        </w:tabs>
        <w:kinsoku w:val="0"/>
        <w:overflowPunct w:val="0"/>
        <w:ind w:left="217" w:right="3402"/>
      </w:pPr>
      <w:r>
        <w:rPr>
          <w:b/>
          <w:bCs/>
          <w:spacing w:val="1"/>
        </w:rPr>
        <w:t>S</w:t>
      </w:r>
      <w:r>
        <w:rPr>
          <w:b/>
          <w:bCs/>
          <w:spacing w:val="-1"/>
        </w:rPr>
        <w:t>t</w:t>
      </w:r>
      <w:r>
        <w:rPr>
          <w:b/>
          <w:bCs/>
        </w:rPr>
        <w:t>o</w:t>
      </w:r>
      <w:r>
        <w:rPr>
          <w:b/>
          <w:bCs/>
          <w:spacing w:val="1"/>
        </w:rPr>
        <w:t>p</w:t>
      </w:r>
      <w:r>
        <w:rPr>
          <w:b/>
          <w:bCs/>
        </w:rPr>
        <w:t>i</w:t>
      </w:r>
      <w:r>
        <w:rPr>
          <w:b/>
          <w:bCs/>
          <w:spacing w:val="-1"/>
        </w:rPr>
        <w:t>e</w:t>
      </w:r>
      <w:r>
        <w:rPr>
          <w:b/>
          <w:bCs/>
        </w:rPr>
        <w:t>ń</w:t>
      </w:r>
      <w:r>
        <w:rPr>
          <w:b/>
          <w:bCs/>
          <w:spacing w:val="-1"/>
        </w:rPr>
        <w:t xml:space="preserve"> </w:t>
      </w:r>
      <w:r>
        <w:rPr>
          <w:b/>
          <w:bCs/>
        </w:rPr>
        <w:t>s</w:t>
      </w:r>
      <w:r>
        <w:rPr>
          <w:b/>
          <w:bCs/>
          <w:spacing w:val="-1"/>
        </w:rPr>
        <w:t>t</w:t>
      </w:r>
      <w:r>
        <w:rPr>
          <w:b/>
          <w:bCs/>
          <w:spacing w:val="1"/>
        </w:rPr>
        <w:t>ud</w:t>
      </w:r>
      <w:r>
        <w:rPr>
          <w:b/>
          <w:bCs/>
        </w:rPr>
        <w:t>iów</w:t>
      </w:r>
      <w:r>
        <w:rPr>
          <w:b/>
          <w:bCs/>
          <w:spacing w:val="1"/>
        </w:rPr>
        <w:t xml:space="preserve"> </w:t>
      </w:r>
      <w:r>
        <w:rPr>
          <w:b/>
          <w:bCs/>
        </w:rPr>
        <w:t>i</w:t>
      </w:r>
      <w:r>
        <w:rPr>
          <w:b/>
          <w:bCs/>
          <w:spacing w:val="-1"/>
        </w:rPr>
        <w:t xml:space="preserve"> </w:t>
      </w:r>
      <w:r>
        <w:rPr>
          <w:b/>
          <w:bCs/>
          <w:spacing w:val="1"/>
        </w:rPr>
        <w:t>f</w:t>
      </w:r>
      <w:r>
        <w:rPr>
          <w:b/>
          <w:bCs/>
        </w:rPr>
        <w:t>o</w:t>
      </w:r>
      <w:r>
        <w:rPr>
          <w:b/>
          <w:bCs/>
          <w:spacing w:val="-1"/>
        </w:rPr>
        <w:t>r</w:t>
      </w:r>
      <w:r>
        <w:rPr>
          <w:b/>
          <w:bCs/>
          <w:spacing w:val="-3"/>
        </w:rPr>
        <w:t>m</w:t>
      </w:r>
      <w:r>
        <w:rPr>
          <w:b/>
          <w:bCs/>
        </w:rPr>
        <w:t>a:</w:t>
      </w:r>
      <w:r>
        <w:rPr>
          <w:b/>
          <w:bCs/>
        </w:rPr>
        <w:tab/>
        <w:t>I</w:t>
      </w:r>
      <w:r>
        <w:rPr>
          <w:b/>
          <w:bCs/>
          <w:spacing w:val="-11"/>
        </w:rPr>
        <w:t xml:space="preserve"> </w:t>
      </w:r>
      <w:r>
        <w:rPr>
          <w:b/>
          <w:bCs/>
        </w:rPr>
        <w:t>s</w:t>
      </w:r>
      <w:r>
        <w:rPr>
          <w:b/>
          <w:bCs/>
          <w:spacing w:val="-1"/>
        </w:rPr>
        <w:t>t</w:t>
      </w:r>
      <w:r>
        <w:rPr>
          <w:b/>
          <w:bCs/>
        </w:rPr>
        <w:t>o</w:t>
      </w:r>
      <w:r>
        <w:rPr>
          <w:b/>
          <w:bCs/>
          <w:spacing w:val="1"/>
        </w:rPr>
        <w:t>p</w:t>
      </w:r>
      <w:r>
        <w:rPr>
          <w:b/>
          <w:bCs/>
        </w:rPr>
        <w:t>i</w:t>
      </w:r>
      <w:r>
        <w:rPr>
          <w:b/>
          <w:bCs/>
          <w:spacing w:val="-1"/>
        </w:rPr>
        <w:t>e</w:t>
      </w:r>
      <w:r>
        <w:rPr>
          <w:b/>
          <w:bCs/>
          <w:spacing w:val="1"/>
        </w:rPr>
        <w:t>ń</w:t>
      </w:r>
      <w:r>
        <w:rPr>
          <w:b/>
          <w:bCs/>
        </w:rPr>
        <w:t>,</w:t>
      </w:r>
      <w:r>
        <w:rPr>
          <w:b/>
          <w:bCs/>
          <w:spacing w:val="-10"/>
        </w:rPr>
        <w:t xml:space="preserve"> </w:t>
      </w:r>
      <w:r>
        <w:rPr>
          <w:b/>
          <w:bCs/>
        </w:rPr>
        <w:t>s</w:t>
      </w:r>
      <w:r>
        <w:rPr>
          <w:b/>
          <w:bCs/>
          <w:spacing w:val="-1"/>
        </w:rPr>
        <w:t>t</w:t>
      </w:r>
      <w:r>
        <w:rPr>
          <w:b/>
          <w:bCs/>
        </w:rPr>
        <w:t>a</w:t>
      </w:r>
      <w:r>
        <w:rPr>
          <w:b/>
          <w:bCs/>
          <w:spacing w:val="-1"/>
        </w:rPr>
        <w:t>cj</w:t>
      </w:r>
      <w:r>
        <w:rPr>
          <w:b/>
          <w:bCs/>
        </w:rPr>
        <w:t>o</w:t>
      </w:r>
      <w:r>
        <w:rPr>
          <w:b/>
          <w:bCs/>
          <w:spacing w:val="1"/>
        </w:rPr>
        <w:t>n</w:t>
      </w:r>
      <w:r>
        <w:rPr>
          <w:b/>
          <w:bCs/>
        </w:rPr>
        <w:t>a</w:t>
      </w:r>
      <w:r>
        <w:rPr>
          <w:b/>
          <w:bCs/>
          <w:spacing w:val="-1"/>
        </w:rPr>
        <w:t>r</w:t>
      </w:r>
      <w:r>
        <w:rPr>
          <w:b/>
          <w:bCs/>
          <w:spacing w:val="1"/>
        </w:rPr>
        <w:t>n</w:t>
      </w:r>
      <w:r>
        <w:rPr>
          <w:b/>
          <w:bCs/>
        </w:rPr>
        <w:t>a</w:t>
      </w:r>
      <w:r>
        <w:rPr>
          <w:b/>
          <w:bCs/>
          <w:w w:val="99"/>
        </w:rPr>
        <w:t xml:space="preserve"> </w:t>
      </w:r>
      <w:r>
        <w:rPr>
          <w:b/>
          <w:bCs/>
          <w:spacing w:val="-1"/>
        </w:rPr>
        <w:t>R</w:t>
      </w:r>
      <w:r>
        <w:rPr>
          <w:b/>
          <w:bCs/>
        </w:rPr>
        <w:t>o</w:t>
      </w:r>
      <w:r>
        <w:rPr>
          <w:b/>
          <w:bCs/>
          <w:spacing w:val="1"/>
        </w:rPr>
        <w:t>d</w:t>
      </w:r>
      <w:r>
        <w:rPr>
          <w:b/>
          <w:bCs/>
          <w:spacing w:val="-1"/>
        </w:rPr>
        <w:t>z</w:t>
      </w:r>
      <w:r>
        <w:rPr>
          <w:b/>
          <w:bCs/>
        </w:rPr>
        <w:t>aj</w:t>
      </w:r>
      <w:r>
        <w:rPr>
          <w:b/>
          <w:bCs/>
          <w:spacing w:val="-2"/>
        </w:rPr>
        <w:t xml:space="preserve"> </w:t>
      </w:r>
      <w:r>
        <w:rPr>
          <w:b/>
          <w:bCs/>
          <w:spacing w:val="1"/>
        </w:rPr>
        <w:t>p</w:t>
      </w:r>
      <w:r>
        <w:rPr>
          <w:b/>
          <w:bCs/>
          <w:spacing w:val="-1"/>
        </w:rPr>
        <w:t>rze</w:t>
      </w:r>
      <w:r>
        <w:rPr>
          <w:b/>
          <w:bCs/>
          <w:spacing w:val="1"/>
        </w:rPr>
        <w:t>d</w:t>
      </w:r>
      <w:r>
        <w:rPr>
          <w:b/>
          <w:bCs/>
          <w:spacing w:val="-3"/>
        </w:rPr>
        <w:t>m</w:t>
      </w:r>
      <w:r>
        <w:rPr>
          <w:b/>
          <w:bCs/>
        </w:rPr>
        <w:t>io</w:t>
      </w:r>
      <w:r>
        <w:rPr>
          <w:b/>
          <w:bCs/>
          <w:spacing w:val="-1"/>
        </w:rPr>
        <w:t>t</w:t>
      </w:r>
      <w:r>
        <w:rPr>
          <w:b/>
          <w:bCs/>
          <w:spacing w:val="1"/>
        </w:rPr>
        <w:t>u</w:t>
      </w:r>
      <w:r>
        <w:rPr>
          <w:b/>
          <w:bCs/>
        </w:rPr>
        <w:t>:</w:t>
      </w:r>
      <w:r>
        <w:rPr>
          <w:b/>
          <w:bCs/>
        </w:rPr>
        <w:tab/>
        <w:t>wybieralny</w:t>
      </w:r>
    </w:p>
    <w:p w:rsidR="007B7667" w:rsidRPr="00FD7A71" w:rsidRDefault="007B7667" w:rsidP="007B7667">
      <w:pPr>
        <w:tabs>
          <w:tab w:val="left" w:pos="3757"/>
        </w:tabs>
        <w:kinsoku w:val="0"/>
        <w:overflowPunct w:val="0"/>
        <w:ind w:left="217"/>
      </w:pPr>
      <w:r>
        <w:rPr>
          <w:b/>
          <w:bCs/>
          <w:spacing w:val="-2"/>
        </w:rPr>
        <w:t>K</w:t>
      </w:r>
      <w:r>
        <w:rPr>
          <w:b/>
          <w:bCs/>
        </w:rPr>
        <w:t xml:space="preserve">od </w:t>
      </w:r>
      <w:r>
        <w:rPr>
          <w:b/>
          <w:bCs/>
          <w:spacing w:val="1"/>
        </w:rPr>
        <w:t>p</w:t>
      </w:r>
      <w:r>
        <w:rPr>
          <w:b/>
          <w:bCs/>
          <w:spacing w:val="-1"/>
        </w:rPr>
        <w:t>rze</w:t>
      </w:r>
      <w:r>
        <w:rPr>
          <w:b/>
          <w:bCs/>
          <w:spacing w:val="1"/>
        </w:rPr>
        <w:t>d</w:t>
      </w:r>
      <w:r>
        <w:rPr>
          <w:b/>
          <w:bCs/>
          <w:spacing w:val="-3"/>
        </w:rPr>
        <w:t>m</w:t>
      </w:r>
      <w:r>
        <w:rPr>
          <w:b/>
          <w:bCs/>
        </w:rPr>
        <w:t>io</w:t>
      </w:r>
      <w:r>
        <w:rPr>
          <w:b/>
          <w:bCs/>
          <w:spacing w:val="-1"/>
        </w:rPr>
        <w:t>t</w:t>
      </w:r>
      <w:r>
        <w:rPr>
          <w:b/>
          <w:bCs/>
          <w:spacing w:val="1"/>
        </w:rPr>
        <w:t>u</w:t>
      </w:r>
      <w:r>
        <w:rPr>
          <w:b/>
          <w:bCs/>
        </w:rPr>
        <w:t>:</w:t>
      </w:r>
      <w:r>
        <w:rPr>
          <w:b/>
          <w:bCs/>
        </w:rPr>
        <w:tab/>
      </w:r>
      <w:r w:rsidRPr="007B7667">
        <w:rPr>
          <w:b/>
          <w:bCs/>
        </w:rPr>
        <w:t xml:space="preserve">IPV210034 </w:t>
      </w:r>
    </w:p>
    <w:p w:rsidR="007B7667" w:rsidRDefault="007B7667" w:rsidP="007B7667">
      <w:pPr>
        <w:tabs>
          <w:tab w:val="left" w:pos="3757"/>
        </w:tabs>
        <w:kinsoku w:val="0"/>
        <w:overflowPunct w:val="0"/>
        <w:ind w:left="217"/>
      </w:pPr>
      <w:r w:rsidRPr="00FD7A71">
        <w:rPr>
          <w:b/>
          <w:bCs/>
          <w:spacing w:val="-2"/>
        </w:rPr>
        <w:t>G</w:t>
      </w:r>
      <w:r w:rsidRPr="00FD7A71">
        <w:rPr>
          <w:b/>
          <w:bCs/>
          <w:spacing w:val="-1"/>
        </w:rPr>
        <w:t>r</w:t>
      </w:r>
      <w:r w:rsidRPr="00FD7A71">
        <w:rPr>
          <w:b/>
          <w:bCs/>
          <w:spacing w:val="1"/>
        </w:rPr>
        <w:t>up</w:t>
      </w:r>
      <w:r w:rsidRPr="00FD7A71">
        <w:rPr>
          <w:b/>
          <w:bCs/>
        </w:rPr>
        <w:t>a</w:t>
      </w:r>
      <w:r w:rsidRPr="00FD7A71">
        <w:rPr>
          <w:b/>
          <w:bCs/>
          <w:spacing w:val="-1"/>
        </w:rPr>
        <w:t xml:space="preserve"> </w:t>
      </w:r>
      <w:r w:rsidRPr="00FD7A71">
        <w:rPr>
          <w:b/>
          <w:bCs/>
          <w:spacing w:val="1"/>
        </w:rPr>
        <w:t>ku</w:t>
      </w:r>
      <w:r w:rsidRPr="00FD7A71">
        <w:rPr>
          <w:b/>
          <w:bCs/>
          <w:spacing w:val="-1"/>
        </w:rPr>
        <w:t>r</w:t>
      </w:r>
      <w:r w:rsidRPr="00FD7A71">
        <w:rPr>
          <w:b/>
          <w:bCs/>
        </w:rPr>
        <w:t>só</w:t>
      </w:r>
      <w:r w:rsidRPr="00FD7A71">
        <w:rPr>
          <w:b/>
          <w:bCs/>
          <w:spacing w:val="2"/>
        </w:rPr>
        <w:t>w</w:t>
      </w:r>
      <w:r w:rsidRPr="00FD7A71">
        <w:rPr>
          <w:b/>
          <w:bCs/>
        </w:rPr>
        <w:t>:</w:t>
      </w:r>
      <w:r w:rsidRPr="00FD7A71">
        <w:rPr>
          <w:b/>
          <w:bCs/>
        </w:rPr>
        <w:tab/>
      </w:r>
      <w:r>
        <w:rPr>
          <w:b/>
          <w:bCs/>
        </w:rPr>
        <w:t>NIE</w:t>
      </w:r>
    </w:p>
    <w:p w:rsidR="007B7667" w:rsidRDefault="007B7667" w:rsidP="007B7667">
      <w:pPr>
        <w:kinsoku w:val="0"/>
        <w:overflowPunct w:val="0"/>
        <w:spacing w:before="4" w:line="160" w:lineRule="exact"/>
        <w:rPr>
          <w:sz w:val="16"/>
          <w:szCs w:val="16"/>
        </w:rPr>
      </w:pPr>
    </w:p>
    <w:p w:rsidR="007B7667" w:rsidRDefault="007B7667" w:rsidP="007B7667">
      <w:pPr>
        <w:kinsoku w:val="0"/>
        <w:overflowPunct w:val="0"/>
        <w:spacing w:line="200" w:lineRule="exact"/>
        <w:rPr>
          <w:sz w:val="20"/>
          <w:szCs w:val="20"/>
        </w:rPr>
      </w:pPr>
    </w:p>
    <w:p w:rsidR="007B7667" w:rsidRDefault="007B7667" w:rsidP="007B7667">
      <w:pPr>
        <w:kinsoku w:val="0"/>
        <w:overflowPunct w:val="0"/>
        <w:spacing w:line="200" w:lineRule="exact"/>
        <w:rPr>
          <w:sz w:val="20"/>
          <w:szCs w:val="20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04"/>
        <w:gridCol w:w="1135"/>
        <w:gridCol w:w="1265"/>
        <w:gridCol w:w="1428"/>
        <w:gridCol w:w="1274"/>
        <w:gridCol w:w="1366"/>
      </w:tblGrid>
      <w:tr w:rsidR="007B7667" w:rsidTr="00B31D5D">
        <w:trPr>
          <w:trHeight w:hRule="exact" w:val="264"/>
        </w:trPr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46" w:lineRule="exact"/>
              <w:ind w:left="212"/>
            </w:pPr>
            <w:r>
              <w:rPr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yk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ad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46" w:lineRule="exact"/>
              <w:ind w:left="162"/>
            </w:pPr>
            <w:r>
              <w:rPr>
                <w:spacing w:val="-1"/>
                <w:sz w:val="22"/>
                <w:szCs w:val="22"/>
              </w:rPr>
              <w:t>Ćw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a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abora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or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m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46" w:lineRule="exact"/>
              <w:ind w:left="311"/>
            </w:pPr>
            <w:r>
              <w:rPr>
                <w:spacing w:val="-1"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ro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t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46" w:lineRule="exact"/>
              <w:ind w:left="138"/>
            </w:pP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nar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um</w:t>
            </w:r>
          </w:p>
        </w:tc>
      </w:tr>
      <w:tr w:rsidR="007B7667" w:rsidTr="00B31D5D">
        <w:trPr>
          <w:trHeight w:hRule="exact" w:val="768"/>
        </w:trPr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 xml:space="preserve">ba 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od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n 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ęć</w:t>
            </w:r>
          </w:p>
          <w:p w:rsidR="007B7667" w:rsidRDefault="007B7667" w:rsidP="00B31D5D">
            <w:pPr>
              <w:pStyle w:val="TableParagraph"/>
              <w:kinsoku w:val="0"/>
              <w:overflowPunct w:val="0"/>
              <w:spacing w:before="3" w:line="252" w:lineRule="exact"/>
              <w:ind w:left="102"/>
            </w:pP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or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ch w</w:t>
            </w:r>
            <w:r>
              <w:rPr>
                <w:spacing w:val="-1"/>
                <w:sz w:val="22"/>
                <w:szCs w:val="22"/>
              </w:rPr>
              <w:t xml:space="preserve"> U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ni (</w:t>
            </w:r>
            <w:r>
              <w:rPr>
                <w:spacing w:val="-3"/>
                <w:sz w:val="22"/>
                <w:szCs w:val="22"/>
              </w:rPr>
              <w:t>ZZ</w:t>
            </w:r>
            <w:r>
              <w:rPr>
                <w:spacing w:val="-1"/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5" w:line="240" w:lineRule="exact"/>
            </w:pPr>
          </w:p>
          <w:p w:rsidR="007B7667" w:rsidRDefault="00A76D54" w:rsidP="00B31D5D">
            <w:pPr>
              <w:pStyle w:val="TableParagraph"/>
              <w:kinsoku w:val="0"/>
              <w:overflowPunct w:val="0"/>
              <w:ind w:left="431" w:right="433"/>
              <w:jc w:val="center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5" w:line="240" w:lineRule="exact"/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577" w:right="579"/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/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/>
        </w:tc>
      </w:tr>
      <w:tr w:rsidR="007B7667" w:rsidTr="00B31D5D">
        <w:trPr>
          <w:trHeight w:hRule="exact" w:val="768"/>
        </w:trPr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 xml:space="preserve">ba 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od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 ca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1"/>
                <w:sz w:val="22"/>
                <w:szCs w:val="22"/>
              </w:rPr>
              <w:t>it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o</w:t>
            </w:r>
          </w:p>
          <w:p w:rsidR="007B7667" w:rsidRDefault="007B7667" w:rsidP="00B31D5D">
            <w:pPr>
              <w:pStyle w:val="TableParagraph"/>
              <w:kinsoku w:val="0"/>
              <w:overflowPunct w:val="0"/>
              <w:spacing w:before="1" w:line="254" w:lineRule="exact"/>
              <w:ind w:left="102"/>
            </w:pPr>
            <w:r>
              <w:rPr>
                <w:sz w:val="22"/>
                <w:szCs w:val="22"/>
              </w:rPr>
              <w:t>na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adu pracy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uden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a (</w:t>
            </w:r>
            <w:r>
              <w:rPr>
                <w:spacing w:val="-1"/>
                <w:sz w:val="22"/>
                <w:szCs w:val="22"/>
              </w:rPr>
              <w:t>CNPS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5" w:line="240" w:lineRule="exact"/>
            </w:pPr>
          </w:p>
          <w:p w:rsidR="007B7667" w:rsidRDefault="00A76D54" w:rsidP="00B31D5D">
            <w:pPr>
              <w:pStyle w:val="TableParagraph"/>
              <w:kinsoku w:val="0"/>
              <w:overflowPunct w:val="0"/>
              <w:ind w:left="431" w:right="433"/>
              <w:jc w:val="center"/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5" w:line="240" w:lineRule="exact"/>
            </w:pPr>
          </w:p>
          <w:p w:rsidR="007B7667" w:rsidRDefault="00A76D54" w:rsidP="00B31D5D">
            <w:pPr>
              <w:pStyle w:val="TableParagraph"/>
              <w:kinsoku w:val="0"/>
              <w:overflowPunct w:val="0"/>
              <w:ind w:left="577" w:right="579"/>
              <w:jc w:val="center"/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/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/>
        </w:tc>
      </w:tr>
      <w:tr w:rsidR="007B7667" w:rsidTr="00B31D5D">
        <w:trPr>
          <w:trHeight w:hRule="exact" w:val="516"/>
        </w:trPr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102"/>
            </w:pPr>
            <w:r>
              <w:rPr>
                <w:spacing w:val="-1"/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>or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a 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li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a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46" w:lineRule="exact"/>
              <w:ind w:left="119"/>
            </w:pP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li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</w:t>
            </w:r>
          </w:p>
          <w:p w:rsidR="007B7667" w:rsidRDefault="007B7667" w:rsidP="00B31D5D">
            <w:pPr>
              <w:pStyle w:val="TableParagraph"/>
              <w:kinsoku w:val="0"/>
              <w:overflowPunct w:val="0"/>
              <w:spacing w:before="1"/>
              <w:ind w:left="169"/>
            </w:pPr>
            <w:r>
              <w:rPr>
                <w:sz w:val="22"/>
                <w:szCs w:val="22"/>
              </w:rPr>
              <w:t>na ocenę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46" w:lineRule="exact"/>
              <w:ind w:right="2"/>
              <w:jc w:val="center"/>
            </w:pP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li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 na</w:t>
            </w:r>
          </w:p>
          <w:p w:rsidR="007B7667" w:rsidRDefault="007B7667" w:rsidP="00B31D5D">
            <w:pPr>
              <w:pStyle w:val="TableParagraph"/>
              <w:kinsoku w:val="0"/>
              <w:overflowPunct w:val="0"/>
              <w:spacing w:before="1"/>
              <w:ind w:left="429" w:right="434"/>
              <w:jc w:val="center"/>
            </w:pPr>
            <w:r>
              <w:rPr>
                <w:sz w:val="22"/>
                <w:szCs w:val="22"/>
              </w:rPr>
              <w:t>ocenę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/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/>
        </w:tc>
      </w:tr>
      <w:tr w:rsidR="007B7667" w:rsidTr="00B31D5D">
        <w:trPr>
          <w:trHeight w:hRule="exact" w:val="516"/>
        </w:trPr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>
              <w:rPr>
                <w:spacing w:val="-1"/>
                <w:sz w:val="22"/>
                <w:szCs w:val="22"/>
              </w:rPr>
              <w:t>D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 xml:space="preserve">a 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rupy</w:t>
            </w:r>
            <w:r>
              <w:rPr>
                <w:spacing w:val="-3"/>
                <w:sz w:val="22"/>
                <w:szCs w:val="22"/>
              </w:rPr>
              <w:t xml:space="preserve"> k</w:t>
            </w:r>
            <w:r>
              <w:rPr>
                <w:sz w:val="22"/>
                <w:szCs w:val="22"/>
              </w:rPr>
              <w:t>ursów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nac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ć</w:t>
            </w:r>
          </w:p>
          <w:p w:rsidR="007B7667" w:rsidRDefault="007B7667" w:rsidP="00B31D5D">
            <w:pPr>
              <w:pStyle w:val="TableParagraph"/>
              <w:kinsoku w:val="0"/>
              <w:overflowPunct w:val="0"/>
              <w:spacing w:before="1"/>
              <w:ind w:left="102"/>
            </w:pP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 xml:space="preserve">urs 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ońco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>
              <w:rPr>
                <w:spacing w:val="1"/>
                <w:sz w:val="22"/>
                <w:szCs w:val="22"/>
              </w:rPr>
              <w:t>X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459" w:right="465"/>
              <w:jc w:val="center"/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/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/>
        </w:tc>
      </w:tr>
      <w:tr w:rsidR="007B7667" w:rsidTr="00B31D5D">
        <w:trPr>
          <w:trHeight w:hRule="exact" w:val="264"/>
        </w:trPr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ba pun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ów</w:t>
            </w:r>
            <w:r>
              <w:rPr>
                <w:spacing w:val="-1"/>
                <w:sz w:val="22"/>
                <w:szCs w:val="22"/>
              </w:rPr>
              <w:t xml:space="preserve"> EC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S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A76D54" w:rsidP="00B31D5D">
            <w:pPr>
              <w:pStyle w:val="TableParagraph"/>
              <w:kinsoku w:val="0"/>
              <w:overflowPunct w:val="0"/>
              <w:spacing w:line="251" w:lineRule="exact"/>
              <w:ind w:left="486" w:right="488"/>
              <w:jc w:val="center"/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A76D54" w:rsidP="00A76D54">
            <w:pPr>
              <w:jc w:val="center"/>
            </w:pPr>
            <w: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/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/>
        </w:tc>
      </w:tr>
      <w:tr w:rsidR="007B7667" w:rsidTr="00B31D5D">
        <w:trPr>
          <w:trHeight w:hRule="exact" w:val="701"/>
        </w:trPr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22" w:lineRule="exact"/>
              <w:ind w:left="1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</w:t>
            </w:r>
            <w:r>
              <w:rPr>
                <w:spacing w:val="-5"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m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li</w:t>
            </w:r>
            <w:r>
              <w:rPr>
                <w:sz w:val="20"/>
                <w:szCs w:val="20"/>
              </w:rPr>
              <w:t>cz</w:t>
            </w:r>
            <w:r>
              <w:rPr>
                <w:spacing w:val="1"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p</w:t>
            </w:r>
            <w:r>
              <w:rPr>
                <w:spacing w:val="-2"/>
                <w:sz w:val="20"/>
                <w:szCs w:val="20"/>
              </w:rPr>
              <w:t>unk</w:t>
            </w:r>
            <w:r>
              <w:rPr>
                <w:spacing w:val="-1"/>
                <w:sz w:val="20"/>
                <w:szCs w:val="20"/>
              </w:rPr>
              <w:t>t</w:t>
            </w:r>
            <w:r>
              <w:rPr>
                <w:spacing w:val="1"/>
                <w:sz w:val="20"/>
                <w:szCs w:val="20"/>
              </w:rPr>
              <w:t>ó</w:t>
            </w:r>
            <w:r>
              <w:rPr>
                <w:sz w:val="20"/>
                <w:szCs w:val="20"/>
              </w:rPr>
              <w:t>w</w:t>
            </w:r>
          </w:p>
          <w:p w:rsidR="007B7667" w:rsidRDefault="007B7667" w:rsidP="00B31D5D">
            <w:pPr>
              <w:pStyle w:val="TableParagraph"/>
              <w:kinsoku w:val="0"/>
              <w:overflowPunct w:val="0"/>
              <w:ind w:left="102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odpo</w:t>
            </w:r>
            <w:r>
              <w:rPr>
                <w:spacing w:val="-6"/>
                <w:sz w:val="20"/>
                <w:szCs w:val="20"/>
              </w:rPr>
              <w:t>w</w:t>
            </w:r>
            <w:r>
              <w:rPr>
                <w:spacing w:val="-1"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1"/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2"/>
                <w:sz w:val="20"/>
                <w:szCs w:val="20"/>
              </w:rPr>
              <w:t>j</w:t>
            </w:r>
            <w:r>
              <w:rPr>
                <w:sz w:val="20"/>
                <w:szCs w:val="20"/>
              </w:rPr>
              <w:t>ąca</w:t>
            </w:r>
            <w:r>
              <w:rPr>
                <w:spacing w:val="-1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za</w:t>
            </w:r>
            <w:r>
              <w:rPr>
                <w:spacing w:val="2"/>
                <w:sz w:val="20"/>
                <w:szCs w:val="20"/>
              </w:rPr>
              <w:t>j</w:t>
            </w:r>
            <w:r>
              <w:rPr>
                <w:sz w:val="20"/>
                <w:szCs w:val="20"/>
              </w:rPr>
              <w:t>ęc</w:t>
            </w:r>
            <w:r>
              <w:rPr>
                <w:spacing w:val="-1"/>
                <w:sz w:val="20"/>
                <w:szCs w:val="20"/>
              </w:rPr>
              <w:t>i</w:t>
            </w:r>
            <w:r>
              <w:rPr>
                <w:spacing w:val="1"/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m</w:t>
            </w:r>
          </w:p>
          <w:p w:rsidR="007B7667" w:rsidRDefault="007B7667" w:rsidP="00B31D5D">
            <w:pPr>
              <w:pStyle w:val="TableParagraph"/>
              <w:kinsoku w:val="0"/>
              <w:overflowPunct w:val="0"/>
              <w:ind w:left="102"/>
            </w:pPr>
            <w:r>
              <w:rPr>
                <w:sz w:val="20"/>
                <w:szCs w:val="20"/>
              </w:rPr>
              <w:t>o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</w:t>
            </w:r>
            <w:r>
              <w:rPr>
                <w:spacing w:val="-2"/>
                <w:sz w:val="20"/>
                <w:szCs w:val="20"/>
              </w:rPr>
              <w:t>h</w:t>
            </w:r>
            <w:r>
              <w:rPr>
                <w:sz w:val="20"/>
                <w:szCs w:val="20"/>
              </w:rPr>
              <w:t>ara</w:t>
            </w:r>
            <w:r>
              <w:rPr>
                <w:spacing w:val="-2"/>
                <w:sz w:val="20"/>
                <w:szCs w:val="20"/>
              </w:rPr>
              <w:t>k</w:t>
            </w:r>
            <w:r>
              <w:rPr>
                <w:spacing w:val="-1"/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erze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p</w:t>
            </w:r>
            <w:r>
              <w:rPr>
                <w:sz w:val="20"/>
                <w:szCs w:val="20"/>
              </w:rPr>
              <w:t>ra</w:t>
            </w:r>
            <w:r>
              <w:rPr>
                <w:spacing w:val="-2"/>
                <w:sz w:val="20"/>
                <w:szCs w:val="20"/>
              </w:rPr>
              <w:t>k</w:t>
            </w:r>
            <w:r>
              <w:rPr>
                <w:spacing w:val="-1"/>
                <w:sz w:val="20"/>
                <w:szCs w:val="20"/>
              </w:rPr>
              <w:t>t</w:t>
            </w:r>
            <w:r>
              <w:rPr>
                <w:spacing w:val="-5"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cz</w:t>
            </w:r>
            <w:r>
              <w:rPr>
                <w:spacing w:val="-2"/>
                <w:sz w:val="20"/>
                <w:szCs w:val="20"/>
              </w:rPr>
              <w:t>n</w:t>
            </w:r>
            <w:r>
              <w:rPr>
                <w:spacing w:val="-5"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m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>
              <w:rPr>
                <w:spacing w:val="2"/>
                <w:sz w:val="20"/>
                <w:szCs w:val="20"/>
              </w:rPr>
              <w:t>P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11" w:line="200" w:lineRule="exact"/>
              <w:rPr>
                <w:sz w:val="20"/>
                <w:szCs w:val="20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504" w:right="505"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11" w:line="200" w:lineRule="exact"/>
              <w:rPr>
                <w:sz w:val="20"/>
                <w:szCs w:val="20"/>
              </w:rPr>
            </w:pPr>
          </w:p>
          <w:p w:rsidR="007B7667" w:rsidRDefault="00A76D54" w:rsidP="00B31D5D">
            <w:pPr>
              <w:pStyle w:val="TableParagraph"/>
              <w:kinsoku w:val="0"/>
              <w:overflowPunct w:val="0"/>
              <w:ind w:left="577" w:right="579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/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/>
        </w:tc>
      </w:tr>
      <w:tr w:rsidR="007B7667" w:rsidTr="00B31D5D">
        <w:trPr>
          <w:trHeight w:hRule="exact" w:val="929"/>
        </w:trPr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22" w:lineRule="exact"/>
              <w:ind w:left="1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</w:t>
            </w:r>
            <w:r>
              <w:rPr>
                <w:spacing w:val="-5"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m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li</w:t>
            </w:r>
            <w:r>
              <w:rPr>
                <w:sz w:val="20"/>
                <w:szCs w:val="20"/>
              </w:rPr>
              <w:t>cz</w:t>
            </w:r>
            <w:r>
              <w:rPr>
                <w:spacing w:val="1"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p</w:t>
            </w:r>
            <w:r>
              <w:rPr>
                <w:spacing w:val="-2"/>
                <w:sz w:val="20"/>
                <w:szCs w:val="20"/>
              </w:rPr>
              <w:t>unk</w:t>
            </w:r>
            <w:r>
              <w:rPr>
                <w:spacing w:val="-1"/>
                <w:sz w:val="20"/>
                <w:szCs w:val="20"/>
              </w:rPr>
              <w:t>t</w:t>
            </w:r>
            <w:r>
              <w:rPr>
                <w:spacing w:val="1"/>
                <w:sz w:val="20"/>
                <w:szCs w:val="20"/>
              </w:rPr>
              <w:t>ó</w:t>
            </w:r>
            <w:r>
              <w:rPr>
                <w:sz w:val="20"/>
                <w:szCs w:val="20"/>
              </w:rPr>
              <w:t>w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</w:t>
            </w: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3"/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S</w:t>
            </w:r>
          </w:p>
          <w:p w:rsidR="007B7667" w:rsidRDefault="007B7667" w:rsidP="00B31D5D">
            <w:pPr>
              <w:pStyle w:val="TableParagraph"/>
              <w:kinsoku w:val="0"/>
              <w:overflowPunct w:val="0"/>
              <w:spacing w:line="230" w:lineRule="exact"/>
              <w:ind w:left="102"/>
            </w:pPr>
            <w:r>
              <w:rPr>
                <w:spacing w:val="1"/>
                <w:sz w:val="20"/>
                <w:szCs w:val="20"/>
              </w:rPr>
              <w:t>odpo</w:t>
            </w:r>
            <w:r>
              <w:rPr>
                <w:spacing w:val="-6"/>
                <w:sz w:val="20"/>
                <w:szCs w:val="20"/>
              </w:rPr>
              <w:t>w</w:t>
            </w:r>
            <w:r>
              <w:rPr>
                <w:spacing w:val="-1"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1"/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2"/>
                <w:sz w:val="20"/>
                <w:szCs w:val="20"/>
              </w:rPr>
              <w:t>j</w:t>
            </w:r>
            <w:r>
              <w:rPr>
                <w:sz w:val="20"/>
                <w:szCs w:val="20"/>
              </w:rPr>
              <w:t>ąca</w:t>
            </w:r>
            <w:r>
              <w:rPr>
                <w:spacing w:val="-1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za</w:t>
            </w:r>
            <w:r>
              <w:rPr>
                <w:spacing w:val="2"/>
                <w:sz w:val="20"/>
                <w:szCs w:val="20"/>
              </w:rPr>
              <w:t>j</w:t>
            </w:r>
            <w:r>
              <w:rPr>
                <w:sz w:val="20"/>
                <w:szCs w:val="20"/>
              </w:rPr>
              <w:t>ęc</w:t>
            </w:r>
            <w:r>
              <w:rPr>
                <w:spacing w:val="-1"/>
                <w:sz w:val="20"/>
                <w:szCs w:val="20"/>
              </w:rPr>
              <w:t>i</w:t>
            </w:r>
            <w:r>
              <w:rPr>
                <w:spacing w:val="1"/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m</w:t>
            </w:r>
            <w:r>
              <w:rPr>
                <w:w w:val="99"/>
                <w:sz w:val="20"/>
                <w:szCs w:val="20"/>
              </w:rPr>
              <w:t xml:space="preserve"> </w:t>
            </w:r>
            <w:r>
              <w:rPr>
                <w:spacing w:val="-6"/>
                <w:sz w:val="20"/>
                <w:szCs w:val="20"/>
              </w:rPr>
              <w:t>w</w:t>
            </w:r>
            <w:r>
              <w:rPr>
                <w:spacing w:val="-5"/>
                <w:sz w:val="20"/>
                <w:szCs w:val="20"/>
              </w:rPr>
              <w:t>ym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-2"/>
                <w:sz w:val="20"/>
                <w:szCs w:val="20"/>
              </w:rPr>
              <w:t>g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2"/>
                <w:sz w:val="20"/>
                <w:szCs w:val="20"/>
              </w:rPr>
              <w:t>j</w:t>
            </w:r>
            <w:r>
              <w:rPr>
                <w:sz w:val="20"/>
                <w:szCs w:val="20"/>
              </w:rPr>
              <w:t>ąc</w:t>
            </w:r>
            <w:r>
              <w:rPr>
                <w:spacing w:val="-5"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m</w:t>
            </w:r>
            <w:r>
              <w:rPr>
                <w:spacing w:val="-25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ez</w:t>
            </w:r>
            <w:r>
              <w:rPr>
                <w:spacing w:val="1"/>
                <w:sz w:val="20"/>
                <w:szCs w:val="20"/>
              </w:rPr>
              <w:t>po</w:t>
            </w:r>
            <w:r>
              <w:rPr>
                <w:spacing w:val="-1"/>
                <w:sz w:val="20"/>
                <w:szCs w:val="20"/>
              </w:rPr>
              <w:t>ś</w:t>
            </w:r>
            <w:r>
              <w:rPr>
                <w:sz w:val="20"/>
                <w:szCs w:val="20"/>
              </w:rPr>
              <w:t>re</w:t>
            </w:r>
            <w:r>
              <w:rPr>
                <w:spacing w:val="1"/>
                <w:sz w:val="20"/>
                <w:szCs w:val="20"/>
              </w:rPr>
              <w:t>d</w:t>
            </w:r>
            <w:r>
              <w:rPr>
                <w:spacing w:val="-2"/>
                <w:sz w:val="20"/>
                <w:szCs w:val="20"/>
              </w:rPr>
              <w:t>n</w:t>
            </w:r>
            <w:r>
              <w:rPr>
                <w:spacing w:val="-1"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e</w:t>
            </w:r>
            <w:r>
              <w:rPr>
                <w:spacing w:val="-2"/>
                <w:sz w:val="20"/>
                <w:szCs w:val="20"/>
              </w:rPr>
              <w:t>g</w:t>
            </w:r>
            <w:r>
              <w:rPr>
                <w:sz w:val="20"/>
                <w:szCs w:val="20"/>
              </w:rPr>
              <w:t>o</w:t>
            </w:r>
            <w:r>
              <w:rPr>
                <w:w w:val="99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k</w:t>
            </w:r>
            <w:r>
              <w:rPr>
                <w:spacing w:val="1"/>
                <w:sz w:val="20"/>
                <w:szCs w:val="20"/>
              </w:rPr>
              <w:t>o</w:t>
            </w:r>
            <w:r>
              <w:rPr>
                <w:spacing w:val="-2"/>
                <w:sz w:val="20"/>
                <w:szCs w:val="20"/>
              </w:rPr>
              <w:t>n</w:t>
            </w:r>
            <w:r>
              <w:rPr>
                <w:spacing w:val="-1"/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-2"/>
                <w:sz w:val="20"/>
                <w:szCs w:val="20"/>
              </w:rPr>
              <w:t>k</w:t>
            </w:r>
            <w:r>
              <w:rPr>
                <w:spacing w:val="-1"/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u</w:t>
            </w:r>
            <w:r>
              <w:rPr>
                <w:spacing w:val="3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>
              <w:rPr>
                <w:spacing w:val="1"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K)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6"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7B7667" w:rsidRDefault="00A76D54" w:rsidP="00A76D54">
            <w:pPr>
              <w:pStyle w:val="TableParagraph"/>
              <w:kinsoku w:val="0"/>
              <w:overflowPunct w:val="0"/>
              <w:ind w:left="486" w:right="224"/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6"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7B7667" w:rsidRDefault="00A76D54" w:rsidP="00B31D5D">
            <w:pPr>
              <w:pStyle w:val="TableParagraph"/>
              <w:kinsoku w:val="0"/>
              <w:overflowPunct w:val="0"/>
              <w:ind w:left="577" w:right="579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/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/>
        </w:tc>
      </w:tr>
    </w:tbl>
    <w:p w:rsidR="007B7667" w:rsidRDefault="007B7667" w:rsidP="007B7667">
      <w:pPr>
        <w:kinsoku w:val="0"/>
        <w:overflowPunct w:val="0"/>
        <w:spacing w:before="7" w:line="140" w:lineRule="exact"/>
        <w:rPr>
          <w:sz w:val="14"/>
          <w:szCs w:val="14"/>
        </w:rPr>
      </w:pPr>
    </w:p>
    <w:p w:rsidR="007B7667" w:rsidRDefault="007B7667" w:rsidP="007B7667">
      <w:pPr>
        <w:kinsoku w:val="0"/>
        <w:overflowPunct w:val="0"/>
        <w:spacing w:line="200" w:lineRule="exact"/>
        <w:rPr>
          <w:sz w:val="20"/>
          <w:szCs w:val="20"/>
        </w:rPr>
      </w:pPr>
    </w:p>
    <w:p w:rsidR="007B7667" w:rsidRDefault="007B7667" w:rsidP="007B7667">
      <w:pPr>
        <w:kinsoku w:val="0"/>
        <w:overflowPunct w:val="0"/>
        <w:spacing w:line="200" w:lineRule="exact"/>
        <w:rPr>
          <w:sz w:val="20"/>
          <w:szCs w:val="20"/>
        </w:rPr>
      </w:pPr>
    </w:p>
    <w:p w:rsidR="007B7667" w:rsidRDefault="007B7667" w:rsidP="007B7667">
      <w:pPr>
        <w:pStyle w:val="Nagwek21"/>
        <w:kinsoku w:val="0"/>
        <w:overflowPunct w:val="0"/>
        <w:spacing w:line="241" w:lineRule="auto"/>
        <w:ind w:left="3971" w:hanging="3156"/>
        <w:outlineLvl w:val="9"/>
        <w:rPr>
          <w:b w:val="0"/>
          <w:bCs w:val="0"/>
        </w:rPr>
      </w:pPr>
      <w:r>
        <w:t>W</w:t>
      </w:r>
      <w:r>
        <w:rPr>
          <w:spacing w:val="1"/>
        </w:rPr>
        <w:t>Y</w:t>
      </w:r>
      <w:r>
        <w:t>M</w:t>
      </w:r>
      <w:r>
        <w:rPr>
          <w:spacing w:val="-1"/>
        </w:rPr>
        <w:t>A</w:t>
      </w:r>
      <w:r>
        <w:rPr>
          <w:spacing w:val="-2"/>
        </w:rPr>
        <w:t>G</w:t>
      </w:r>
      <w:r>
        <w:rPr>
          <w:spacing w:val="-1"/>
        </w:rPr>
        <w:t>AN</w:t>
      </w:r>
      <w:r>
        <w:t>IA</w:t>
      </w:r>
      <w:r>
        <w:rPr>
          <w:spacing w:val="-1"/>
        </w:rPr>
        <w:t xml:space="preserve"> </w:t>
      </w:r>
      <w:r>
        <w:t>W</w:t>
      </w:r>
      <w:r>
        <w:rPr>
          <w:spacing w:val="-1"/>
        </w:rPr>
        <w:t>STĘ</w:t>
      </w:r>
      <w:r>
        <w:rPr>
          <w:spacing w:val="1"/>
        </w:rPr>
        <w:t>P</w:t>
      </w:r>
      <w:r>
        <w:rPr>
          <w:spacing w:val="-1"/>
        </w:rPr>
        <w:t>N</w:t>
      </w:r>
      <w:r>
        <w:t>E</w:t>
      </w:r>
      <w:r>
        <w:rPr>
          <w:spacing w:val="-1"/>
        </w:rPr>
        <w:t xml:space="preserve"> </w:t>
      </w:r>
      <w:r>
        <w:t xml:space="preserve">W </w:t>
      </w:r>
      <w:r>
        <w:rPr>
          <w:spacing w:val="-4"/>
        </w:rPr>
        <w:t>Z</w:t>
      </w:r>
      <w:r>
        <w:rPr>
          <w:spacing w:val="-1"/>
        </w:rPr>
        <w:t>A</w:t>
      </w:r>
      <w:r>
        <w:rPr>
          <w:spacing w:val="1"/>
        </w:rPr>
        <w:t>K</w:t>
      </w:r>
      <w:r>
        <w:rPr>
          <w:spacing w:val="-1"/>
        </w:rPr>
        <w:t>RES</w:t>
      </w:r>
      <w:r>
        <w:t>IE</w:t>
      </w:r>
      <w:r>
        <w:rPr>
          <w:spacing w:val="-1"/>
        </w:rPr>
        <w:t xml:space="preserve"> </w:t>
      </w:r>
      <w:r>
        <w:t>WI</w:t>
      </w:r>
      <w:r>
        <w:rPr>
          <w:spacing w:val="-1"/>
        </w:rPr>
        <w:t>ED</w:t>
      </w:r>
      <w:r>
        <w:rPr>
          <w:spacing w:val="-4"/>
        </w:rPr>
        <w:t>Z</w:t>
      </w:r>
      <w:r>
        <w:rPr>
          <w:spacing w:val="1"/>
        </w:rPr>
        <w:t>Y</w:t>
      </w:r>
      <w:r>
        <w:t xml:space="preserve">, </w:t>
      </w:r>
      <w:r>
        <w:rPr>
          <w:spacing w:val="-1"/>
        </w:rPr>
        <w:t>U</w:t>
      </w:r>
      <w:r>
        <w:t>MI</w:t>
      </w:r>
      <w:r>
        <w:rPr>
          <w:spacing w:val="-1"/>
        </w:rPr>
        <w:t>E</w:t>
      </w:r>
      <w:r>
        <w:t>J</w:t>
      </w:r>
      <w:r>
        <w:rPr>
          <w:spacing w:val="-1"/>
        </w:rPr>
        <w:t>ĘTN</w:t>
      </w:r>
      <w:r>
        <w:rPr>
          <w:spacing w:val="1"/>
        </w:rPr>
        <w:t>O</w:t>
      </w:r>
      <w:r>
        <w:rPr>
          <w:spacing w:val="-1"/>
        </w:rPr>
        <w:t>ŚC</w:t>
      </w:r>
      <w:r>
        <w:t>I I I</w:t>
      </w:r>
      <w:r>
        <w:rPr>
          <w:spacing w:val="-1"/>
        </w:rPr>
        <w:t>NN</w:t>
      </w:r>
      <w:r>
        <w:rPr>
          <w:spacing w:val="1"/>
        </w:rPr>
        <w:t>Y</w:t>
      </w:r>
      <w:r>
        <w:rPr>
          <w:spacing w:val="-1"/>
        </w:rPr>
        <w:t>C</w:t>
      </w:r>
      <w:r>
        <w:t xml:space="preserve">H </w:t>
      </w:r>
      <w:r>
        <w:rPr>
          <w:spacing w:val="1"/>
        </w:rPr>
        <w:t>KO</w:t>
      </w:r>
      <w:r>
        <w:t>M</w:t>
      </w:r>
      <w:r>
        <w:rPr>
          <w:spacing w:val="1"/>
        </w:rPr>
        <w:t>P</w:t>
      </w:r>
      <w:r>
        <w:rPr>
          <w:spacing w:val="-1"/>
        </w:rPr>
        <w:t>ETENC</w:t>
      </w:r>
      <w:r>
        <w:t>JI</w:t>
      </w:r>
    </w:p>
    <w:p w:rsidR="007B7667" w:rsidRDefault="007B7667" w:rsidP="007B7667">
      <w:pPr>
        <w:pStyle w:val="Tekstpodstawowy"/>
        <w:numPr>
          <w:ilvl w:val="0"/>
          <w:numId w:val="6"/>
        </w:numPr>
        <w:tabs>
          <w:tab w:val="left" w:pos="937"/>
        </w:tabs>
        <w:kinsoku w:val="0"/>
        <w:overflowPunct w:val="0"/>
        <w:spacing w:before="12"/>
        <w:ind w:left="937"/>
      </w:pPr>
      <w:r>
        <w:rPr>
          <w:spacing w:val="1"/>
        </w:rPr>
        <w:t>K</w:t>
      </w:r>
      <w:r>
        <w:t>1</w:t>
      </w:r>
      <w:r>
        <w:rPr>
          <w:spacing w:val="-4"/>
        </w:rPr>
        <w:t>I</w:t>
      </w:r>
      <w:r>
        <w:rPr>
          <w:spacing w:val="-1"/>
        </w:rPr>
        <w:t>P</w:t>
      </w:r>
      <w:r>
        <w:t xml:space="preserve">_W09, </w:t>
      </w:r>
      <w:r>
        <w:rPr>
          <w:spacing w:val="1"/>
        </w:rPr>
        <w:t>K</w:t>
      </w:r>
      <w:r>
        <w:t>1</w:t>
      </w:r>
      <w:r>
        <w:rPr>
          <w:spacing w:val="-4"/>
        </w:rPr>
        <w:t>I</w:t>
      </w:r>
      <w:r>
        <w:rPr>
          <w:spacing w:val="-1"/>
        </w:rPr>
        <w:t>P</w:t>
      </w:r>
      <w:r>
        <w:t>_</w:t>
      </w:r>
      <w:r>
        <w:rPr>
          <w:spacing w:val="-1"/>
        </w:rPr>
        <w:t>U</w:t>
      </w:r>
      <w:r>
        <w:t xml:space="preserve">07, </w:t>
      </w:r>
      <w:r>
        <w:rPr>
          <w:spacing w:val="1"/>
        </w:rPr>
        <w:t>K</w:t>
      </w:r>
      <w:r>
        <w:t>1</w:t>
      </w:r>
      <w:r>
        <w:rPr>
          <w:spacing w:val="-4"/>
        </w:rPr>
        <w:t>I</w:t>
      </w:r>
      <w:r>
        <w:rPr>
          <w:spacing w:val="-1"/>
        </w:rPr>
        <w:t>P</w:t>
      </w:r>
      <w:r>
        <w:t>_</w:t>
      </w:r>
      <w:r>
        <w:rPr>
          <w:spacing w:val="-1"/>
        </w:rPr>
        <w:t>U</w:t>
      </w:r>
      <w:r>
        <w:t>08</w:t>
      </w:r>
    </w:p>
    <w:p w:rsidR="007B7667" w:rsidRDefault="007B7667" w:rsidP="007B7667">
      <w:pPr>
        <w:pStyle w:val="Tekstpodstawowy"/>
        <w:numPr>
          <w:ilvl w:val="0"/>
          <w:numId w:val="6"/>
        </w:numPr>
        <w:tabs>
          <w:tab w:val="left" w:pos="937"/>
        </w:tabs>
        <w:kinsoku w:val="0"/>
        <w:overflowPunct w:val="0"/>
        <w:spacing w:before="1"/>
        <w:ind w:left="937"/>
      </w:pPr>
      <w:r>
        <w:rPr>
          <w:spacing w:val="1"/>
        </w:rPr>
        <w:t>K</w:t>
      </w:r>
      <w:r>
        <w:t>1</w:t>
      </w:r>
      <w:r>
        <w:rPr>
          <w:spacing w:val="-4"/>
        </w:rPr>
        <w:t>I</w:t>
      </w:r>
      <w:r>
        <w:rPr>
          <w:spacing w:val="-1"/>
        </w:rPr>
        <w:t>P</w:t>
      </w:r>
      <w:r>
        <w:t xml:space="preserve">_W40, </w:t>
      </w:r>
      <w:r>
        <w:rPr>
          <w:spacing w:val="1"/>
        </w:rPr>
        <w:t>K</w:t>
      </w:r>
      <w:r>
        <w:t>1</w:t>
      </w:r>
      <w:r>
        <w:rPr>
          <w:spacing w:val="-4"/>
        </w:rPr>
        <w:t>I</w:t>
      </w:r>
      <w:r>
        <w:rPr>
          <w:spacing w:val="-1"/>
        </w:rPr>
        <w:t>P</w:t>
      </w:r>
      <w:r>
        <w:t>_</w:t>
      </w:r>
      <w:r>
        <w:rPr>
          <w:spacing w:val="-1"/>
        </w:rPr>
        <w:t>U</w:t>
      </w:r>
      <w:r>
        <w:t>39</w:t>
      </w:r>
    </w:p>
    <w:p w:rsidR="007B7667" w:rsidRDefault="007B7667" w:rsidP="007B7667">
      <w:pPr>
        <w:kinsoku w:val="0"/>
        <w:overflowPunct w:val="0"/>
        <w:spacing w:before="5" w:line="200" w:lineRule="exact"/>
        <w:rPr>
          <w:sz w:val="20"/>
          <w:szCs w:val="20"/>
        </w:rPr>
      </w:pPr>
    </w:p>
    <w:p w:rsidR="007B7667" w:rsidRDefault="007B7667" w:rsidP="007B7667">
      <w:pPr>
        <w:kinsoku w:val="0"/>
        <w:overflowPunct w:val="0"/>
        <w:spacing w:before="84"/>
        <w:ind w:left="258"/>
        <w:rPr>
          <w:sz w:val="12"/>
          <w:szCs w:val="12"/>
        </w:rPr>
      </w:pPr>
      <w:r w:rsidRPr="00A76B82">
        <w:rPr>
          <w:noProof/>
        </w:rPr>
        <w:pict>
          <v:group id="Group 317" o:spid="_x0000_s1026" style="position:absolute;left:0;text-align:left;margin-left:64.85pt;margin-top:-77.7pt;width:465.55pt;height:68.4pt;z-index:-251656192;mso-position-horizontal-relative:page" coordorigin="1297,-1554" coordsize="9311,1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" o:allowincell="f">
            <v:shape id="Freeform 318" o:spid="_x0000_s1027" style="position:absolute;left:1303;top:-1548;width:9300;height:20;visibility:visible;mso-wrap-style:square;v-text-anchor:top" coordsize="930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yL9sUA&#10;AADbAAAADwAAAGRycy9kb3ducmV2LnhtbESPS2/CMBCE70j9D9ZW6g2cRuWhFINaBFV7QrwO3JZ4&#10;m0SN18E2EP49roTEcTQz32jG09bU4kzOV5YVvPYSEMS51RUXCrabRXcEwgdkjbVlUnAlD9PJU2eM&#10;mbYXXtF5HQoRIewzVFCG0GRS+rwkg75nG+Lo/VpnMETpCqkdXiLc1DJNkoE0WHFcKLGhWUn53/pk&#10;FOzk8uuQfua6Sg/9Yzp7c/Of/VCpl+f24x1EoDY8wvf2t1Yw7MP/l/gD5O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vIv2xQAAANsAAAAPAAAAAAAAAAAAAAAAAJgCAABkcnMv&#10;ZG93bnJldi54bWxQSwUGAAAAAAQABAD1AAAAigMAAAAA&#10;" path="m,l9299,e" filled="f" strokeweight=".58pt">
              <v:path arrowok="t" o:connecttype="custom" o:connectlocs="0,0;9299,0" o:connectangles="0,0"/>
            </v:shape>
            <v:shape id="Freeform 319" o:spid="_x0000_s1028" style="position:absolute;left:1308;top:-1543;width:20;height:1346;visibility:visible;mso-wrap-style:square;v-text-anchor:top" coordsize="20,1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xOGsIA&#10;AADbAAAADwAAAGRycy9kb3ducmV2LnhtbESP3YrCMBCF74V9hzAL3mlqL/ypRpFdZAULYncfYGjG&#10;pthMSpPV+vZGELw8nJ+Ps9r0thFX6nztWMFknIAgLp2uuVLw97sbzUH4gKyxcUwK7uRhs/4YrDDT&#10;7sYnuhahEnGEfYYKTAhtJqUvDVn0Y9cSR+/sOoshyq6SusNbHLeNTJNkKi3WHAkGW/oyVF6Kf6ug&#10;2jfne56b73y22B3SPv05RpZSw89+uwQRqA/v8Ku91wpmU3h+iT9Ar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nE4awgAAANsAAAAPAAAAAAAAAAAAAAAAAJgCAABkcnMvZG93&#10;bnJldi54bWxQSwUGAAAAAAQABAD1AAAAhwMAAAAA&#10;" path="m,l,1346e" filled="f" strokeweight=".20458mm">
              <v:path arrowok="t" o:connecttype="custom" o:connectlocs="0,0;0,1346" o:connectangles="0,0"/>
            </v:shape>
            <v:shape id="Freeform 320" o:spid="_x0000_s1029" style="position:absolute;left:1303;top:-192;width:9300;height:20;visibility:visible;mso-wrap-style:square;v-text-anchor:top" coordsize="930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KwGsUA&#10;AADbAAAADwAAAGRycy9kb3ducmV2LnhtbESPQWvCQBSE74L/YXmCN90Y2qakrmKlSj2Jtj309sw+&#10;k2D2bbq7avrvu0LB4zAz3zDTeWcacSHna8sKJuMEBHFhdc2lgs+P1egZhA/IGhvLpOCXPMxn/d4U&#10;c22vvKPLPpQiQtjnqKAKoc2l9EVFBv3YtsTRO1pnMETpSqkdXiPcNDJNkidpsOa4UGFLy4qK0/5s&#10;FHzJ7fqQvha6Tg+PP+nywb1tvjOlhoNu8QIiUBfu4f/2u1aQZXD7En+An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IrAaxQAAANsAAAAPAAAAAAAAAAAAAAAAAJgCAABkcnMv&#10;ZG93bnJldi54bWxQSwUGAAAAAAQABAD1AAAAigMAAAAA&#10;" path="m,l9299,e" filled="f" strokeweight=".58pt">
              <v:path arrowok="t" o:connecttype="custom" o:connectlocs="0,0;9299,0" o:connectangles="0,0"/>
            </v:shape>
            <v:shape id="Freeform 321" o:spid="_x0000_s1030" style="position:absolute;left:10598;top:-1543;width:20;height:1346;visibility:visible;mso-wrap-style:square;v-text-anchor:top" coordsize="20,1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9/88AA&#10;AADbAAAADwAAAGRycy9kb3ducmV2LnhtbERPzWrCQBC+F3yHZQRvddMctE1dpShSwUCp+gBDdsyG&#10;ZmdDdqvx7Z2D4PHj+1+sBt+qC/WxCWzgbZqBIq6Cbbg2cDpuX99BxYRssQ1MBm4UYbUcvSywsOHK&#10;v3Q5pFpJCMcCDbiUukLrWDnyGKehIxbuHHqPSWBfa9vjVcJ9q/Msm2mPDUuDw47Wjqq/w783UO/a&#10;860s3aacf2z3+ZB//0iXMZPx8PUJKtGQnuKHe2cNzGWsfJEfoJd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E9/88AAAADbAAAADwAAAAAAAAAAAAAAAACYAgAAZHJzL2Rvd25y&#10;ZXYueG1sUEsFBgAAAAAEAAQA9QAAAIUDAAAAAA==&#10;" path="m,l,1346e" filled="f" strokeweight=".20458mm">
              <v:path arrowok="t" o:connecttype="custom" o:connectlocs="0,0;0,1346" o:connectangles="0,0"/>
            </v:shape>
            <w10:wrap anchorx="page"/>
          </v:group>
        </w:pict>
      </w:r>
      <w:r w:rsidRPr="00A76B82">
        <w:rPr>
          <w:noProof/>
        </w:rPr>
        <w:pict>
          <v:group id="Group 322" o:spid="_x0000_s1031" style="position:absolute;left:0;text-align:left;margin-left:63.4pt;margin-top:11.15pt;width:464.6pt;height:121.9pt;z-index:-251655168;mso-position-horizontal-relative:page" coordorigin="1268,223" coordsize="9292,24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" o:allowincell="f">
            <v:shape id="Freeform 323" o:spid="_x0000_s1032" style="position:absolute;left:1274;top:229;width:9281;height:20;visibility:visible;mso-wrap-style:square;v-text-anchor:top" coordsize="9281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3Iob8A&#10;AADbAAAADwAAAGRycy9kb3ducmV2LnhtbERPTYvCMBC9C/6HMMLeNF1hq1SjLLuIIopY97K3oRnb&#10;YjMpSdT6781B8Ph43/NlZxpxI+drywo+RwkI4sLqmksFf6fVcArCB2SNjWVS8CAPy0W/N8dM2zsf&#10;6ZaHUsQQ9hkqqEJoMyl9UZFBP7ItceTO1hkMEbpSaof3GG4aOU6SVBqsOTZU2NJPRcUlvxoF6YoN&#10;pdvDZbL+/Uf7td/R2hVKfQy67xmIQF14i1/ujVYwievjl/gD5O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mncihvwAAANsAAAAPAAAAAAAAAAAAAAAAAJgCAABkcnMvZG93bnJl&#10;di54bWxQSwUGAAAAAAQABAD1AAAAhAMAAAAA&#10;" path="m,l9280,e" filled="f" strokeweight=".58pt">
              <v:path arrowok="t" o:connecttype="custom" o:connectlocs="0,0;9280,0" o:connectangles="0,0"/>
            </v:shape>
            <v:shape id="Freeform 324" o:spid="_x0000_s1033" style="position:absolute;left:1279;top:234;width:20;height:2417;visibility:visible;mso-wrap-style:square;v-text-anchor:top" coordsize="20,24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7UO8IA&#10;AADbAAAADwAAAGRycy9kb3ducmV2LnhtbESP0WoCMRRE3wv+Q7hC32pWBSurUUQoiNQHVz/gurnu&#10;Lm5u1iRd079vBKGPw8ycYZbraFrRk/ONZQXjUQaCuLS64UrB+fT1MQfhA7LG1jIp+CUP69XgbYm5&#10;tg8+Ul+ESiQI+xwV1CF0uZS+rMmgH9mOOHlX6wyGJF0ltcNHgptWTrJsJg02nBZq7GhbU3krfoyC&#10;YIrp5LLfxsvhO1a4O2C/cXel3odxswARKIb/8Ku90wo+x/D8kn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vtQ7wgAAANsAAAAPAAAAAAAAAAAAAAAAAJgCAABkcnMvZG93&#10;bnJldi54bWxQSwUGAAAAAAQABAD1AAAAhwMAAAAA&#10;" path="m,l,2416e" filled="f" strokeweight=".20458mm">
              <v:path arrowok="t" o:connecttype="custom" o:connectlocs="0,0;0,2416" o:connectangles="0,0"/>
            </v:shape>
            <v:shape id="Freeform 325" o:spid="_x0000_s1034" style="position:absolute;left:1274;top:2656;width:9281;height:20;visibility:visible;mso-wrap-style:square;v-text-anchor:top" coordsize="9281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PzTcQA&#10;AADbAAAADwAAAGRycy9kb3ducmV2LnhtbESPQWvCQBSE7wX/w/IEb3WjYCKpq4gikdJSqr309si+&#10;JsHs27C7Jum/7xYKPQ4z8w2z2Y2mFT0531hWsJgnIIhLqxuuFHxcT49rED4ga2wtk4Jv8rDbTh42&#10;mGs78Dv1l1CJCGGfo4I6hC6X0pc1GfRz2xFH78s6gyFKV0ntcIhw08plkqTSYMNxocaODjWVt8vd&#10;KEhPbCh9frtlxfET7er1hQpXKjWbjvsnEIHG8B/+a5+1gmwJv1/iD5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D803EAAAA2wAAAA8AAAAAAAAAAAAAAAAAmAIAAGRycy9k&#10;b3ducmV2LnhtbFBLBQYAAAAABAAEAPUAAACJAwAAAAA=&#10;" path="m,l9280,e" filled="f" strokeweight=".58pt">
              <v:path arrowok="t" o:connecttype="custom" o:connectlocs="0,0;9280,0" o:connectangles="0,0"/>
            </v:shape>
            <v:shape id="Freeform 326" o:spid="_x0000_s1035" style="position:absolute;left:10550;top:234;width:20;height:2417;visibility:visible;mso-wrap-style:square;v-text-anchor:top" coordsize="20,24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Dv18IA&#10;AADbAAAADwAAAGRycy9kb3ducmV2LnhtbESP0WoCMRRE3wv+Q7iCbzWrQiurUUQQpOhDVz/gurnu&#10;Lm5u1iRd49+bQqGPw8ycYZbraFrRk/ONZQWTcQaCuLS64UrB+bR7n4PwAVlja5kUPMnDejV4W2Ku&#10;7YO/qS9CJRKEfY4K6hC6XEpf1mTQj21HnLyrdQZDkq6S2uEjwU0rp1n2IQ02nBZq7GhbU3krfoyC&#10;YIrZ9PK1jZfjIVa4P2K/cXelRsO4WYAIFMN/+K+91wo+Z/D7Jf0AuX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IO/XwgAAANsAAAAPAAAAAAAAAAAAAAAAAJgCAABkcnMvZG93&#10;bnJldi54bWxQSwUGAAAAAAQABAD1AAAAhwMAAAAA&#10;" path="m,l,2416e" filled="f" strokeweight=".20458mm">
              <v:path arrowok="t" o:connecttype="custom" o:connectlocs="0,0;0,2416" o:connectangles="0,0"/>
            </v:shape>
            <w10:wrap anchorx="page"/>
          </v:group>
        </w:pict>
      </w:r>
      <w:r>
        <w:rPr>
          <w:sz w:val="12"/>
          <w:szCs w:val="12"/>
        </w:rPr>
        <w:t>\</w:t>
      </w:r>
    </w:p>
    <w:p w:rsidR="007B7667" w:rsidRDefault="007B7667" w:rsidP="007B7667">
      <w:pPr>
        <w:pStyle w:val="Nagwek21"/>
        <w:kinsoku w:val="0"/>
        <w:overflowPunct w:val="0"/>
        <w:spacing w:before="11"/>
        <w:ind w:left="8"/>
        <w:jc w:val="center"/>
        <w:outlineLvl w:val="9"/>
        <w:rPr>
          <w:b w:val="0"/>
          <w:bCs w:val="0"/>
        </w:rPr>
      </w:pPr>
      <w:r>
        <w:rPr>
          <w:spacing w:val="-1"/>
        </w:rPr>
        <w:t>CEL</w:t>
      </w:r>
      <w:r>
        <w:t>E</w:t>
      </w:r>
      <w:r>
        <w:rPr>
          <w:spacing w:val="-1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-4"/>
        </w:rPr>
        <w:t>Z</w:t>
      </w:r>
      <w:r>
        <w:rPr>
          <w:spacing w:val="-1"/>
        </w:rPr>
        <w:t>ED</w:t>
      </w:r>
      <w:r>
        <w:t>MI</w:t>
      </w:r>
      <w:r>
        <w:rPr>
          <w:spacing w:val="1"/>
        </w:rPr>
        <w:t>O</w:t>
      </w:r>
      <w:r>
        <w:rPr>
          <w:spacing w:val="-1"/>
        </w:rPr>
        <w:t>T</w:t>
      </w:r>
      <w:r>
        <w:t>U</w:t>
      </w:r>
    </w:p>
    <w:p w:rsidR="007B7667" w:rsidRDefault="007B7667" w:rsidP="007B7667">
      <w:pPr>
        <w:pStyle w:val="Tekstpodstawowy"/>
        <w:kinsoku w:val="0"/>
        <w:overflowPunct w:val="0"/>
        <w:spacing w:line="250" w:lineRule="exact"/>
        <w:ind w:left="227"/>
      </w:pPr>
      <w:r>
        <w:rPr>
          <w:spacing w:val="-1"/>
        </w:rPr>
        <w:t>C</w:t>
      </w:r>
      <w:r>
        <w:t xml:space="preserve">1 </w:t>
      </w:r>
      <w:r>
        <w:rPr>
          <w:spacing w:val="-1"/>
        </w:rPr>
        <w:t>N</w:t>
      </w:r>
      <w:r>
        <w:t>ab</w:t>
      </w:r>
      <w:r>
        <w:rPr>
          <w:spacing w:val="-3"/>
        </w:rPr>
        <w:t>y</w:t>
      </w:r>
      <w:r>
        <w:t>c</w:t>
      </w:r>
      <w:r>
        <w:rPr>
          <w:spacing w:val="1"/>
        </w:rPr>
        <w:t>i</w:t>
      </w:r>
      <w:r>
        <w:t>e pra</w:t>
      </w:r>
      <w:r>
        <w:rPr>
          <w:spacing w:val="-3"/>
        </w:rPr>
        <w:t>k</w:t>
      </w:r>
      <w:r>
        <w:rPr>
          <w:spacing w:val="1"/>
        </w:rPr>
        <w:t>t</w:t>
      </w:r>
      <w:r>
        <w:rPr>
          <w:spacing w:val="-3"/>
        </w:rPr>
        <w:t>y</w:t>
      </w:r>
      <w:r>
        <w:t>c</w:t>
      </w:r>
      <w:r>
        <w:rPr>
          <w:spacing w:val="-2"/>
        </w:rPr>
        <w:t>z</w:t>
      </w:r>
      <w:r>
        <w:t>nej</w:t>
      </w:r>
      <w:r>
        <w:rPr>
          <w:spacing w:val="3"/>
        </w:rPr>
        <w:t xml:space="preserve"> </w:t>
      </w:r>
      <w:r>
        <w:rPr>
          <w:spacing w:val="-1"/>
        </w:rPr>
        <w:t>w</w:t>
      </w:r>
      <w:r>
        <w:rPr>
          <w:spacing w:val="1"/>
        </w:rPr>
        <w:t>i</w:t>
      </w:r>
      <w:r>
        <w:t>ed</w:t>
      </w:r>
      <w:r>
        <w:rPr>
          <w:spacing w:val="-2"/>
        </w:rPr>
        <w:t>z</w:t>
      </w:r>
      <w:r>
        <w:t>y</w:t>
      </w:r>
      <w:r>
        <w:rPr>
          <w:spacing w:val="-3"/>
        </w:rPr>
        <w:t xml:space="preserve"> </w:t>
      </w:r>
      <w:r>
        <w:t>z</w:t>
      </w:r>
      <w:r>
        <w:rPr>
          <w:spacing w:val="-2"/>
        </w:rPr>
        <w:t xml:space="preserve"> z</w:t>
      </w:r>
      <w:r>
        <w:t>a</w:t>
      </w:r>
      <w:r>
        <w:rPr>
          <w:spacing w:val="-3"/>
        </w:rPr>
        <w:t>k</w:t>
      </w:r>
      <w:r>
        <w:t>resu pro</w:t>
      </w:r>
      <w:r>
        <w:rPr>
          <w:spacing w:val="-3"/>
        </w:rPr>
        <w:t>g</w:t>
      </w:r>
      <w:r>
        <w:t>ra</w:t>
      </w:r>
      <w:r>
        <w:rPr>
          <w:spacing w:val="-4"/>
        </w:rPr>
        <w:t>m</w:t>
      </w:r>
      <w:r>
        <w:t>o</w:t>
      </w:r>
      <w:r>
        <w:rPr>
          <w:spacing w:val="-1"/>
        </w:rPr>
        <w:t>w</w:t>
      </w:r>
      <w:r>
        <w:t>an</w:t>
      </w:r>
      <w:r>
        <w:rPr>
          <w:spacing w:val="1"/>
        </w:rPr>
        <w:t>i</w:t>
      </w:r>
      <w:r>
        <w:t>a w</w:t>
      </w:r>
      <w:r>
        <w:rPr>
          <w:spacing w:val="-1"/>
        </w:rPr>
        <w:t xml:space="preserve"> </w:t>
      </w:r>
      <w:r>
        <w:t>środo</w:t>
      </w:r>
      <w:r>
        <w:rPr>
          <w:spacing w:val="-1"/>
        </w:rPr>
        <w:t>w</w:t>
      </w:r>
      <w:r>
        <w:rPr>
          <w:spacing w:val="1"/>
        </w:rPr>
        <w:t>i</w:t>
      </w:r>
      <w:r>
        <w:t>s</w:t>
      </w:r>
      <w:r>
        <w:rPr>
          <w:spacing w:val="-3"/>
        </w:rPr>
        <w:t>k</w:t>
      </w:r>
      <w:r>
        <w:t xml:space="preserve">u </w:t>
      </w:r>
      <w:r>
        <w:rPr>
          <w:spacing w:val="-1"/>
        </w:rPr>
        <w:t>UN</w:t>
      </w:r>
      <w:r>
        <w:rPr>
          <w:spacing w:val="-4"/>
        </w:rPr>
        <w:t>I</w:t>
      </w:r>
      <w:r>
        <w:t>X</w:t>
      </w:r>
    </w:p>
    <w:p w:rsidR="007B7667" w:rsidRDefault="007B7667" w:rsidP="007B7667">
      <w:pPr>
        <w:pStyle w:val="Tekstpodstawowy"/>
        <w:kinsoku w:val="0"/>
        <w:overflowPunct w:val="0"/>
        <w:spacing w:before="1" w:line="254" w:lineRule="exact"/>
        <w:ind w:left="227" w:right="702"/>
      </w:pPr>
      <w:r>
        <w:rPr>
          <w:spacing w:val="-1"/>
        </w:rPr>
        <w:t>C</w:t>
      </w:r>
      <w:r>
        <w:t xml:space="preserve">2 </w:t>
      </w:r>
      <w:r>
        <w:rPr>
          <w:spacing w:val="-1"/>
        </w:rPr>
        <w:t>N</w:t>
      </w:r>
      <w:r>
        <w:t>ab</w:t>
      </w:r>
      <w:r>
        <w:rPr>
          <w:spacing w:val="-3"/>
        </w:rPr>
        <w:t>y</w:t>
      </w:r>
      <w:r>
        <w:t>c</w:t>
      </w:r>
      <w:r>
        <w:rPr>
          <w:spacing w:val="1"/>
        </w:rPr>
        <w:t>i</w:t>
      </w:r>
      <w:r>
        <w:t xml:space="preserve">e </w:t>
      </w:r>
      <w:r>
        <w:rPr>
          <w:spacing w:val="-1"/>
        </w:rPr>
        <w:t>w</w:t>
      </w:r>
      <w:r>
        <w:rPr>
          <w:spacing w:val="1"/>
        </w:rPr>
        <w:t>i</w:t>
      </w:r>
      <w:r>
        <w:t>ed</w:t>
      </w:r>
      <w:r>
        <w:rPr>
          <w:spacing w:val="-2"/>
        </w:rPr>
        <w:t>z</w:t>
      </w:r>
      <w:r>
        <w:t>y</w:t>
      </w:r>
      <w:r>
        <w:rPr>
          <w:spacing w:val="-3"/>
        </w:rPr>
        <w:t xml:space="preserve"> </w:t>
      </w:r>
      <w:r>
        <w:t>do</w:t>
      </w:r>
      <w:r>
        <w:rPr>
          <w:spacing w:val="1"/>
        </w:rPr>
        <w:t>t</w:t>
      </w:r>
      <w:r>
        <w:rPr>
          <w:spacing w:val="-3"/>
        </w:rPr>
        <w:t>y</w:t>
      </w:r>
      <w:r>
        <w:t>c</w:t>
      </w:r>
      <w:r>
        <w:rPr>
          <w:spacing w:val="-2"/>
        </w:rPr>
        <w:t>z</w:t>
      </w:r>
      <w:r>
        <w:t>ącej</w:t>
      </w:r>
      <w:r>
        <w:rPr>
          <w:spacing w:val="3"/>
        </w:rPr>
        <w:t xml:space="preserve"> </w:t>
      </w:r>
      <w:r>
        <w:rPr>
          <w:spacing w:val="-3"/>
        </w:rPr>
        <w:t>k</w:t>
      </w:r>
      <w:r>
        <w:t>o</w:t>
      </w:r>
      <w:r>
        <w:rPr>
          <w:spacing w:val="-4"/>
        </w:rPr>
        <w:t>m</w:t>
      </w:r>
      <w:r>
        <w:t>un</w:t>
      </w:r>
      <w:r>
        <w:rPr>
          <w:spacing w:val="1"/>
        </w:rPr>
        <w:t>i</w:t>
      </w:r>
      <w:r>
        <w:rPr>
          <w:spacing w:val="-3"/>
        </w:rPr>
        <w:t>k</w:t>
      </w:r>
      <w:r>
        <w:t>ac</w:t>
      </w:r>
      <w:r>
        <w:rPr>
          <w:spacing w:val="3"/>
        </w:rPr>
        <w:t>j</w:t>
      </w:r>
      <w:r>
        <w:t>i</w:t>
      </w:r>
      <w:r>
        <w:rPr>
          <w:spacing w:val="1"/>
        </w:rPr>
        <w:t xml:space="preserve"> </w:t>
      </w:r>
      <w:r>
        <w:rPr>
          <w:spacing w:val="-4"/>
        </w:rPr>
        <w:t>m</w:t>
      </w:r>
      <w:r>
        <w:rPr>
          <w:spacing w:val="1"/>
        </w:rPr>
        <w:t>i</w:t>
      </w:r>
      <w:r>
        <w:t>ęd</w:t>
      </w:r>
      <w:r>
        <w:rPr>
          <w:spacing w:val="-2"/>
        </w:rPr>
        <w:t>z</w:t>
      </w:r>
      <w:r>
        <w:rPr>
          <w:spacing w:val="-3"/>
        </w:rPr>
        <w:t>y</w:t>
      </w:r>
      <w:r>
        <w:rPr>
          <w:spacing w:val="-2"/>
        </w:rPr>
        <w:t>z</w:t>
      </w:r>
      <w:r>
        <w:t>adan</w:t>
      </w:r>
      <w:r>
        <w:rPr>
          <w:spacing w:val="1"/>
        </w:rPr>
        <w:t>i</w:t>
      </w:r>
      <w:r>
        <w:t>o</w:t>
      </w:r>
      <w:r>
        <w:rPr>
          <w:spacing w:val="-1"/>
        </w:rPr>
        <w:t>w</w:t>
      </w:r>
      <w:r>
        <w:t>ej</w:t>
      </w:r>
      <w:r>
        <w:rPr>
          <w:spacing w:val="3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pro</w:t>
      </w:r>
      <w:r>
        <w:rPr>
          <w:spacing w:val="-3"/>
        </w:rPr>
        <w:t>g</w:t>
      </w:r>
      <w:r>
        <w:t>ra</w:t>
      </w:r>
      <w:r>
        <w:rPr>
          <w:spacing w:val="-4"/>
        </w:rPr>
        <w:t>m</w:t>
      </w:r>
      <w:r>
        <w:t>o</w:t>
      </w:r>
      <w:r>
        <w:rPr>
          <w:spacing w:val="-1"/>
        </w:rPr>
        <w:t>w</w:t>
      </w:r>
      <w:r>
        <w:t>an</w:t>
      </w:r>
      <w:r>
        <w:rPr>
          <w:spacing w:val="1"/>
        </w:rPr>
        <w:t>i</w:t>
      </w:r>
      <w:r>
        <w:t xml:space="preserve">a </w:t>
      </w:r>
      <w:r>
        <w:rPr>
          <w:spacing w:val="-1"/>
        </w:rPr>
        <w:t>w</w:t>
      </w:r>
      <w:r>
        <w:t>spó</w:t>
      </w:r>
      <w:r>
        <w:rPr>
          <w:spacing w:val="1"/>
        </w:rPr>
        <w:t>ł</w:t>
      </w:r>
      <w:r>
        <w:t>b</w:t>
      </w:r>
      <w:r>
        <w:rPr>
          <w:spacing w:val="1"/>
        </w:rPr>
        <w:t>i</w:t>
      </w:r>
      <w:r>
        <w:t>e</w:t>
      </w:r>
      <w:r>
        <w:rPr>
          <w:spacing w:val="-2"/>
        </w:rPr>
        <w:t>ż</w:t>
      </w:r>
      <w:r>
        <w:t>ne</w:t>
      </w:r>
      <w:r>
        <w:rPr>
          <w:spacing w:val="-3"/>
        </w:rPr>
        <w:t>g</w:t>
      </w:r>
      <w:r>
        <w:t xml:space="preserve">o </w:t>
      </w:r>
      <w:r>
        <w:rPr>
          <w:spacing w:val="-1"/>
        </w:rPr>
        <w:t>C</w:t>
      </w:r>
      <w:r>
        <w:t xml:space="preserve">3 </w:t>
      </w:r>
      <w:r>
        <w:rPr>
          <w:spacing w:val="-1"/>
        </w:rPr>
        <w:t>N</w:t>
      </w:r>
      <w:r>
        <w:t>ab</w:t>
      </w:r>
      <w:r>
        <w:rPr>
          <w:spacing w:val="-3"/>
        </w:rPr>
        <w:t>y</w:t>
      </w:r>
      <w:r>
        <w:t>c</w:t>
      </w:r>
      <w:r>
        <w:rPr>
          <w:spacing w:val="1"/>
        </w:rPr>
        <w:t>i</w:t>
      </w:r>
      <w:r>
        <w:t xml:space="preserve">e </w:t>
      </w:r>
      <w:r>
        <w:rPr>
          <w:spacing w:val="-1"/>
        </w:rPr>
        <w:t>w</w:t>
      </w:r>
      <w:r>
        <w:rPr>
          <w:spacing w:val="1"/>
        </w:rPr>
        <w:t>i</w:t>
      </w:r>
      <w:r>
        <w:t>ed</w:t>
      </w:r>
      <w:r>
        <w:rPr>
          <w:spacing w:val="-2"/>
        </w:rPr>
        <w:t>z</w:t>
      </w:r>
      <w:r>
        <w:t>y</w:t>
      </w:r>
      <w:r>
        <w:rPr>
          <w:spacing w:val="-3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u</w:t>
      </w:r>
      <w:r>
        <w:rPr>
          <w:spacing w:val="-4"/>
        </w:rPr>
        <w:t>m</w:t>
      </w:r>
      <w:r>
        <w:rPr>
          <w:spacing w:val="1"/>
        </w:rPr>
        <w:t>i</w:t>
      </w:r>
      <w:r>
        <w:t>e</w:t>
      </w:r>
      <w:r>
        <w:rPr>
          <w:spacing w:val="3"/>
        </w:rPr>
        <w:t>j</w:t>
      </w:r>
      <w:r>
        <w:t>ę</w:t>
      </w:r>
      <w:r>
        <w:rPr>
          <w:spacing w:val="1"/>
        </w:rPr>
        <w:t>t</w:t>
      </w:r>
      <w:r>
        <w:t>ności</w:t>
      </w:r>
      <w:r>
        <w:rPr>
          <w:spacing w:val="1"/>
        </w:rPr>
        <w:t xml:space="preserve"> </w:t>
      </w:r>
      <w:r>
        <w:t>pra</w:t>
      </w:r>
      <w:r>
        <w:rPr>
          <w:spacing w:val="-3"/>
        </w:rPr>
        <w:t>k</w:t>
      </w:r>
      <w:r>
        <w:rPr>
          <w:spacing w:val="1"/>
        </w:rPr>
        <w:t>t</w:t>
      </w:r>
      <w:r>
        <w:rPr>
          <w:spacing w:val="-3"/>
        </w:rPr>
        <w:t>y</w:t>
      </w:r>
      <w:r>
        <w:t>c</w:t>
      </w:r>
      <w:r>
        <w:rPr>
          <w:spacing w:val="-2"/>
        </w:rPr>
        <w:t>z</w:t>
      </w:r>
      <w:r>
        <w:t>n</w:t>
      </w:r>
      <w:r>
        <w:rPr>
          <w:spacing w:val="-3"/>
        </w:rPr>
        <w:t>y</w:t>
      </w:r>
      <w:r>
        <w:t>ch do</w:t>
      </w:r>
      <w:r>
        <w:rPr>
          <w:spacing w:val="1"/>
        </w:rPr>
        <w:t>t</w:t>
      </w:r>
      <w:r>
        <w:rPr>
          <w:spacing w:val="-3"/>
        </w:rPr>
        <w:t>y</w:t>
      </w:r>
      <w:r>
        <w:t>c</w:t>
      </w:r>
      <w:r>
        <w:rPr>
          <w:spacing w:val="-2"/>
        </w:rPr>
        <w:t>z</w:t>
      </w:r>
      <w:r>
        <w:t>ąc</w:t>
      </w:r>
      <w:r>
        <w:rPr>
          <w:spacing w:val="-3"/>
        </w:rPr>
        <w:t>y</w:t>
      </w:r>
      <w:r>
        <w:t>ch s</w:t>
      </w:r>
      <w:r>
        <w:rPr>
          <w:spacing w:val="1"/>
        </w:rPr>
        <w:t>t</w:t>
      </w:r>
      <w:r>
        <w:t>oso</w:t>
      </w:r>
      <w:r>
        <w:rPr>
          <w:spacing w:val="-1"/>
        </w:rPr>
        <w:t>w</w:t>
      </w:r>
      <w:r>
        <w:t>an</w:t>
      </w:r>
      <w:r>
        <w:rPr>
          <w:spacing w:val="1"/>
        </w:rPr>
        <w:t>i</w:t>
      </w:r>
      <w:r>
        <w:t xml:space="preserve">a </w:t>
      </w:r>
      <w:r>
        <w:rPr>
          <w:spacing w:val="-4"/>
        </w:rPr>
        <w:t>m</w:t>
      </w:r>
      <w:r>
        <w:t>echan</w:t>
      </w:r>
      <w:r>
        <w:rPr>
          <w:spacing w:val="1"/>
        </w:rPr>
        <w:t>i</w:t>
      </w:r>
      <w:r>
        <w:rPr>
          <w:spacing w:val="-2"/>
        </w:rPr>
        <w:t>z</w:t>
      </w:r>
      <w:r>
        <w:rPr>
          <w:spacing w:val="-4"/>
        </w:rPr>
        <w:t>m</w:t>
      </w:r>
      <w:r>
        <w:t>ów</w:t>
      </w:r>
    </w:p>
    <w:p w:rsidR="007B7667" w:rsidRDefault="007B7667" w:rsidP="007B7667">
      <w:pPr>
        <w:pStyle w:val="Tekstpodstawowy"/>
        <w:kinsoku w:val="0"/>
        <w:overflowPunct w:val="0"/>
        <w:spacing w:line="249" w:lineRule="exact"/>
        <w:ind w:left="541" w:right="3775"/>
      </w:pPr>
      <w:r>
        <w:t>s</w:t>
      </w:r>
      <w:r>
        <w:rPr>
          <w:spacing w:val="-3"/>
        </w:rPr>
        <w:t>y</w:t>
      </w:r>
      <w:r>
        <w:t>nchron</w:t>
      </w:r>
      <w:r>
        <w:rPr>
          <w:spacing w:val="1"/>
        </w:rPr>
        <w:t>i</w:t>
      </w:r>
      <w:r>
        <w:rPr>
          <w:spacing w:val="-2"/>
        </w:rPr>
        <w:t>z</w:t>
      </w:r>
      <w:r>
        <w:t>ac</w:t>
      </w:r>
      <w:r>
        <w:rPr>
          <w:spacing w:val="3"/>
        </w:rPr>
        <w:t>j</w:t>
      </w:r>
      <w:r>
        <w:t>i</w:t>
      </w:r>
      <w:r>
        <w:rPr>
          <w:spacing w:val="1"/>
        </w:rPr>
        <w:t xml:space="preserve"> </w:t>
      </w:r>
      <w:r>
        <w:t>procesów</w:t>
      </w:r>
    </w:p>
    <w:p w:rsidR="007B7667" w:rsidRDefault="007B7667" w:rsidP="007B7667">
      <w:pPr>
        <w:pStyle w:val="Tekstpodstawowy"/>
        <w:kinsoku w:val="0"/>
        <w:overflowPunct w:val="0"/>
        <w:spacing w:before="1" w:line="254" w:lineRule="exact"/>
        <w:ind w:left="227" w:right="1283"/>
      </w:pPr>
      <w:r>
        <w:rPr>
          <w:spacing w:val="-1"/>
        </w:rPr>
        <w:t>C</w:t>
      </w:r>
      <w:r>
        <w:t xml:space="preserve">4 </w:t>
      </w:r>
      <w:r>
        <w:rPr>
          <w:spacing w:val="-1"/>
        </w:rPr>
        <w:t>N</w:t>
      </w:r>
      <w:r>
        <w:t>ab</w:t>
      </w:r>
      <w:r>
        <w:rPr>
          <w:spacing w:val="-3"/>
        </w:rPr>
        <w:t>y</w:t>
      </w:r>
      <w:r>
        <w:t>c</w:t>
      </w:r>
      <w:r>
        <w:rPr>
          <w:spacing w:val="1"/>
        </w:rPr>
        <w:t>i</w:t>
      </w:r>
      <w:r>
        <w:t xml:space="preserve">e </w:t>
      </w:r>
      <w:r>
        <w:rPr>
          <w:spacing w:val="-1"/>
        </w:rPr>
        <w:t>w</w:t>
      </w:r>
      <w:r>
        <w:rPr>
          <w:spacing w:val="1"/>
        </w:rPr>
        <w:t>i</w:t>
      </w:r>
      <w:r>
        <w:t>ed</w:t>
      </w:r>
      <w:r>
        <w:rPr>
          <w:spacing w:val="-2"/>
        </w:rPr>
        <w:t>z</w:t>
      </w:r>
      <w:r>
        <w:t>y</w:t>
      </w:r>
      <w:r>
        <w:rPr>
          <w:spacing w:val="-3"/>
        </w:rPr>
        <w:t xml:space="preserve"> </w:t>
      </w:r>
      <w:r>
        <w:t>do</w:t>
      </w:r>
      <w:r>
        <w:rPr>
          <w:spacing w:val="1"/>
        </w:rPr>
        <w:t>t</w:t>
      </w:r>
      <w:r>
        <w:rPr>
          <w:spacing w:val="-3"/>
        </w:rPr>
        <w:t>y</w:t>
      </w:r>
      <w:r>
        <w:t>c</w:t>
      </w:r>
      <w:r>
        <w:rPr>
          <w:spacing w:val="-2"/>
        </w:rPr>
        <w:t>z</w:t>
      </w:r>
      <w:r>
        <w:t>ącej</w:t>
      </w:r>
      <w:r>
        <w:rPr>
          <w:spacing w:val="3"/>
        </w:rPr>
        <w:t xml:space="preserve"> </w:t>
      </w:r>
      <w:r>
        <w:rPr>
          <w:spacing w:val="-4"/>
        </w:rPr>
        <w:t>m</w:t>
      </w:r>
      <w:r>
        <w:t>ode</w:t>
      </w:r>
      <w:r>
        <w:rPr>
          <w:spacing w:val="1"/>
        </w:rPr>
        <w:t>l</w:t>
      </w:r>
      <w:r>
        <w:t xml:space="preserve">u </w:t>
      </w:r>
      <w:r>
        <w:rPr>
          <w:spacing w:val="-1"/>
        </w:rPr>
        <w:t>OS</w:t>
      </w:r>
      <w:r>
        <w:t>I</w:t>
      </w:r>
      <w:r>
        <w:rPr>
          <w:spacing w:val="-4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pro</w:t>
      </w:r>
      <w:r>
        <w:rPr>
          <w:spacing w:val="1"/>
        </w:rPr>
        <w:t>t</w:t>
      </w:r>
      <w:r>
        <w:t>o</w:t>
      </w:r>
      <w:r>
        <w:rPr>
          <w:spacing w:val="-3"/>
        </w:rPr>
        <w:t>k</w:t>
      </w:r>
      <w:r>
        <w:t>o</w:t>
      </w:r>
      <w:r>
        <w:rPr>
          <w:spacing w:val="1"/>
        </w:rPr>
        <w:t>ł</w:t>
      </w:r>
      <w:r>
        <w:t>ów</w:t>
      </w:r>
      <w:r>
        <w:rPr>
          <w:spacing w:val="-1"/>
        </w:rPr>
        <w:t xml:space="preserve"> </w:t>
      </w:r>
      <w:r>
        <w:t>s</w:t>
      </w:r>
      <w:r>
        <w:rPr>
          <w:spacing w:val="1"/>
        </w:rPr>
        <w:t>i</w:t>
      </w:r>
      <w:r>
        <w:t>ec</w:t>
      </w:r>
      <w:r>
        <w:rPr>
          <w:spacing w:val="1"/>
        </w:rPr>
        <w:t>i</w:t>
      </w:r>
      <w:r>
        <w:t>o</w:t>
      </w:r>
      <w:r>
        <w:rPr>
          <w:spacing w:val="-1"/>
        </w:rPr>
        <w:t>w</w:t>
      </w:r>
      <w:r>
        <w:rPr>
          <w:spacing w:val="-3"/>
        </w:rPr>
        <w:t>y</w:t>
      </w:r>
      <w:r>
        <w:t>ch w</w:t>
      </w:r>
      <w:r>
        <w:rPr>
          <w:spacing w:val="-1"/>
        </w:rPr>
        <w:t xml:space="preserve"> </w:t>
      </w:r>
      <w:r>
        <w:t>s</w:t>
      </w:r>
      <w:r>
        <w:rPr>
          <w:spacing w:val="1"/>
        </w:rPr>
        <w:t>i</w:t>
      </w:r>
      <w:r>
        <w:t>ec</w:t>
      </w:r>
      <w:r>
        <w:rPr>
          <w:spacing w:val="1"/>
        </w:rPr>
        <w:t>i</w:t>
      </w:r>
      <w:r>
        <w:t xml:space="preserve">ach </w:t>
      </w:r>
      <w:r>
        <w:rPr>
          <w:spacing w:val="2"/>
        </w:rPr>
        <w:t>T</w:t>
      </w:r>
      <w:r>
        <w:rPr>
          <w:spacing w:val="-1"/>
        </w:rPr>
        <w:t>CP</w:t>
      </w:r>
      <w:r>
        <w:rPr>
          <w:spacing w:val="1"/>
        </w:rPr>
        <w:t>/</w:t>
      </w:r>
      <w:r>
        <w:rPr>
          <w:spacing w:val="-4"/>
        </w:rPr>
        <w:t>I</w:t>
      </w:r>
      <w:r>
        <w:t xml:space="preserve">P </w:t>
      </w:r>
      <w:r>
        <w:rPr>
          <w:spacing w:val="-1"/>
        </w:rPr>
        <w:t>C</w:t>
      </w:r>
      <w:r>
        <w:t xml:space="preserve">5 </w:t>
      </w:r>
      <w:r>
        <w:rPr>
          <w:spacing w:val="-1"/>
        </w:rPr>
        <w:t>N</w:t>
      </w:r>
      <w:r>
        <w:t>ab</w:t>
      </w:r>
      <w:r>
        <w:rPr>
          <w:spacing w:val="-3"/>
        </w:rPr>
        <w:t>y</w:t>
      </w:r>
      <w:r>
        <w:t>c</w:t>
      </w:r>
      <w:r>
        <w:rPr>
          <w:spacing w:val="1"/>
        </w:rPr>
        <w:t>i</w:t>
      </w:r>
      <w:r>
        <w:t xml:space="preserve">e </w:t>
      </w:r>
      <w:r>
        <w:rPr>
          <w:spacing w:val="-1"/>
        </w:rPr>
        <w:t>w</w:t>
      </w:r>
      <w:r>
        <w:rPr>
          <w:spacing w:val="1"/>
        </w:rPr>
        <w:t>i</w:t>
      </w:r>
      <w:r>
        <w:t>ed</w:t>
      </w:r>
      <w:r>
        <w:rPr>
          <w:spacing w:val="-2"/>
        </w:rPr>
        <w:t>z</w:t>
      </w:r>
      <w:r>
        <w:t>y</w:t>
      </w:r>
      <w:r>
        <w:rPr>
          <w:spacing w:val="-3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u</w:t>
      </w:r>
      <w:r>
        <w:rPr>
          <w:spacing w:val="-4"/>
        </w:rPr>
        <w:t>m</w:t>
      </w:r>
      <w:r>
        <w:rPr>
          <w:spacing w:val="1"/>
        </w:rPr>
        <w:t>i</w:t>
      </w:r>
      <w:r>
        <w:t>e</w:t>
      </w:r>
      <w:r>
        <w:rPr>
          <w:spacing w:val="3"/>
        </w:rPr>
        <w:t>j</w:t>
      </w:r>
      <w:r>
        <w:t>ę</w:t>
      </w:r>
      <w:r>
        <w:rPr>
          <w:spacing w:val="1"/>
        </w:rPr>
        <w:t>t</w:t>
      </w:r>
      <w:r>
        <w:t>ności</w:t>
      </w:r>
      <w:r>
        <w:rPr>
          <w:spacing w:val="1"/>
        </w:rPr>
        <w:t xml:space="preserve"> </w:t>
      </w:r>
      <w:r>
        <w:t>pra</w:t>
      </w:r>
      <w:r>
        <w:rPr>
          <w:spacing w:val="-3"/>
        </w:rPr>
        <w:t>k</w:t>
      </w:r>
      <w:r>
        <w:rPr>
          <w:spacing w:val="1"/>
        </w:rPr>
        <w:t>t</w:t>
      </w:r>
      <w:r>
        <w:rPr>
          <w:spacing w:val="-3"/>
        </w:rPr>
        <w:t>y</w:t>
      </w:r>
      <w:r>
        <w:t>c</w:t>
      </w:r>
      <w:r>
        <w:rPr>
          <w:spacing w:val="-2"/>
        </w:rPr>
        <w:t>z</w:t>
      </w:r>
      <w:r>
        <w:t>n</w:t>
      </w:r>
      <w:r>
        <w:rPr>
          <w:spacing w:val="-3"/>
        </w:rPr>
        <w:t>y</w:t>
      </w:r>
      <w:r>
        <w:t>ch do</w:t>
      </w:r>
      <w:r>
        <w:rPr>
          <w:spacing w:val="1"/>
        </w:rPr>
        <w:t>t</w:t>
      </w:r>
      <w:r>
        <w:rPr>
          <w:spacing w:val="-3"/>
        </w:rPr>
        <w:t>y</w:t>
      </w:r>
      <w:r>
        <w:t>c</w:t>
      </w:r>
      <w:r>
        <w:rPr>
          <w:spacing w:val="-2"/>
        </w:rPr>
        <w:t>z</w:t>
      </w:r>
      <w:r>
        <w:t>ąc</w:t>
      </w:r>
      <w:r>
        <w:rPr>
          <w:spacing w:val="-3"/>
        </w:rPr>
        <w:t>y</w:t>
      </w:r>
      <w:r>
        <w:t xml:space="preserve">ch </w:t>
      </w:r>
      <w:r>
        <w:rPr>
          <w:spacing w:val="-3"/>
        </w:rPr>
        <w:t>g</w:t>
      </w:r>
      <w:r>
        <w:t>n</w:t>
      </w:r>
      <w:r>
        <w:rPr>
          <w:spacing w:val="1"/>
        </w:rPr>
        <w:t>i</w:t>
      </w:r>
      <w:r>
        <w:t>a</w:t>
      </w:r>
      <w:r>
        <w:rPr>
          <w:spacing w:val="-2"/>
        </w:rPr>
        <w:t>z</w:t>
      </w:r>
      <w:r>
        <w:t>dek</w:t>
      </w:r>
      <w:r>
        <w:rPr>
          <w:spacing w:val="-3"/>
        </w:rPr>
        <w:t xml:space="preserve"> </w:t>
      </w:r>
      <w:r>
        <w:t>s</w:t>
      </w:r>
      <w:r>
        <w:rPr>
          <w:spacing w:val="1"/>
        </w:rPr>
        <w:t>i</w:t>
      </w:r>
      <w:r>
        <w:t>ec</w:t>
      </w:r>
      <w:r>
        <w:rPr>
          <w:spacing w:val="1"/>
        </w:rPr>
        <w:t>i</w:t>
      </w:r>
      <w:r>
        <w:t>o</w:t>
      </w:r>
      <w:r>
        <w:rPr>
          <w:spacing w:val="-1"/>
        </w:rPr>
        <w:t>w</w:t>
      </w:r>
      <w:r>
        <w:rPr>
          <w:spacing w:val="-3"/>
        </w:rPr>
        <w:t>y</w:t>
      </w:r>
      <w:r>
        <w:t xml:space="preserve">ch </w:t>
      </w:r>
      <w:r>
        <w:rPr>
          <w:spacing w:val="-1"/>
        </w:rPr>
        <w:t>BS</w:t>
      </w:r>
      <w:r>
        <w:t>D</w:t>
      </w:r>
      <w:r>
        <w:rPr>
          <w:spacing w:val="-1"/>
        </w:rPr>
        <w:t xml:space="preserve"> </w:t>
      </w:r>
      <w:r>
        <w:t>i</w:t>
      </w:r>
    </w:p>
    <w:p w:rsidR="007B7667" w:rsidRDefault="007B7667" w:rsidP="007B7667">
      <w:pPr>
        <w:pStyle w:val="Tekstpodstawowy"/>
        <w:kinsoku w:val="0"/>
        <w:overflowPunct w:val="0"/>
        <w:spacing w:line="249" w:lineRule="exact"/>
        <w:ind w:left="541"/>
      </w:pPr>
      <w:r>
        <w:t>pro</w:t>
      </w:r>
      <w:r>
        <w:rPr>
          <w:spacing w:val="-3"/>
        </w:rPr>
        <w:t>g</w:t>
      </w:r>
      <w:r>
        <w:t>ra</w:t>
      </w:r>
      <w:r>
        <w:rPr>
          <w:spacing w:val="-4"/>
        </w:rPr>
        <w:t>m</w:t>
      </w:r>
      <w:r>
        <w:t>o</w:t>
      </w:r>
      <w:r>
        <w:rPr>
          <w:spacing w:val="-1"/>
        </w:rPr>
        <w:t>w</w:t>
      </w:r>
      <w:r>
        <w:t>an</w:t>
      </w:r>
      <w:r>
        <w:rPr>
          <w:spacing w:val="1"/>
        </w:rPr>
        <w:t>i</w:t>
      </w:r>
      <w:r>
        <w:t xml:space="preserve">a </w:t>
      </w:r>
      <w:r>
        <w:rPr>
          <w:spacing w:val="-3"/>
        </w:rPr>
        <w:t>k</w:t>
      </w:r>
      <w:r>
        <w:t>o</w:t>
      </w:r>
      <w:r>
        <w:rPr>
          <w:spacing w:val="-4"/>
        </w:rPr>
        <w:t>m</w:t>
      </w:r>
      <w:r>
        <w:t>un</w:t>
      </w:r>
      <w:r>
        <w:rPr>
          <w:spacing w:val="1"/>
        </w:rPr>
        <w:t>i</w:t>
      </w:r>
      <w:r>
        <w:rPr>
          <w:spacing w:val="-3"/>
        </w:rPr>
        <w:t>k</w:t>
      </w:r>
      <w:r>
        <w:t>ac</w:t>
      </w:r>
      <w:r>
        <w:rPr>
          <w:spacing w:val="3"/>
        </w:rPr>
        <w:t>j</w:t>
      </w:r>
      <w:r>
        <w:t>i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>i</w:t>
      </w:r>
      <w:r>
        <w:t>ec</w:t>
      </w:r>
      <w:r>
        <w:rPr>
          <w:spacing w:val="1"/>
        </w:rPr>
        <w:t>i</w:t>
      </w:r>
      <w:r>
        <w:t>o</w:t>
      </w:r>
      <w:r>
        <w:rPr>
          <w:spacing w:val="-1"/>
        </w:rPr>
        <w:t>w</w:t>
      </w:r>
      <w:r>
        <w:t>ej</w:t>
      </w:r>
      <w:r>
        <w:rPr>
          <w:spacing w:val="3"/>
        </w:rPr>
        <w:t xml:space="preserve"> </w:t>
      </w:r>
      <w:r>
        <w:t>w</w:t>
      </w:r>
      <w:r>
        <w:rPr>
          <w:spacing w:val="-1"/>
        </w:rPr>
        <w:t xml:space="preserve"> </w:t>
      </w:r>
      <w:r>
        <w:rPr>
          <w:spacing w:val="1"/>
        </w:rPr>
        <w:t>t</w:t>
      </w:r>
      <w:r>
        <w:t>r</w:t>
      </w:r>
      <w:r>
        <w:rPr>
          <w:spacing w:val="-3"/>
        </w:rPr>
        <w:t>y</w:t>
      </w:r>
      <w:r>
        <w:t xml:space="preserve">bach </w:t>
      </w:r>
      <w:r>
        <w:rPr>
          <w:spacing w:val="-3"/>
        </w:rPr>
        <w:t>k</w:t>
      </w:r>
      <w:r>
        <w:rPr>
          <w:spacing w:val="1"/>
        </w:rPr>
        <w:t>li</w:t>
      </w:r>
      <w:r>
        <w:t>en</w:t>
      </w:r>
      <w:r>
        <w:rPr>
          <w:spacing w:val="1"/>
        </w:rPr>
        <w:t>t</w:t>
      </w:r>
      <w:r>
        <w:rPr>
          <w:spacing w:val="-4"/>
        </w:rPr>
        <w:t>-</w:t>
      </w:r>
      <w:r>
        <w:t>ser</w:t>
      </w:r>
      <w:r>
        <w:rPr>
          <w:spacing w:val="-1"/>
        </w:rPr>
        <w:t>w</w:t>
      </w:r>
      <w:r>
        <w:t>er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proofErr w:type="spellStart"/>
      <w:r>
        <w:t>pee</w:t>
      </w:r>
      <w:r>
        <w:rPr>
          <w:spacing w:val="1"/>
        </w:rPr>
        <w:t>t</w:t>
      </w:r>
      <w:r>
        <w:rPr>
          <w:spacing w:val="-4"/>
        </w:rPr>
        <w:t>-</w:t>
      </w:r>
      <w:r>
        <w:rPr>
          <w:spacing w:val="1"/>
        </w:rPr>
        <w:t>t</w:t>
      </w:r>
      <w:r>
        <w:t>o</w:t>
      </w:r>
      <w:r>
        <w:rPr>
          <w:spacing w:val="-4"/>
        </w:rPr>
        <w:t>-</w:t>
      </w:r>
      <w:r>
        <w:t>peer</w:t>
      </w:r>
      <w:proofErr w:type="spellEnd"/>
    </w:p>
    <w:p w:rsidR="007B7667" w:rsidRDefault="007B7667" w:rsidP="007B7667">
      <w:pPr>
        <w:pStyle w:val="Tekstpodstawowy"/>
        <w:kinsoku w:val="0"/>
        <w:overflowPunct w:val="0"/>
        <w:spacing w:before="1"/>
        <w:ind w:left="227"/>
      </w:pPr>
      <w:r>
        <w:rPr>
          <w:spacing w:val="-1"/>
        </w:rPr>
        <w:t>C</w:t>
      </w:r>
      <w:r>
        <w:t xml:space="preserve">6 </w:t>
      </w:r>
      <w:r>
        <w:rPr>
          <w:spacing w:val="-1"/>
        </w:rPr>
        <w:t>N</w:t>
      </w:r>
      <w:r>
        <w:t>ab</w:t>
      </w:r>
      <w:r>
        <w:rPr>
          <w:spacing w:val="-3"/>
        </w:rPr>
        <w:t>y</w:t>
      </w:r>
      <w:r>
        <w:t>c</w:t>
      </w:r>
      <w:r>
        <w:rPr>
          <w:spacing w:val="1"/>
        </w:rPr>
        <w:t>i</w:t>
      </w:r>
      <w:r>
        <w:t>e u</w:t>
      </w:r>
      <w:r>
        <w:rPr>
          <w:spacing w:val="-4"/>
        </w:rPr>
        <w:t>m</w:t>
      </w:r>
      <w:r>
        <w:rPr>
          <w:spacing w:val="1"/>
        </w:rPr>
        <w:t>i</w:t>
      </w:r>
      <w:r>
        <w:t>e</w:t>
      </w:r>
      <w:r>
        <w:rPr>
          <w:spacing w:val="3"/>
        </w:rPr>
        <w:t>j</w:t>
      </w:r>
      <w:r>
        <w:t>ę</w:t>
      </w:r>
      <w:r>
        <w:rPr>
          <w:spacing w:val="1"/>
        </w:rPr>
        <w:t>t</w:t>
      </w:r>
      <w:r>
        <w:t>ności</w:t>
      </w:r>
      <w:r>
        <w:rPr>
          <w:spacing w:val="1"/>
        </w:rPr>
        <w:t xml:space="preserve"> </w:t>
      </w:r>
      <w:r>
        <w:rPr>
          <w:spacing w:val="-1"/>
        </w:rPr>
        <w:t>w</w:t>
      </w:r>
      <w:r>
        <w:rPr>
          <w:spacing w:val="-3"/>
        </w:rPr>
        <w:t>y</w:t>
      </w:r>
      <w:r>
        <w:t>s</w:t>
      </w:r>
      <w:r>
        <w:rPr>
          <w:spacing w:val="-2"/>
        </w:rPr>
        <w:t>z</w:t>
      </w:r>
      <w:r>
        <w:t>u</w:t>
      </w:r>
      <w:r>
        <w:rPr>
          <w:spacing w:val="-3"/>
        </w:rPr>
        <w:t>k</w:t>
      </w:r>
      <w:r>
        <w:rPr>
          <w:spacing w:val="1"/>
        </w:rPr>
        <w:t>i</w:t>
      </w:r>
      <w:r>
        <w:rPr>
          <w:spacing w:val="-1"/>
        </w:rPr>
        <w:t>w</w:t>
      </w:r>
      <w:r>
        <w:t>an</w:t>
      </w:r>
      <w:r>
        <w:rPr>
          <w:spacing w:val="1"/>
        </w:rPr>
        <w:t>i</w:t>
      </w:r>
      <w:r>
        <w:t>a i</w:t>
      </w:r>
      <w:r>
        <w:rPr>
          <w:spacing w:val="1"/>
        </w:rPr>
        <w:t xml:space="preserve"> </w:t>
      </w:r>
      <w:r>
        <w:rPr>
          <w:spacing w:val="-3"/>
        </w:rPr>
        <w:t>k</w:t>
      </w:r>
      <w:r>
        <w:t>or</w:t>
      </w:r>
      <w:r>
        <w:rPr>
          <w:spacing w:val="-2"/>
        </w:rPr>
        <w:t>z</w:t>
      </w:r>
      <w:r>
        <w:rPr>
          <w:spacing w:val="-3"/>
        </w:rPr>
        <w:t>y</w:t>
      </w:r>
      <w:r>
        <w:t>s</w:t>
      </w:r>
      <w:r>
        <w:rPr>
          <w:spacing w:val="1"/>
        </w:rPr>
        <w:t>t</w:t>
      </w:r>
      <w:r>
        <w:t>an</w:t>
      </w:r>
      <w:r>
        <w:rPr>
          <w:spacing w:val="1"/>
        </w:rPr>
        <w:t>i</w:t>
      </w:r>
      <w:r>
        <w:t>a z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>k</w:t>
      </w:r>
      <w:r>
        <w:t>u</w:t>
      </w:r>
      <w:r>
        <w:rPr>
          <w:spacing w:val="-4"/>
        </w:rPr>
        <w:t>m</w:t>
      </w:r>
      <w:r>
        <w:t>en</w:t>
      </w:r>
      <w:r>
        <w:rPr>
          <w:spacing w:val="1"/>
        </w:rPr>
        <w:t>t</w:t>
      </w:r>
      <w:r>
        <w:t>ac</w:t>
      </w:r>
      <w:r>
        <w:rPr>
          <w:spacing w:val="3"/>
        </w:rPr>
        <w:t>j</w:t>
      </w:r>
      <w:r>
        <w:t>i</w:t>
      </w:r>
      <w:r>
        <w:rPr>
          <w:spacing w:val="1"/>
        </w:rPr>
        <w:t xml:space="preserve"> t</w:t>
      </w:r>
      <w:r>
        <w:t>echn</w:t>
      </w:r>
      <w:r>
        <w:rPr>
          <w:spacing w:val="1"/>
        </w:rPr>
        <w:t>i</w:t>
      </w:r>
      <w:r>
        <w:t>c</w:t>
      </w:r>
      <w:r>
        <w:rPr>
          <w:spacing w:val="-2"/>
        </w:rPr>
        <w:t>z</w:t>
      </w:r>
      <w:r>
        <w:t>nej</w:t>
      </w:r>
    </w:p>
    <w:p w:rsidR="007B7667" w:rsidRDefault="007B7667" w:rsidP="007B7667">
      <w:pPr>
        <w:pStyle w:val="Tekstpodstawowy"/>
        <w:kinsoku w:val="0"/>
        <w:overflowPunct w:val="0"/>
        <w:spacing w:before="1"/>
        <w:ind w:left="227"/>
        <w:sectPr w:rsidR="007B7667">
          <w:type w:val="continuous"/>
          <w:pgSz w:w="11900" w:h="16840"/>
          <w:pgMar w:top="1380" w:right="1240" w:bottom="280" w:left="1160" w:header="708" w:footer="708" w:gutter="0"/>
          <w:cols w:space="708" w:equalWidth="0">
            <w:col w:w="9500"/>
          </w:cols>
          <w:noEndnote/>
        </w:sectPr>
      </w:pPr>
    </w:p>
    <w:p w:rsidR="007B7667" w:rsidRDefault="007B7667" w:rsidP="007B7667">
      <w:pPr>
        <w:kinsoku w:val="0"/>
        <w:overflowPunct w:val="0"/>
        <w:spacing w:before="6" w:line="180" w:lineRule="exact"/>
        <w:rPr>
          <w:sz w:val="18"/>
          <w:szCs w:val="18"/>
        </w:rPr>
      </w:pPr>
    </w:p>
    <w:p w:rsidR="007B7667" w:rsidRDefault="007B7667" w:rsidP="007B7667">
      <w:pPr>
        <w:kinsoku w:val="0"/>
        <w:overflowPunct w:val="0"/>
        <w:spacing w:line="200" w:lineRule="exact"/>
        <w:rPr>
          <w:sz w:val="20"/>
          <w:szCs w:val="20"/>
        </w:rPr>
      </w:pPr>
    </w:p>
    <w:p w:rsidR="007B7667" w:rsidRDefault="007B7667" w:rsidP="007B7667">
      <w:pPr>
        <w:kinsoku w:val="0"/>
        <w:overflowPunct w:val="0"/>
        <w:spacing w:line="200" w:lineRule="exact"/>
        <w:rPr>
          <w:sz w:val="20"/>
          <w:szCs w:val="20"/>
        </w:rPr>
        <w:sectPr w:rsidR="007B7667" w:rsidSect="008E185C">
          <w:headerReference w:type="default" r:id="rId7"/>
          <w:footerReference w:type="default" r:id="rId8"/>
          <w:pgSz w:w="11900" w:h="16840"/>
          <w:pgMar w:top="1580" w:right="1200" w:bottom="960" w:left="1200" w:header="0" w:footer="763" w:gutter="0"/>
          <w:cols w:space="708"/>
          <w:noEndnote/>
        </w:sectPr>
      </w:pPr>
    </w:p>
    <w:p w:rsidR="007B7667" w:rsidRDefault="007B7667" w:rsidP="007B7667">
      <w:pPr>
        <w:kinsoku w:val="0"/>
        <w:overflowPunct w:val="0"/>
        <w:spacing w:before="6" w:line="140" w:lineRule="exact"/>
        <w:rPr>
          <w:sz w:val="14"/>
          <w:szCs w:val="14"/>
        </w:rPr>
      </w:pPr>
      <w:r w:rsidRPr="00A76B82">
        <w:rPr>
          <w:noProof/>
        </w:rPr>
        <w:lastRenderedPageBreak/>
        <w:pict>
          <v:group id="Group 327" o:spid="_x0000_s1036" style="position:absolute;margin-left:64.85pt;margin-top:98.45pt;width:465.55pt;height:454.8pt;z-index:-251654144;mso-position-horizontal-relative:page;mso-position-vertical-relative:page" coordorigin="1297,1969" coordsize="9311,104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" o:allowincell="f">
            <v:shape id="Freeform 328" o:spid="_x0000_s1037" style="position:absolute;left:1303;top:1975;width:9300;height:20;visibility:visible;mso-wrap-style:square;v-text-anchor:top" coordsize="930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UdK8UA&#10;AADbAAAADwAAAGRycy9kb3ducmV2LnhtbESPS2/CMBCE75X6H6ytxA2cRryUYlCLoGpPiNeB2xJv&#10;k6jxOtgGwr/HlZB6HM3MN5rJrDW1uJDzlWUFr70EBHFudcWFgt122R2D8AFZY22ZFNzIw2z6/DTB&#10;TNsrr+myCYWIEPYZKihDaDIpfV6SQd+zDXH0fqwzGKJ0hdQOrxFuapkmyVAarDgulNjQvKT8d3M2&#10;CvZy9XlMP3JdpcfBKZ333eL7MFKq89K+v4EI1Ib/8KP9pRUMB/D3Jf4AOb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ZR0rxQAAANsAAAAPAAAAAAAAAAAAAAAAAJgCAABkcnMv&#10;ZG93bnJldi54bWxQSwUGAAAAAAQABAD1AAAAigMAAAAA&#10;" path="m,l9299,e" filled="f" strokeweight=".58pt">
              <v:path arrowok="t" o:connecttype="custom" o:connectlocs="0,0;9299,0" o:connectangles="0,0"/>
            </v:shape>
            <v:shape id="Freeform 329" o:spid="_x0000_s1038" style="position:absolute;left:1307;top:1979;width:20;height:10452;visibility:visible;mso-wrap-style:square;v-text-anchor:top" coordsize="20,104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3qtMEA&#10;AADbAAAADwAAAGRycy9kb3ducmV2LnhtbESP0YrCMBRE3wX/IVzBN00VKbvVKKLsIr6t7gdcmmvT&#10;3eamJNHWvzeC4OMwM2eY1aa3jbiRD7VjBbNpBoK4dLrmSsHv+WvyASJEZI2NY1JwpwCb9XCwwkK7&#10;jn/odoqVSBAOBSowMbaFlKE0ZDFMXUucvIvzFmOSvpLaY5fgtpHzLMulxZrTgsGWdobK/9PVKrj+&#10;Gb+3R3fOF4fvLlS+/rwfd0qNR/12CSJSH9/hV/ugFeQ5PL+kHy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d6rTBAAAA2wAAAA8AAAAAAAAAAAAAAAAAmAIAAGRycy9kb3du&#10;cmV2LnhtbFBLBQYAAAAABAAEAPUAAACGAwAAAAA=&#10;" path="m,l,10452e" filled="f" strokeweight=".20458mm">
              <v:path arrowok="t" o:connecttype="custom" o:connectlocs="0,0;0,10452" o:connectangles="0,0"/>
            </v:shape>
            <v:shape id="Freeform 330" o:spid="_x0000_s1039" style="position:absolute;left:1303;top:12436;width:9300;height:20;visibility:visible;mso-wrap-style:square;v-text-anchor:top" coordsize="930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smx8UA&#10;AADbAAAADwAAAGRycy9kb3ducmV2LnhtbESPzW7CMBCE70h9B2srcQOnEQWUYlCLoIJTxd+B2xJv&#10;k6jxOtgGwtvXlZB6HM3MN5rJrDW1uJLzlWUFL/0EBHFudcWFgv1u2RuD8AFZY22ZFNzJw2z61Jlg&#10;pu2NN3TdhkJECPsMFZQhNJmUPi/JoO/bhjh639YZDFG6QmqHtwg3tUyTZCgNVhwXSmxoXlL+s70Y&#10;BQf59XlKP3JdpafXczofuMX6OFKq+9y+v4EI1Ib/8KO90gqGI/j7En+An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+ybHxQAAANsAAAAPAAAAAAAAAAAAAAAAAJgCAABkcnMv&#10;ZG93bnJldi54bWxQSwUGAAAAAAQABAD1AAAAigMAAAAA&#10;" path="m,l9299,e" filled="f" strokeweight=".58pt">
              <v:path arrowok="t" o:connecttype="custom" o:connectlocs="0,0;9299,0" o:connectangles="0,0"/>
            </v:shape>
            <v:shape id="Freeform 331" o:spid="_x0000_s1040" style="position:absolute;left:10598;top:1979;width:20;height:10452;visibility:visible;mso-wrap-style:square;v-text-anchor:top" coordsize="20,104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7bXb8A&#10;AADbAAAADwAAAGRycy9kb3ducmV2LnhtbERP3WrCMBS+H/gO4Qi7m6lDyqxGGcqk9G7qAxyas6Zb&#10;c1KS9Me3Xy4Gu/z4/vfH2XZiJB9axwrWqwwEce10y42C++3j5Q1EiMgaO8ek4EEBjofF0x4L7Sb+&#10;pPEaG5FCOBSowMTYF1KG2pDFsHI9ceK+nLcYE/SN1B6nFG47+ZplubTYcmow2NPJUP1zHayC4dv4&#10;s63cLd+Ulyk0vt0+qpNSz8v5fQci0hz/xX/uUivI09j0Jf0Aefg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9jttdvwAAANsAAAAPAAAAAAAAAAAAAAAAAJgCAABkcnMvZG93bnJl&#10;di54bWxQSwUGAAAAAAQABAD1AAAAhAMAAAAA&#10;" path="m,l,10452e" filled="f" strokeweight=".20458mm">
              <v:path arrowok="t" o:connecttype="custom" o:connectlocs="0,0;0,10452" o:connectangles="0,0"/>
            </v:shape>
            <w10:wrap anchorx="page" anchory="page"/>
          </v:group>
        </w:pict>
      </w:r>
    </w:p>
    <w:p w:rsidR="007B7667" w:rsidRDefault="007B7667" w:rsidP="007B7667">
      <w:pPr>
        <w:kinsoku w:val="0"/>
        <w:overflowPunct w:val="0"/>
        <w:spacing w:line="200" w:lineRule="exact"/>
        <w:rPr>
          <w:sz w:val="20"/>
          <w:szCs w:val="20"/>
        </w:rPr>
      </w:pPr>
    </w:p>
    <w:p w:rsidR="007B7667" w:rsidRDefault="007B7667" w:rsidP="007B7667">
      <w:pPr>
        <w:pStyle w:val="Nagwek21"/>
        <w:kinsoku w:val="0"/>
        <w:overflowPunct w:val="0"/>
        <w:spacing w:before="0"/>
        <w:ind w:left="177"/>
        <w:outlineLvl w:val="9"/>
        <w:rPr>
          <w:b w:val="0"/>
          <w:bCs w:val="0"/>
        </w:rPr>
      </w:pPr>
      <w:r>
        <w:t>Z</w:t>
      </w:r>
      <w:r>
        <w:rPr>
          <w:spacing w:val="-3"/>
        </w:rPr>
        <w:t xml:space="preserve"> </w:t>
      </w:r>
      <w:r>
        <w:rPr>
          <w:spacing w:val="-2"/>
        </w:rPr>
        <w:t>z</w:t>
      </w:r>
      <w:r>
        <w:t>a</w:t>
      </w:r>
      <w:r>
        <w:rPr>
          <w:spacing w:val="-1"/>
        </w:rPr>
        <w:t>k</w:t>
      </w:r>
      <w:r>
        <w:t>resu</w:t>
      </w:r>
      <w:r>
        <w:rPr>
          <w:spacing w:val="-1"/>
        </w:rPr>
        <w:t xml:space="preserve"> </w:t>
      </w:r>
      <w:r>
        <w:rPr>
          <w:spacing w:val="3"/>
        </w:rPr>
        <w:t>w</w:t>
      </w:r>
      <w:r>
        <w:rPr>
          <w:spacing w:val="1"/>
        </w:rPr>
        <w:t>i</w:t>
      </w:r>
      <w:r>
        <w:t>e</w:t>
      </w:r>
      <w:r>
        <w:rPr>
          <w:spacing w:val="-1"/>
        </w:rPr>
        <w:t>d</w:t>
      </w:r>
      <w:r>
        <w:rPr>
          <w:spacing w:val="-2"/>
        </w:rPr>
        <w:t>z</w:t>
      </w:r>
      <w:r>
        <w:t>y:</w:t>
      </w:r>
    </w:p>
    <w:p w:rsidR="007B7667" w:rsidRDefault="007B7667" w:rsidP="007B7667">
      <w:pPr>
        <w:kinsoku w:val="0"/>
        <w:overflowPunct w:val="0"/>
        <w:spacing w:before="72"/>
        <w:ind w:left="177"/>
        <w:rPr>
          <w:sz w:val="22"/>
          <w:szCs w:val="22"/>
        </w:rPr>
      </w:pPr>
      <w:r>
        <w:br w:type="column"/>
      </w:r>
      <w:r>
        <w:rPr>
          <w:b/>
          <w:bCs/>
          <w:spacing w:val="1"/>
          <w:sz w:val="22"/>
          <w:szCs w:val="22"/>
        </w:rPr>
        <w:lastRenderedPageBreak/>
        <w:t>P</w:t>
      </w:r>
      <w:r>
        <w:rPr>
          <w:b/>
          <w:bCs/>
          <w:spacing w:val="-1"/>
          <w:sz w:val="22"/>
          <w:szCs w:val="22"/>
        </w:rPr>
        <w:t>R</w:t>
      </w:r>
      <w:r>
        <w:rPr>
          <w:b/>
          <w:bCs/>
          <w:spacing w:val="-4"/>
          <w:sz w:val="22"/>
          <w:szCs w:val="22"/>
        </w:rPr>
        <w:t>Z</w:t>
      </w:r>
      <w:r>
        <w:rPr>
          <w:b/>
          <w:bCs/>
          <w:spacing w:val="-1"/>
          <w:sz w:val="22"/>
          <w:szCs w:val="22"/>
        </w:rPr>
        <w:t>ED</w:t>
      </w:r>
      <w:r>
        <w:rPr>
          <w:b/>
          <w:bCs/>
          <w:sz w:val="22"/>
          <w:szCs w:val="22"/>
        </w:rPr>
        <w:t>MI</w:t>
      </w:r>
      <w:r>
        <w:rPr>
          <w:b/>
          <w:bCs/>
          <w:spacing w:val="1"/>
          <w:sz w:val="22"/>
          <w:szCs w:val="22"/>
        </w:rPr>
        <w:t>O</w:t>
      </w:r>
      <w:r>
        <w:rPr>
          <w:b/>
          <w:bCs/>
          <w:spacing w:val="-1"/>
          <w:sz w:val="22"/>
          <w:szCs w:val="22"/>
        </w:rPr>
        <w:t>T</w:t>
      </w:r>
      <w:r>
        <w:rPr>
          <w:b/>
          <w:bCs/>
          <w:spacing w:val="1"/>
          <w:sz w:val="22"/>
          <w:szCs w:val="22"/>
        </w:rPr>
        <w:t>O</w:t>
      </w:r>
      <w:r>
        <w:rPr>
          <w:b/>
          <w:bCs/>
          <w:sz w:val="22"/>
          <w:szCs w:val="22"/>
        </w:rPr>
        <w:t>WE</w:t>
      </w:r>
      <w:r>
        <w:rPr>
          <w:b/>
          <w:bCs/>
          <w:spacing w:val="-1"/>
          <w:sz w:val="22"/>
          <w:szCs w:val="22"/>
        </w:rPr>
        <w:t xml:space="preserve"> E</w:t>
      </w:r>
      <w:r>
        <w:rPr>
          <w:b/>
          <w:bCs/>
          <w:spacing w:val="1"/>
          <w:sz w:val="22"/>
          <w:szCs w:val="22"/>
        </w:rPr>
        <w:t>F</w:t>
      </w:r>
      <w:r>
        <w:rPr>
          <w:b/>
          <w:bCs/>
          <w:spacing w:val="-1"/>
          <w:sz w:val="22"/>
          <w:szCs w:val="22"/>
        </w:rPr>
        <w:t>E</w:t>
      </w:r>
      <w:r>
        <w:rPr>
          <w:b/>
          <w:bCs/>
          <w:spacing w:val="1"/>
          <w:sz w:val="22"/>
          <w:szCs w:val="22"/>
        </w:rPr>
        <w:t>K</w:t>
      </w:r>
      <w:r>
        <w:rPr>
          <w:b/>
          <w:bCs/>
          <w:spacing w:val="-1"/>
          <w:sz w:val="22"/>
          <w:szCs w:val="22"/>
        </w:rPr>
        <w:t>T</w:t>
      </w:r>
      <w:r>
        <w:rPr>
          <w:b/>
          <w:bCs/>
          <w:sz w:val="22"/>
          <w:szCs w:val="22"/>
        </w:rPr>
        <w:t>Y</w:t>
      </w:r>
      <w:r>
        <w:rPr>
          <w:b/>
          <w:bCs/>
          <w:spacing w:val="1"/>
          <w:sz w:val="22"/>
          <w:szCs w:val="22"/>
        </w:rPr>
        <w:t xml:space="preserve"> K</w:t>
      </w:r>
      <w:r>
        <w:rPr>
          <w:b/>
          <w:bCs/>
          <w:spacing w:val="-1"/>
          <w:sz w:val="22"/>
          <w:szCs w:val="22"/>
        </w:rPr>
        <w:t>S</w:t>
      </w:r>
      <w:r>
        <w:rPr>
          <w:b/>
          <w:bCs/>
          <w:spacing w:val="-4"/>
          <w:sz w:val="22"/>
          <w:szCs w:val="22"/>
        </w:rPr>
        <w:t>Z</w:t>
      </w:r>
      <w:r>
        <w:rPr>
          <w:b/>
          <w:bCs/>
          <w:spacing w:val="-1"/>
          <w:sz w:val="22"/>
          <w:szCs w:val="22"/>
        </w:rPr>
        <w:t>TAŁCEN</w:t>
      </w:r>
      <w:r>
        <w:rPr>
          <w:b/>
          <w:bCs/>
          <w:sz w:val="22"/>
          <w:szCs w:val="22"/>
        </w:rPr>
        <w:t>IA</w:t>
      </w:r>
    </w:p>
    <w:p w:rsidR="007B7667" w:rsidRDefault="007B7667" w:rsidP="007B7667">
      <w:pPr>
        <w:kinsoku w:val="0"/>
        <w:overflowPunct w:val="0"/>
        <w:spacing w:before="72"/>
        <w:ind w:left="177"/>
        <w:rPr>
          <w:sz w:val="22"/>
          <w:szCs w:val="22"/>
        </w:rPr>
        <w:sectPr w:rsidR="007B7667">
          <w:type w:val="continuous"/>
          <w:pgSz w:w="11900" w:h="16840"/>
          <w:pgMar w:top="1380" w:right="1200" w:bottom="280" w:left="1200" w:header="708" w:footer="708" w:gutter="0"/>
          <w:cols w:num="2" w:space="708" w:equalWidth="0">
            <w:col w:w="1893" w:space="423"/>
            <w:col w:w="7184"/>
          </w:cols>
          <w:noEndnote/>
        </w:sectPr>
      </w:pPr>
    </w:p>
    <w:p w:rsidR="007B7667" w:rsidRDefault="007B7667" w:rsidP="007B7667">
      <w:pPr>
        <w:pStyle w:val="Tekstpodstawowy"/>
        <w:kinsoku w:val="0"/>
        <w:overflowPunct w:val="0"/>
        <w:spacing w:line="247" w:lineRule="exact"/>
        <w:ind w:left="177"/>
      </w:pPr>
      <w:r>
        <w:rPr>
          <w:spacing w:val="-1"/>
        </w:rPr>
        <w:lastRenderedPageBreak/>
        <w:t>PE</w:t>
      </w:r>
      <w:r>
        <w:rPr>
          <w:spacing w:val="1"/>
        </w:rPr>
        <w:t>K</w:t>
      </w:r>
      <w:r>
        <w:t xml:space="preserve">_W01  </w:t>
      </w:r>
      <w:r>
        <w:rPr>
          <w:spacing w:val="22"/>
        </w:rPr>
        <w:t xml:space="preserve"> </w:t>
      </w:r>
      <w:r>
        <w:t xml:space="preserve">–  </w:t>
      </w:r>
      <w:r>
        <w:rPr>
          <w:spacing w:val="7"/>
        </w:rPr>
        <w:t xml:space="preserve"> </w:t>
      </w:r>
      <w:r>
        <w:rPr>
          <w:spacing w:val="-2"/>
        </w:rPr>
        <w:t>z</w:t>
      </w:r>
      <w:r>
        <w:t>na sposób d</w:t>
      </w:r>
      <w:r>
        <w:rPr>
          <w:spacing w:val="-2"/>
        </w:rPr>
        <w:t>z</w:t>
      </w:r>
      <w:r>
        <w:rPr>
          <w:spacing w:val="1"/>
        </w:rPr>
        <w:t>i</w:t>
      </w:r>
      <w:r>
        <w:t>a</w:t>
      </w:r>
      <w:r>
        <w:rPr>
          <w:spacing w:val="1"/>
        </w:rPr>
        <w:t>ł</w:t>
      </w:r>
      <w:r>
        <w:t>an</w:t>
      </w:r>
      <w:r>
        <w:rPr>
          <w:spacing w:val="1"/>
        </w:rPr>
        <w:t>i</w:t>
      </w:r>
      <w:r>
        <w:t xml:space="preserve">a </w:t>
      </w:r>
      <w:r>
        <w:rPr>
          <w:spacing w:val="-4"/>
        </w:rPr>
        <w:t>m</w:t>
      </w:r>
      <w:r>
        <w:t>echan</w:t>
      </w:r>
      <w:r>
        <w:rPr>
          <w:spacing w:val="1"/>
        </w:rPr>
        <w:t>i</w:t>
      </w:r>
      <w:r>
        <w:rPr>
          <w:spacing w:val="-2"/>
        </w:rPr>
        <w:t>z</w:t>
      </w:r>
      <w:r>
        <w:rPr>
          <w:spacing w:val="-4"/>
        </w:rPr>
        <w:t>m</w:t>
      </w:r>
      <w:r>
        <w:t>ów</w:t>
      </w:r>
      <w:r>
        <w:rPr>
          <w:spacing w:val="-1"/>
        </w:rPr>
        <w:t xml:space="preserve"> </w:t>
      </w:r>
      <w:r>
        <w:t>s</w:t>
      </w:r>
      <w:r>
        <w:rPr>
          <w:spacing w:val="1"/>
        </w:rPr>
        <w:t>t</w:t>
      </w:r>
      <w:r>
        <w:t>ru</w:t>
      </w:r>
      <w:r>
        <w:rPr>
          <w:spacing w:val="-4"/>
        </w:rPr>
        <w:t>m</w:t>
      </w:r>
      <w:r>
        <w:rPr>
          <w:spacing w:val="1"/>
        </w:rPr>
        <w:t>i</w:t>
      </w:r>
      <w:r>
        <w:t>eni</w:t>
      </w:r>
      <w:r>
        <w:rPr>
          <w:spacing w:val="1"/>
        </w:rPr>
        <w:t xml:space="preserve"> </w:t>
      </w:r>
      <w:r>
        <w:t>(na</w:t>
      </w:r>
      <w:r>
        <w:rPr>
          <w:spacing w:val="-2"/>
        </w:rPr>
        <w:t>z</w:t>
      </w:r>
      <w:r>
        <w:rPr>
          <w:spacing w:val="-1"/>
        </w:rPr>
        <w:t>w</w:t>
      </w:r>
      <w:r>
        <w:t>an</w:t>
      </w:r>
      <w:r>
        <w:rPr>
          <w:spacing w:val="-3"/>
        </w:rPr>
        <w:t>y</w:t>
      </w:r>
      <w:r>
        <w:t>ch i</w:t>
      </w:r>
      <w:r>
        <w:rPr>
          <w:spacing w:val="1"/>
        </w:rPr>
        <w:t xml:space="preserve"> </w:t>
      </w:r>
      <w:r>
        <w:t>n</w:t>
      </w:r>
      <w:r>
        <w:rPr>
          <w:spacing w:val="1"/>
        </w:rPr>
        <w:t>i</w:t>
      </w:r>
      <w:r>
        <w:t>ena</w:t>
      </w:r>
      <w:r>
        <w:rPr>
          <w:spacing w:val="-2"/>
        </w:rPr>
        <w:t>z</w:t>
      </w:r>
      <w:r>
        <w:rPr>
          <w:spacing w:val="-1"/>
        </w:rPr>
        <w:t>w</w:t>
      </w:r>
      <w:r>
        <w:t>an</w:t>
      </w:r>
      <w:r>
        <w:rPr>
          <w:spacing w:val="-3"/>
        </w:rPr>
        <w:t>y</w:t>
      </w:r>
      <w:r>
        <w:t>ch)</w:t>
      </w:r>
    </w:p>
    <w:p w:rsidR="007B7667" w:rsidRDefault="007B7667" w:rsidP="007B7667">
      <w:pPr>
        <w:pStyle w:val="Tekstpodstawowy"/>
        <w:kinsoku w:val="0"/>
        <w:overflowPunct w:val="0"/>
        <w:spacing w:before="1" w:line="254" w:lineRule="exact"/>
        <w:ind w:left="177" w:right="511"/>
      </w:pPr>
      <w:r>
        <w:rPr>
          <w:spacing w:val="-1"/>
        </w:rPr>
        <w:t>PE</w:t>
      </w:r>
      <w:r>
        <w:rPr>
          <w:spacing w:val="1"/>
        </w:rPr>
        <w:t>K</w:t>
      </w:r>
      <w:r>
        <w:t xml:space="preserve">_W02  </w:t>
      </w:r>
      <w:r>
        <w:rPr>
          <w:spacing w:val="22"/>
        </w:rPr>
        <w:t xml:space="preserve"> </w:t>
      </w:r>
      <w:r>
        <w:t xml:space="preserve">–  </w:t>
      </w:r>
      <w:r>
        <w:rPr>
          <w:spacing w:val="7"/>
        </w:rPr>
        <w:t xml:space="preserve"> </w:t>
      </w:r>
      <w:r>
        <w:rPr>
          <w:spacing w:val="-2"/>
        </w:rPr>
        <w:t>z</w:t>
      </w:r>
      <w:r>
        <w:t>na sposób d</w:t>
      </w:r>
      <w:r>
        <w:rPr>
          <w:spacing w:val="-2"/>
        </w:rPr>
        <w:t>z</w:t>
      </w:r>
      <w:r>
        <w:rPr>
          <w:spacing w:val="1"/>
        </w:rPr>
        <w:t>i</w:t>
      </w:r>
      <w:r>
        <w:t>a</w:t>
      </w:r>
      <w:r>
        <w:rPr>
          <w:spacing w:val="1"/>
        </w:rPr>
        <w:t>ł</w:t>
      </w:r>
      <w:r>
        <w:t>an</w:t>
      </w:r>
      <w:r>
        <w:rPr>
          <w:spacing w:val="1"/>
        </w:rPr>
        <w:t>i</w:t>
      </w:r>
      <w:r>
        <w:t xml:space="preserve">a </w:t>
      </w:r>
      <w:r>
        <w:rPr>
          <w:spacing w:val="-4"/>
        </w:rPr>
        <w:t>m</w:t>
      </w:r>
      <w:r>
        <w:t>echan</w:t>
      </w:r>
      <w:r>
        <w:rPr>
          <w:spacing w:val="1"/>
        </w:rPr>
        <w:t>i</w:t>
      </w:r>
      <w:r>
        <w:rPr>
          <w:spacing w:val="-2"/>
        </w:rPr>
        <w:t>z</w:t>
      </w:r>
      <w:r>
        <w:rPr>
          <w:spacing w:val="-4"/>
        </w:rPr>
        <w:t>m</w:t>
      </w:r>
      <w:r>
        <w:t>ów</w:t>
      </w:r>
      <w:r>
        <w:rPr>
          <w:spacing w:val="-1"/>
        </w:rPr>
        <w:t xml:space="preserve"> </w:t>
      </w:r>
      <w:r>
        <w:rPr>
          <w:spacing w:val="-4"/>
        </w:rPr>
        <w:t>I</w:t>
      </w:r>
      <w:r>
        <w:rPr>
          <w:spacing w:val="-1"/>
        </w:rPr>
        <w:t>P</w:t>
      </w:r>
      <w:r>
        <w:t>C</w:t>
      </w:r>
      <w:r>
        <w:rPr>
          <w:spacing w:val="-1"/>
        </w:rPr>
        <w:t xml:space="preserve"> </w:t>
      </w:r>
      <w:r>
        <w:t>(</w:t>
      </w:r>
      <w:r>
        <w:rPr>
          <w:spacing w:val="-3"/>
        </w:rPr>
        <w:t>k</w:t>
      </w:r>
      <w:r>
        <w:t>o</w:t>
      </w:r>
      <w:r>
        <w:rPr>
          <w:spacing w:val="1"/>
        </w:rPr>
        <w:t>l</w:t>
      </w:r>
      <w:r>
        <w:t>e</w:t>
      </w:r>
      <w:r>
        <w:rPr>
          <w:spacing w:val="3"/>
        </w:rPr>
        <w:t>j</w:t>
      </w:r>
      <w:r>
        <w:t>ek</w:t>
      </w:r>
      <w:r>
        <w:rPr>
          <w:spacing w:val="-3"/>
        </w:rPr>
        <w:t xml:space="preserve"> k</w:t>
      </w:r>
      <w:r>
        <w:t>o</w:t>
      </w:r>
      <w:r>
        <w:rPr>
          <w:spacing w:val="-4"/>
        </w:rPr>
        <w:t>m</w:t>
      </w:r>
      <w:r>
        <w:t>un</w:t>
      </w:r>
      <w:r>
        <w:rPr>
          <w:spacing w:val="1"/>
        </w:rPr>
        <w:t>i</w:t>
      </w:r>
      <w:r>
        <w:rPr>
          <w:spacing w:val="-3"/>
        </w:rPr>
        <w:t>k</w:t>
      </w:r>
      <w:r>
        <w:t>a</w:t>
      </w:r>
      <w:r>
        <w:rPr>
          <w:spacing w:val="1"/>
        </w:rPr>
        <w:t>t</w:t>
      </w:r>
      <w:r>
        <w:t>ó</w:t>
      </w:r>
      <w:r>
        <w:rPr>
          <w:spacing w:val="-1"/>
        </w:rPr>
        <w:t>w</w:t>
      </w:r>
      <w:r>
        <w:t>, pa</w:t>
      </w:r>
      <w:r>
        <w:rPr>
          <w:spacing w:val="-4"/>
        </w:rPr>
        <w:t>m</w:t>
      </w:r>
      <w:r>
        <w:rPr>
          <w:spacing w:val="1"/>
        </w:rPr>
        <w:t>i</w:t>
      </w:r>
      <w:r>
        <w:t>ęci</w:t>
      </w:r>
      <w:r>
        <w:rPr>
          <w:spacing w:val="1"/>
        </w:rPr>
        <w:t xml:space="preserve"> </w:t>
      </w:r>
      <w:r>
        <w:rPr>
          <w:spacing w:val="-1"/>
        </w:rPr>
        <w:t>w</w:t>
      </w:r>
      <w:r>
        <w:t>spó</w:t>
      </w:r>
      <w:r>
        <w:rPr>
          <w:spacing w:val="1"/>
        </w:rPr>
        <w:t>l</w:t>
      </w:r>
      <w:r>
        <w:t>ne</w:t>
      </w:r>
      <w:r>
        <w:rPr>
          <w:spacing w:val="3"/>
        </w:rPr>
        <w:t>j</w:t>
      </w:r>
      <w:r>
        <w:t xml:space="preserve">) </w:t>
      </w:r>
      <w:r>
        <w:rPr>
          <w:spacing w:val="-1"/>
        </w:rPr>
        <w:t>PE</w:t>
      </w:r>
      <w:r>
        <w:rPr>
          <w:spacing w:val="1"/>
        </w:rPr>
        <w:t>K</w:t>
      </w:r>
      <w:r>
        <w:t xml:space="preserve">_W03  </w:t>
      </w:r>
      <w:r>
        <w:rPr>
          <w:spacing w:val="22"/>
        </w:rPr>
        <w:t xml:space="preserve"> </w:t>
      </w:r>
      <w:r>
        <w:t xml:space="preserve">–  </w:t>
      </w:r>
      <w:r>
        <w:rPr>
          <w:spacing w:val="7"/>
        </w:rPr>
        <w:t xml:space="preserve"> </w:t>
      </w:r>
      <w:r>
        <w:rPr>
          <w:spacing w:val="-2"/>
        </w:rPr>
        <w:t>z</w:t>
      </w:r>
      <w:r>
        <w:t xml:space="preserve">na </w:t>
      </w:r>
      <w:r>
        <w:rPr>
          <w:spacing w:val="-4"/>
        </w:rPr>
        <w:t>m</w:t>
      </w:r>
      <w:r>
        <w:t>e</w:t>
      </w:r>
      <w:r>
        <w:rPr>
          <w:spacing w:val="1"/>
        </w:rPr>
        <w:t>t</w:t>
      </w:r>
      <w:r>
        <w:t>ody</w:t>
      </w:r>
      <w:r>
        <w:rPr>
          <w:spacing w:val="-3"/>
        </w:rPr>
        <w:t xml:space="preserve"> </w:t>
      </w:r>
      <w:r>
        <w:rPr>
          <w:spacing w:val="-2"/>
        </w:rPr>
        <w:t>z</w:t>
      </w:r>
      <w:r>
        <w:t>ape</w:t>
      </w:r>
      <w:r>
        <w:rPr>
          <w:spacing w:val="-1"/>
        </w:rPr>
        <w:t>w</w:t>
      </w:r>
      <w:r>
        <w:t>n</w:t>
      </w:r>
      <w:r>
        <w:rPr>
          <w:spacing w:val="1"/>
        </w:rPr>
        <w:t>i</w:t>
      </w:r>
      <w:r>
        <w:t>an</w:t>
      </w:r>
      <w:r>
        <w:rPr>
          <w:spacing w:val="1"/>
        </w:rPr>
        <w:t>i</w:t>
      </w:r>
      <w:r>
        <w:t>a s</w:t>
      </w:r>
      <w:r>
        <w:rPr>
          <w:spacing w:val="-3"/>
        </w:rPr>
        <w:t>y</w:t>
      </w:r>
      <w:r>
        <w:t>nchron</w:t>
      </w:r>
      <w:r>
        <w:rPr>
          <w:spacing w:val="1"/>
        </w:rPr>
        <w:t>i</w:t>
      </w:r>
      <w:r>
        <w:rPr>
          <w:spacing w:val="-2"/>
        </w:rPr>
        <w:t>z</w:t>
      </w:r>
      <w:r>
        <w:t>ac</w:t>
      </w:r>
      <w:r>
        <w:rPr>
          <w:spacing w:val="3"/>
        </w:rPr>
        <w:t>j</w:t>
      </w:r>
      <w:r>
        <w:t>i</w:t>
      </w:r>
      <w:r>
        <w:rPr>
          <w:spacing w:val="1"/>
        </w:rPr>
        <w:t xml:space="preserve"> </w:t>
      </w:r>
      <w:r>
        <w:t>procesów</w:t>
      </w:r>
      <w:r>
        <w:rPr>
          <w:spacing w:val="-1"/>
        </w:rPr>
        <w:t xml:space="preserve"> </w:t>
      </w:r>
      <w:r>
        <w:rPr>
          <w:spacing w:val="-2"/>
        </w:rPr>
        <w:t>z</w:t>
      </w:r>
      <w:r>
        <w:t>a po</w:t>
      </w:r>
      <w:r>
        <w:rPr>
          <w:spacing w:val="-4"/>
        </w:rPr>
        <w:t>m</w:t>
      </w:r>
      <w:r>
        <w:t>ocą buforów</w:t>
      </w:r>
      <w:r>
        <w:rPr>
          <w:spacing w:val="-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se</w:t>
      </w:r>
      <w:r>
        <w:rPr>
          <w:spacing w:val="-4"/>
        </w:rPr>
        <w:t>m</w:t>
      </w:r>
      <w:r>
        <w:t>aforów</w:t>
      </w:r>
    </w:p>
    <w:p w:rsidR="007B7667" w:rsidRDefault="007B7667" w:rsidP="007B7667">
      <w:pPr>
        <w:pStyle w:val="Tekstpodstawowy"/>
        <w:kinsoku w:val="0"/>
        <w:overflowPunct w:val="0"/>
        <w:spacing w:line="249" w:lineRule="exact"/>
        <w:ind w:left="177"/>
      </w:pPr>
      <w:r>
        <w:rPr>
          <w:spacing w:val="-1"/>
        </w:rPr>
        <w:t>PE</w:t>
      </w:r>
      <w:r>
        <w:rPr>
          <w:spacing w:val="1"/>
        </w:rPr>
        <w:t>K</w:t>
      </w:r>
      <w:r>
        <w:t xml:space="preserve">_W04  </w:t>
      </w:r>
      <w:r>
        <w:rPr>
          <w:spacing w:val="22"/>
        </w:rPr>
        <w:t xml:space="preserve"> </w:t>
      </w:r>
      <w:r>
        <w:t xml:space="preserve">–  </w:t>
      </w:r>
      <w:r>
        <w:rPr>
          <w:spacing w:val="7"/>
        </w:rPr>
        <w:t xml:space="preserve"> </w:t>
      </w:r>
      <w:r>
        <w:rPr>
          <w:spacing w:val="-2"/>
        </w:rPr>
        <w:t>z</w:t>
      </w:r>
      <w:r>
        <w:t>na</w:t>
      </w:r>
      <w:r>
        <w:rPr>
          <w:spacing w:val="10"/>
        </w:rPr>
        <w:t xml:space="preserve"> </w:t>
      </w:r>
      <w:proofErr w:type="spellStart"/>
      <w:r>
        <w:t>spoób</w:t>
      </w:r>
      <w:proofErr w:type="spellEnd"/>
      <w:r>
        <w:rPr>
          <w:spacing w:val="9"/>
        </w:rPr>
        <w:t xml:space="preserve"> </w:t>
      </w:r>
      <w:r>
        <w:t>or</w:t>
      </w:r>
      <w:r>
        <w:rPr>
          <w:spacing w:val="-3"/>
        </w:rPr>
        <w:t>g</w:t>
      </w:r>
      <w:r>
        <w:t>an</w:t>
      </w:r>
      <w:r>
        <w:rPr>
          <w:spacing w:val="1"/>
        </w:rPr>
        <w:t>i</w:t>
      </w:r>
      <w:r>
        <w:rPr>
          <w:spacing w:val="-2"/>
        </w:rPr>
        <w:t>z</w:t>
      </w:r>
      <w:r>
        <w:t>ac</w:t>
      </w:r>
      <w:r>
        <w:rPr>
          <w:spacing w:val="3"/>
        </w:rPr>
        <w:t>j</w:t>
      </w:r>
      <w:r>
        <w:t>i</w:t>
      </w:r>
      <w:r>
        <w:rPr>
          <w:spacing w:val="10"/>
        </w:rPr>
        <w:t xml:space="preserve"> </w:t>
      </w:r>
      <w:r>
        <w:t>pa</w:t>
      </w:r>
      <w:r>
        <w:rPr>
          <w:spacing w:val="-4"/>
        </w:rPr>
        <w:t>m</w:t>
      </w:r>
      <w:r>
        <w:rPr>
          <w:spacing w:val="1"/>
        </w:rPr>
        <w:t>i</w:t>
      </w:r>
      <w:r>
        <w:t>ęci</w:t>
      </w:r>
      <w:r>
        <w:rPr>
          <w:spacing w:val="10"/>
        </w:rPr>
        <w:t xml:space="preserve"> </w:t>
      </w:r>
      <w:r>
        <w:t>w</w:t>
      </w:r>
      <w:r>
        <w:rPr>
          <w:spacing w:val="8"/>
        </w:rPr>
        <w:t xml:space="preserve"> </w:t>
      </w:r>
      <w:r>
        <w:t>s</w:t>
      </w:r>
      <w:r>
        <w:rPr>
          <w:spacing w:val="-3"/>
        </w:rPr>
        <w:t>y</w:t>
      </w:r>
      <w:r>
        <w:t>s</w:t>
      </w:r>
      <w:r>
        <w:rPr>
          <w:spacing w:val="1"/>
        </w:rPr>
        <w:t>t</w:t>
      </w:r>
      <w:r>
        <w:t>e</w:t>
      </w:r>
      <w:r>
        <w:rPr>
          <w:spacing w:val="-4"/>
        </w:rPr>
        <w:t>m</w:t>
      </w:r>
      <w:r>
        <w:rPr>
          <w:spacing w:val="1"/>
        </w:rPr>
        <w:t>i</w:t>
      </w:r>
      <w:r>
        <w:t>e</w:t>
      </w:r>
      <w:r>
        <w:rPr>
          <w:spacing w:val="10"/>
        </w:rPr>
        <w:t xml:space="preserve"> </w:t>
      </w:r>
      <w:r>
        <w:t>operac</w:t>
      </w:r>
      <w:r>
        <w:rPr>
          <w:spacing w:val="-3"/>
        </w:rPr>
        <w:t>y</w:t>
      </w:r>
      <w:r>
        <w:rPr>
          <w:spacing w:val="3"/>
        </w:rPr>
        <w:t>j</w:t>
      </w:r>
      <w:r>
        <w:t>n</w:t>
      </w:r>
      <w:r>
        <w:rPr>
          <w:spacing w:val="-3"/>
        </w:rPr>
        <w:t>y</w:t>
      </w:r>
      <w:r>
        <w:rPr>
          <w:spacing w:val="-4"/>
        </w:rPr>
        <w:t>m</w:t>
      </w:r>
      <w:r>
        <w:t>,</w:t>
      </w:r>
      <w:r>
        <w:rPr>
          <w:spacing w:val="9"/>
        </w:rPr>
        <w:t xml:space="preserve"> </w:t>
      </w:r>
      <w:r>
        <w:t>d</w:t>
      </w:r>
      <w:r>
        <w:rPr>
          <w:spacing w:val="-2"/>
        </w:rPr>
        <w:t>z</w:t>
      </w:r>
      <w:r>
        <w:rPr>
          <w:spacing w:val="1"/>
        </w:rPr>
        <w:t>i</w:t>
      </w:r>
      <w:r>
        <w:t>a</w:t>
      </w:r>
      <w:r>
        <w:rPr>
          <w:spacing w:val="1"/>
        </w:rPr>
        <w:t>ł</w:t>
      </w:r>
      <w:r>
        <w:t>an</w:t>
      </w:r>
      <w:r>
        <w:rPr>
          <w:spacing w:val="1"/>
        </w:rPr>
        <w:t>i</w:t>
      </w:r>
      <w:r>
        <w:t>e</w:t>
      </w:r>
      <w:r>
        <w:rPr>
          <w:spacing w:val="10"/>
        </w:rPr>
        <w:t xml:space="preserve"> </w:t>
      </w:r>
      <w:r>
        <w:t>s</w:t>
      </w:r>
      <w:r>
        <w:rPr>
          <w:spacing w:val="1"/>
        </w:rPr>
        <w:t>t</w:t>
      </w:r>
      <w:r>
        <w:t>osu,</w:t>
      </w:r>
      <w:r>
        <w:rPr>
          <w:spacing w:val="9"/>
        </w:rPr>
        <w:t xml:space="preserve"> </w:t>
      </w:r>
      <w:r>
        <w:t>se</w:t>
      </w:r>
      <w:r>
        <w:rPr>
          <w:spacing w:val="-3"/>
        </w:rPr>
        <w:t>g</w:t>
      </w:r>
      <w:r>
        <w:rPr>
          <w:spacing w:val="-4"/>
        </w:rPr>
        <w:t>m</w:t>
      </w:r>
      <w:r>
        <w:t>en</w:t>
      </w:r>
      <w:r>
        <w:rPr>
          <w:spacing w:val="1"/>
        </w:rPr>
        <w:t>t</w:t>
      </w:r>
      <w:r>
        <w:t>ac</w:t>
      </w:r>
      <w:r>
        <w:rPr>
          <w:spacing w:val="3"/>
        </w:rPr>
        <w:t>j</w:t>
      </w:r>
      <w:r>
        <w:t>i</w:t>
      </w:r>
      <w:r>
        <w:rPr>
          <w:spacing w:val="8"/>
        </w:rPr>
        <w:t xml:space="preserve"> </w:t>
      </w:r>
      <w:r>
        <w:t>i</w:t>
      </w:r>
    </w:p>
    <w:p w:rsidR="007B7667" w:rsidRDefault="007B7667" w:rsidP="007B7667">
      <w:pPr>
        <w:pStyle w:val="Tekstpodstawowy"/>
        <w:kinsoku w:val="0"/>
        <w:overflowPunct w:val="0"/>
        <w:spacing w:before="1"/>
        <w:ind w:left="1605"/>
      </w:pPr>
      <w:r>
        <w:t>s</w:t>
      </w:r>
      <w:r>
        <w:rPr>
          <w:spacing w:val="1"/>
        </w:rPr>
        <w:t>t</w:t>
      </w:r>
      <w:r>
        <w:t>ron</w:t>
      </w:r>
      <w:r>
        <w:rPr>
          <w:spacing w:val="1"/>
        </w:rPr>
        <w:t>i</w:t>
      </w:r>
      <w:r>
        <w:t>co</w:t>
      </w:r>
      <w:r>
        <w:rPr>
          <w:spacing w:val="-1"/>
        </w:rPr>
        <w:t>w</w:t>
      </w:r>
      <w:r>
        <w:t>an</w:t>
      </w:r>
      <w:r>
        <w:rPr>
          <w:spacing w:val="1"/>
        </w:rPr>
        <w:t>i</w:t>
      </w:r>
      <w:r>
        <w:t>a pa</w:t>
      </w:r>
      <w:r>
        <w:rPr>
          <w:spacing w:val="-4"/>
        </w:rPr>
        <w:t>m</w:t>
      </w:r>
      <w:r>
        <w:rPr>
          <w:spacing w:val="1"/>
        </w:rPr>
        <w:t>i</w:t>
      </w:r>
      <w:r>
        <w:t>ęci</w:t>
      </w:r>
      <w:r>
        <w:rPr>
          <w:spacing w:val="1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pa</w:t>
      </w:r>
      <w:r>
        <w:rPr>
          <w:spacing w:val="-4"/>
        </w:rPr>
        <w:t>m</w:t>
      </w:r>
      <w:r>
        <w:rPr>
          <w:spacing w:val="1"/>
        </w:rPr>
        <w:t>i</w:t>
      </w:r>
      <w:r>
        <w:t>ęci</w:t>
      </w:r>
      <w:r>
        <w:rPr>
          <w:spacing w:val="1"/>
        </w:rPr>
        <w:t xml:space="preserve"> </w:t>
      </w:r>
      <w:r>
        <w:rPr>
          <w:spacing w:val="-1"/>
        </w:rPr>
        <w:t>w</w:t>
      </w:r>
      <w:r>
        <w:rPr>
          <w:spacing w:val="1"/>
        </w:rPr>
        <w:t>i</w:t>
      </w:r>
      <w:r>
        <w:t>r</w:t>
      </w:r>
      <w:r>
        <w:rPr>
          <w:spacing w:val="1"/>
        </w:rPr>
        <w:t>t</w:t>
      </w:r>
      <w:r>
        <w:t>ua</w:t>
      </w:r>
      <w:r>
        <w:rPr>
          <w:spacing w:val="1"/>
        </w:rPr>
        <w:t>l</w:t>
      </w:r>
      <w:r>
        <w:t>nej</w:t>
      </w:r>
    </w:p>
    <w:p w:rsidR="007B7667" w:rsidRDefault="007B7667" w:rsidP="007B7667">
      <w:pPr>
        <w:pStyle w:val="Tekstpodstawowy"/>
        <w:tabs>
          <w:tab w:val="left" w:pos="2123"/>
          <w:tab w:val="left" w:pos="2987"/>
          <w:tab w:val="left" w:pos="3844"/>
          <w:tab w:val="left" w:pos="4965"/>
          <w:tab w:val="left" w:pos="5241"/>
          <w:tab w:val="left" w:pos="6266"/>
          <w:tab w:val="left" w:pos="6784"/>
          <w:tab w:val="left" w:pos="7720"/>
          <w:tab w:val="left" w:pos="8563"/>
        </w:tabs>
        <w:kinsoku w:val="0"/>
        <w:overflowPunct w:val="0"/>
        <w:spacing w:before="3" w:line="252" w:lineRule="exact"/>
        <w:ind w:left="1605" w:right="172" w:hanging="1428"/>
      </w:pPr>
      <w:r>
        <w:rPr>
          <w:spacing w:val="-1"/>
        </w:rPr>
        <w:t>PE</w:t>
      </w:r>
      <w:r>
        <w:rPr>
          <w:spacing w:val="1"/>
        </w:rPr>
        <w:t>K</w:t>
      </w:r>
      <w:r>
        <w:t xml:space="preserve">_W05  </w:t>
      </w:r>
      <w:r>
        <w:rPr>
          <w:spacing w:val="22"/>
        </w:rPr>
        <w:t xml:space="preserve"> </w:t>
      </w:r>
      <w:r>
        <w:t xml:space="preserve">–  </w:t>
      </w:r>
      <w:r>
        <w:rPr>
          <w:spacing w:val="7"/>
        </w:rPr>
        <w:t xml:space="preserve"> </w:t>
      </w:r>
      <w:r>
        <w:rPr>
          <w:spacing w:val="-2"/>
        </w:rPr>
        <w:t>z</w:t>
      </w:r>
      <w:r>
        <w:t>na</w:t>
      </w:r>
      <w:r>
        <w:tab/>
        <w:t>ró</w:t>
      </w:r>
      <w:r>
        <w:rPr>
          <w:spacing w:val="-2"/>
        </w:rPr>
        <w:t>ż</w:t>
      </w:r>
      <w:r>
        <w:t>n</w:t>
      </w:r>
      <w:r>
        <w:rPr>
          <w:spacing w:val="1"/>
        </w:rPr>
        <w:t>i</w:t>
      </w:r>
      <w:r>
        <w:t>ce</w:t>
      </w:r>
      <w:r>
        <w:tab/>
      </w:r>
      <w:r>
        <w:rPr>
          <w:spacing w:val="-4"/>
        </w:rPr>
        <w:t>m</w:t>
      </w:r>
      <w:r>
        <w:rPr>
          <w:spacing w:val="1"/>
        </w:rPr>
        <w:t>i</w:t>
      </w:r>
      <w:r>
        <w:t>ęd</w:t>
      </w:r>
      <w:r>
        <w:rPr>
          <w:spacing w:val="-2"/>
        </w:rPr>
        <w:t>z</w:t>
      </w:r>
      <w:r>
        <w:t>y</w:t>
      </w:r>
      <w:r>
        <w:tab/>
        <w:t>procesa</w:t>
      </w:r>
      <w:r>
        <w:rPr>
          <w:spacing w:val="-4"/>
        </w:rPr>
        <w:t>m</w:t>
      </w:r>
      <w:r>
        <w:t>i</w:t>
      </w:r>
      <w:r>
        <w:tab/>
        <w:t>i</w:t>
      </w:r>
      <w:r>
        <w:tab/>
      </w:r>
      <w:r>
        <w:rPr>
          <w:spacing w:val="-1"/>
        </w:rPr>
        <w:t>w</w:t>
      </w:r>
      <w:r>
        <w:t>ą</w:t>
      </w:r>
      <w:r>
        <w:rPr>
          <w:spacing w:val="1"/>
        </w:rPr>
        <w:t>t</w:t>
      </w:r>
      <w:r>
        <w:rPr>
          <w:spacing w:val="-3"/>
        </w:rPr>
        <w:t>k</w:t>
      </w:r>
      <w:r>
        <w:t>a</w:t>
      </w:r>
      <w:r>
        <w:rPr>
          <w:spacing w:val="-4"/>
        </w:rPr>
        <w:t>m</w:t>
      </w:r>
      <w:r>
        <w:rPr>
          <w:spacing w:val="1"/>
        </w:rPr>
        <w:t>i</w:t>
      </w:r>
      <w:r>
        <w:t>,</w:t>
      </w:r>
      <w:r>
        <w:tab/>
      </w:r>
      <w:r>
        <w:rPr>
          <w:spacing w:val="-2"/>
        </w:rPr>
        <w:t>z</w:t>
      </w:r>
      <w:r>
        <w:t>na</w:t>
      </w:r>
      <w:r>
        <w:tab/>
        <w:t>sposoby</w:t>
      </w:r>
      <w:r>
        <w:tab/>
        <w:t>p</w:t>
      </w:r>
      <w:r>
        <w:rPr>
          <w:spacing w:val="1"/>
        </w:rPr>
        <w:t>i</w:t>
      </w:r>
      <w:r>
        <w:t>san</w:t>
      </w:r>
      <w:r>
        <w:rPr>
          <w:spacing w:val="1"/>
        </w:rPr>
        <w:t>i</w:t>
      </w:r>
      <w:r>
        <w:t>a</w:t>
      </w:r>
      <w:r>
        <w:tab/>
        <w:t>ap</w:t>
      </w:r>
      <w:r>
        <w:rPr>
          <w:spacing w:val="1"/>
        </w:rPr>
        <w:t>li</w:t>
      </w:r>
      <w:r>
        <w:rPr>
          <w:spacing w:val="-3"/>
        </w:rPr>
        <w:t>k</w:t>
      </w:r>
      <w:r>
        <w:t>ac</w:t>
      </w:r>
      <w:r>
        <w:rPr>
          <w:spacing w:val="3"/>
        </w:rPr>
        <w:t>j</w:t>
      </w:r>
      <w:r>
        <w:t xml:space="preserve">i </w:t>
      </w:r>
      <w:r>
        <w:rPr>
          <w:spacing w:val="-1"/>
        </w:rPr>
        <w:t>w</w:t>
      </w:r>
      <w:r>
        <w:rPr>
          <w:spacing w:val="1"/>
        </w:rPr>
        <w:t>i</w:t>
      </w:r>
      <w:r>
        <w:t>e</w:t>
      </w:r>
      <w:r>
        <w:rPr>
          <w:spacing w:val="1"/>
        </w:rPr>
        <w:t>l</w:t>
      </w:r>
      <w:r>
        <w:t>o</w:t>
      </w:r>
      <w:r>
        <w:rPr>
          <w:spacing w:val="-1"/>
        </w:rPr>
        <w:t>w</w:t>
      </w:r>
      <w:r>
        <w:t>ą</w:t>
      </w:r>
      <w:r>
        <w:rPr>
          <w:spacing w:val="1"/>
        </w:rPr>
        <w:t>t</w:t>
      </w:r>
      <w:r>
        <w:rPr>
          <w:spacing w:val="-3"/>
        </w:rPr>
        <w:t>k</w:t>
      </w:r>
      <w:r>
        <w:t>o</w:t>
      </w:r>
      <w:r>
        <w:rPr>
          <w:spacing w:val="-1"/>
        </w:rPr>
        <w:t>w</w:t>
      </w:r>
      <w:r>
        <w:rPr>
          <w:spacing w:val="-3"/>
        </w:rPr>
        <w:t>y</w:t>
      </w:r>
      <w:r>
        <w:t>ch</w:t>
      </w:r>
    </w:p>
    <w:p w:rsidR="007B7667" w:rsidRDefault="007B7667" w:rsidP="007B7667">
      <w:pPr>
        <w:pStyle w:val="Tekstpodstawowy"/>
        <w:kinsoku w:val="0"/>
        <w:overflowPunct w:val="0"/>
        <w:spacing w:before="2" w:line="252" w:lineRule="exact"/>
        <w:ind w:left="1605" w:right="170" w:hanging="1428"/>
      </w:pPr>
      <w:r>
        <w:rPr>
          <w:spacing w:val="-1"/>
        </w:rPr>
        <w:t>PE</w:t>
      </w:r>
      <w:r>
        <w:rPr>
          <w:spacing w:val="1"/>
        </w:rPr>
        <w:t>K</w:t>
      </w:r>
      <w:r>
        <w:t xml:space="preserve">_W06  </w:t>
      </w:r>
      <w:r>
        <w:rPr>
          <w:spacing w:val="22"/>
        </w:rPr>
        <w:t xml:space="preserve"> </w:t>
      </w:r>
      <w:r>
        <w:t xml:space="preserve">–  </w:t>
      </w:r>
      <w:r>
        <w:rPr>
          <w:spacing w:val="7"/>
        </w:rPr>
        <w:t xml:space="preserve"> </w:t>
      </w:r>
      <w:r>
        <w:rPr>
          <w:spacing w:val="-2"/>
        </w:rPr>
        <w:t>z</w:t>
      </w:r>
      <w:r>
        <w:t>na i</w:t>
      </w:r>
      <w:r>
        <w:rPr>
          <w:spacing w:val="1"/>
        </w:rPr>
        <w:t xml:space="preserve"> </w:t>
      </w:r>
      <w:r>
        <w:t>po</w:t>
      </w:r>
      <w:r>
        <w:rPr>
          <w:spacing w:val="1"/>
        </w:rPr>
        <w:t>t</w:t>
      </w:r>
      <w:r>
        <w:t>rafi</w:t>
      </w:r>
      <w:r>
        <w:rPr>
          <w:spacing w:val="1"/>
        </w:rPr>
        <w:t xml:space="preserve"> </w:t>
      </w:r>
      <w:r>
        <w:t>op</w:t>
      </w:r>
      <w:r>
        <w:rPr>
          <w:spacing w:val="1"/>
        </w:rPr>
        <w:t>i</w:t>
      </w:r>
      <w:r>
        <w:t xml:space="preserve">sać </w:t>
      </w:r>
      <w:r>
        <w:rPr>
          <w:spacing w:val="-4"/>
        </w:rPr>
        <w:t>m</w:t>
      </w:r>
      <w:r>
        <w:t>e</w:t>
      </w:r>
      <w:r>
        <w:rPr>
          <w:spacing w:val="1"/>
        </w:rPr>
        <w:t>t</w:t>
      </w:r>
      <w:r>
        <w:t>ody</w:t>
      </w:r>
      <w:r>
        <w:rPr>
          <w:spacing w:val="-3"/>
        </w:rPr>
        <w:t xml:space="preserve"> </w:t>
      </w:r>
      <w:r>
        <w:t>s</w:t>
      </w:r>
      <w:r>
        <w:rPr>
          <w:spacing w:val="-3"/>
        </w:rPr>
        <w:t>y</w:t>
      </w:r>
      <w:r>
        <w:t>nchron</w:t>
      </w:r>
      <w:r>
        <w:rPr>
          <w:spacing w:val="1"/>
        </w:rPr>
        <w:t>i</w:t>
      </w:r>
      <w:r>
        <w:rPr>
          <w:spacing w:val="-2"/>
        </w:rPr>
        <w:t>z</w:t>
      </w:r>
      <w:r>
        <w:t>ac</w:t>
      </w:r>
      <w:r>
        <w:rPr>
          <w:spacing w:val="3"/>
        </w:rPr>
        <w:t>j</w:t>
      </w:r>
      <w:r>
        <w:t>i</w:t>
      </w:r>
      <w:r>
        <w:rPr>
          <w:spacing w:val="1"/>
        </w:rPr>
        <w:t xml:space="preserve"> </w:t>
      </w:r>
      <w:r>
        <w:rPr>
          <w:spacing w:val="-1"/>
        </w:rPr>
        <w:t>w</w:t>
      </w:r>
      <w:r>
        <w:t>ą</w:t>
      </w:r>
      <w:r>
        <w:rPr>
          <w:spacing w:val="1"/>
        </w:rPr>
        <w:t>t</w:t>
      </w:r>
      <w:r>
        <w:rPr>
          <w:spacing w:val="-3"/>
        </w:rPr>
        <w:t>k</w:t>
      </w:r>
      <w:r>
        <w:t>ów</w:t>
      </w:r>
      <w:r>
        <w:rPr>
          <w:spacing w:val="-1"/>
        </w:rPr>
        <w:t xml:space="preserve"> </w:t>
      </w:r>
      <w:r>
        <w:rPr>
          <w:spacing w:val="-2"/>
        </w:rPr>
        <w:t>z</w:t>
      </w:r>
      <w:r>
        <w:t>a po</w:t>
      </w:r>
      <w:r>
        <w:rPr>
          <w:spacing w:val="-4"/>
        </w:rPr>
        <w:t>m</w:t>
      </w:r>
      <w:r>
        <w:t>ocą se</w:t>
      </w:r>
      <w:r>
        <w:rPr>
          <w:spacing w:val="-4"/>
        </w:rPr>
        <w:t>m</w:t>
      </w:r>
      <w:r>
        <w:t>aforó</w:t>
      </w:r>
      <w:r>
        <w:rPr>
          <w:spacing w:val="-1"/>
        </w:rPr>
        <w:t>w</w:t>
      </w:r>
      <w:r>
        <w:t>,</w:t>
      </w:r>
      <w:r>
        <w:rPr>
          <w:spacing w:val="-3"/>
        </w:rPr>
        <w:t xml:space="preserve"> </w:t>
      </w:r>
      <w:proofErr w:type="spellStart"/>
      <w:r>
        <w:rPr>
          <w:spacing w:val="-4"/>
        </w:rPr>
        <w:t>m</w:t>
      </w:r>
      <w:r>
        <w:t>on</w:t>
      </w:r>
      <w:r>
        <w:rPr>
          <w:spacing w:val="1"/>
        </w:rPr>
        <w:t>i</w:t>
      </w:r>
      <w:r>
        <w:t>o</w:t>
      </w:r>
      <w:r>
        <w:rPr>
          <w:spacing w:val="1"/>
        </w:rPr>
        <w:t>t</w:t>
      </w:r>
      <w:r>
        <w:t>orów</w:t>
      </w:r>
      <w:proofErr w:type="spellEnd"/>
      <w:r>
        <w:t xml:space="preserve"> i</w:t>
      </w:r>
      <w:r>
        <w:rPr>
          <w:spacing w:val="1"/>
        </w:rPr>
        <w:t xml:space="preserve"> </w:t>
      </w:r>
      <w:r>
        <w:rPr>
          <w:spacing w:val="-2"/>
        </w:rPr>
        <w:t>z</w:t>
      </w:r>
      <w:r>
        <w:rPr>
          <w:spacing w:val="-4"/>
        </w:rPr>
        <w:t>m</w:t>
      </w:r>
      <w:r>
        <w:rPr>
          <w:spacing w:val="1"/>
        </w:rPr>
        <w:t>i</w:t>
      </w:r>
      <w:r>
        <w:t>enn</w:t>
      </w:r>
      <w:r>
        <w:rPr>
          <w:spacing w:val="-3"/>
        </w:rPr>
        <w:t>y</w:t>
      </w:r>
      <w:r>
        <w:t xml:space="preserve">ch </w:t>
      </w:r>
      <w:r>
        <w:rPr>
          <w:spacing w:val="-1"/>
        </w:rPr>
        <w:t>w</w:t>
      </w:r>
      <w:r>
        <w:t>arun</w:t>
      </w:r>
      <w:r>
        <w:rPr>
          <w:spacing w:val="-3"/>
        </w:rPr>
        <w:t>k</w:t>
      </w:r>
      <w:r>
        <w:t>o</w:t>
      </w:r>
      <w:r>
        <w:rPr>
          <w:spacing w:val="-1"/>
        </w:rPr>
        <w:t>w</w:t>
      </w:r>
      <w:r>
        <w:rPr>
          <w:spacing w:val="-3"/>
        </w:rPr>
        <w:t>y</w:t>
      </w:r>
      <w:r>
        <w:t>ch.</w:t>
      </w:r>
    </w:p>
    <w:p w:rsidR="007B7667" w:rsidRDefault="007B7667" w:rsidP="007B7667">
      <w:pPr>
        <w:pStyle w:val="Tekstpodstawowy"/>
        <w:kinsoku w:val="0"/>
        <w:overflowPunct w:val="0"/>
        <w:spacing w:before="2" w:line="252" w:lineRule="exact"/>
        <w:ind w:left="1605" w:right="171" w:hanging="1428"/>
      </w:pPr>
      <w:r>
        <w:rPr>
          <w:spacing w:val="-1"/>
        </w:rPr>
        <w:t>PE</w:t>
      </w:r>
      <w:r>
        <w:rPr>
          <w:spacing w:val="1"/>
        </w:rPr>
        <w:t>K</w:t>
      </w:r>
      <w:r>
        <w:t xml:space="preserve">_W07  </w:t>
      </w:r>
      <w:r>
        <w:rPr>
          <w:spacing w:val="22"/>
        </w:rPr>
        <w:t xml:space="preserve"> </w:t>
      </w:r>
      <w:r>
        <w:t xml:space="preserve">–  </w:t>
      </w:r>
      <w:r>
        <w:rPr>
          <w:spacing w:val="7"/>
        </w:rPr>
        <w:t xml:space="preserve"> </w:t>
      </w:r>
      <w:r>
        <w:rPr>
          <w:spacing w:val="-2"/>
        </w:rPr>
        <w:t>z</w:t>
      </w:r>
      <w:r>
        <w:t>na</w:t>
      </w:r>
      <w:r>
        <w:rPr>
          <w:spacing w:val="12"/>
        </w:rPr>
        <w:t xml:space="preserve"> </w:t>
      </w:r>
      <w:r>
        <w:rPr>
          <w:spacing w:val="-4"/>
        </w:rPr>
        <w:t>m</w:t>
      </w:r>
      <w:r>
        <w:t>odel</w:t>
      </w:r>
      <w:r>
        <w:rPr>
          <w:spacing w:val="13"/>
        </w:rPr>
        <w:t xml:space="preserve"> </w:t>
      </w:r>
      <w:r>
        <w:rPr>
          <w:spacing w:val="-1"/>
        </w:rPr>
        <w:t>OS</w:t>
      </w:r>
      <w:r>
        <w:rPr>
          <w:spacing w:val="-4"/>
        </w:rPr>
        <w:t>I</w:t>
      </w:r>
      <w:r>
        <w:t>,</w:t>
      </w:r>
      <w:r>
        <w:rPr>
          <w:spacing w:val="12"/>
        </w:rPr>
        <w:t xml:space="preserve"> </w:t>
      </w:r>
      <w:r>
        <w:t>po</w:t>
      </w:r>
      <w:r>
        <w:rPr>
          <w:spacing w:val="1"/>
        </w:rPr>
        <w:t>t</w:t>
      </w:r>
      <w:r>
        <w:t>rafi</w:t>
      </w:r>
      <w:r>
        <w:rPr>
          <w:spacing w:val="10"/>
        </w:rPr>
        <w:t xml:space="preserve"> </w:t>
      </w:r>
      <w:r>
        <w:rPr>
          <w:spacing w:val="-2"/>
        </w:rPr>
        <w:t>z</w:t>
      </w:r>
      <w:r>
        <w:rPr>
          <w:spacing w:val="1"/>
        </w:rPr>
        <w:t>i</w:t>
      </w:r>
      <w:r>
        <w:t>den</w:t>
      </w:r>
      <w:r>
        <w:rPr>
          <w:spacing w:val="1"/>
        </w:rPr>
        <w:t>t</w:t>
      </w:r>
      <w:r>
        <w:rPr>
          <w:spacing w:val="-3"/>
        </w:rPr>
        <w:t>y</w:t>
      </w:r>
      <w:r>
        <w:t>f</w:t>
      </w:r>
      <w:r>
        <w:rPr>
          <w:spacing w:val="1"/>
        </w:rPr>
        <w:t>i</w:t>
      </w:r>
      <w:r>
        <w:rPr>
          <w:spacing w:val="-3"/>
        </w:rPr>
        <w:t>k</w:t>
      </w:r>
      <w:r>
        <w:t>o</w:t>
      </w:r>
      <w:r>
        <w:rPr>
          <w:spacing w:val="-1"/>
        </w:rPr>
        <w:t>w</w:t>
      </w:r>
      <w:r>
        <w:t>ać</w:t>
      </w:r>
      <w:r>
        <w:rPr>
          <w:spacing w:val="10"/>
        </w:rPr>
        <w:t xml:space="preserve"> </w:t>
      </w:r>
      <w:r>
        <w:t>pos</w:t>
      </w:r>
      <w:r>
        <w:rPr>
          <w:spacing w:val="-2"/>
        </w:rPr>
        <w:t>z</w:t>
      </w:r>
      <w:r>
        <w:t>c</w:t>
      </w:r>
      <w:r>
        <w:rPr>
          <w:spacing w:val="-2"/>
        </w:rPr>
        <w:t>z</w:t>
      </w:r>
      <w:r>
        <w:t>e</w:t>
      </w:r>
      <w:r>
        <w:rPr>
          <w:spacing w:val="-3"/>
        </w:rPr>
        <w:t>g</w:t>
      </w:r>
      <w:r>
        <w:t>ó</w:t>
      </w:r>
      <w:r>
        <w:rPr>
          <w:spacing w:val="1"/>
        </w:rPr>
        <w:t>l</w:t>
      </w:r>
      <w:r>
        <w:t>ne</w:t>
      </w:r>
      <w:r>
        <w:rPr>
          <w:spacing w:val="10"/>
        </w:rPr>
        <w:t xml:space="preserve"> </w:t>
      </w:r>
      <w:r>
        <w:rPr>
          <w:spacing w:val="-1"/>
        </w:rPr>
        <w:t>w</w:t>
      </w:r>
      <w:r>
        <w:t>ars</w:t>
      </w:r>
      <w:r>
        <w:rPr>
          <w:spacing w:val="1"/>
        </w:rPr>
        <w:t>t</w:t>
      </w:r>
      <w:r>
        <w:rPr>
          <w:spacing w:val="-1"/>
        </w:rPr>
        <w:t>w</w:t>
      </w:r>
      <w:r>
        <w:t>y</w:t>
      </w:r>
      <w:r>
        <w:rPr>
          <w:spacing w:val="7"/>
        </w:rPr>
        <w:t xml:space="preserve"> </w:t>
      </w:r>
      <w:r>
        <w:t>i</w:t>
      </w:r>
      <w:r>
        <w:rPr>
          <w:spacing w:val="10"/>
        </w:rPr>
        <w:t xml:space="preserve"> </w:t>
      </w:r>
      <w:r>
        <w:t>pr</w:t>
      </w:r>
      <w:r>
        <w:rPr>
          <w:spacing w:val="-2"/>
        </w:rPr>
        <w:t>z</w:t>
      </w:r>
      <w:r>
        <w:rPr>
          <w:spacing w:val="-3"/>
        </w:rPr>
        <w:t>y</w:t>
      </w:r>
      <w:r>
        <w:t>na</w:t>
      </w:r>
      <w:r>
        <w:rPr>
          <w:spacing w:val="1"/>
        </w:rPr>
        <w:t>l</w:t>
      </w:r>
      <w:r>
        <w:t>e</w:t>
      </w:r>
      <w:r>
        <w:rPr>
          <w:spacing w:val="-2"/>
        </w:rPr>
        <w:t>ż</w:t>
      </w:r>
      <w:r>
        <w:t>ność</w:t>
      </w:r>
      <w:r>
        <w:rPr>
          <w:spacing w:val="10"/>
        </w:rPr>
        <w:t xml:space="preserve"> </w:t>
      </w:r>
      <w:r>
        <w:t>do</w:t>
      </w:r>
      <w:r>
        <w:rPr>
          <w:spacing w:val="9"/>
        </w:rPr>
        <w:t xml:space="preserve"> </w:t>
      </w:r>
      <w:r>
        <w:t>n</w:t>
      </w:r>
      <w:r>
        <w:rPr>
          <w:spacing w:val="1"/>
        </w:rPr>
        <w:t>i</w:t>
      </w:r>
      <w:r>
        <w:t>ch odpo</w:t>
      </w:r>
      <w:r>
        <w:rPr>
          <w:spacing w:val="-1"/>
        </w:rPr>
        <w:t>w</w:t>
      </w:r>
      <w:r>
        <w:rPr>
          <w:spacing w:val="1"/>
        </w:rPr>
        <w:t>i</w:t>
      </w:r>
      <w:r>
        <w:t>edn</w:t>
      </w:r>
      <w:r>
        <w:rPr>
          <w:spacing w:val="1"/>
        </w:rPr>
        <w:t>i</w:t>
      </w:r>
      <w:r>
        <w:t>ch c</w:t>
      </w:r>
      <w:r>
        <w:rPr>
          <w:spacing w:val="-2"/>
        </w:rPr>
        <w:t>z</w:t>
      </w:r>
      <w:r>
        <w:t>ęści</w:t>
      </w:r>
      <w:r>
        <w:rPr>
          <w:spacing w:val="1"/>
        </w:rPr>
        <w:t xml:space="preserve"> </w:t>
      </w:r>
      <w:r>
        <w:t>opro</w:t>
      </w:r>
      <w:r>
        <w:rPr>
          <w:spacing w:val="-3"/>
        </w:rPr>
        <w:t>g</w:t>
      </w:r>
      <w:r>
        <w:t>ra</w:t>
      </w:r>
      <w:r>
        <w:rPr>
          <w:spacing w:val="-4"/>
        </w:rPr>
        <w:t>m</w:t>
      </w:r>
      <w:r>
        <w:t>o</w:t>
      </w:r>
      <w:r>
        <w:rPr>
          <w:spacing w:val="-1"/>
        </w:rPr>
        <w:t>w</w:t>
      </w:r>
      <w:r>
        <w:t>an</w:t>
      </w:r>
      <w:r>
        <w:rPr>
          <w:spacing w:val="1"/>
        </w:rPr>
        <w:t>i</w:t>
      </w:r>
      <w:r>
        <w:t>a s</w:t>
      </w:r>
      <w:r>
        <w:rPr>
          <w:spacing w:val="-3"/>
        </w:rPr>
        <w:t>y</w:t>
      </w:r>
      <w:r>
        <w:t>s</w:t>
      </w:r>
      <w:r>
        <w:rPr>
          <w:spacing w:val="1"/>
        </w:rPr>
        <w:t>t</w:t>
      </w:r>
      <w:r>
        <w:t>e</w:t>
      </w:r>
      <w:r>
        <w:rPr>
          <w:spacing w:val="-4"/>
        </w:rPr>
        <w:t>m</w:t>
      </w:r>
      <w:r>
        <w:t>o</w:t>
      </w:r>
      <w:r>
        <w:rPr>
          <w:spacing w:val="-1"/>
        </w:rPr>
        <w:t>w</w:t>
      </w:r>
      <w:r>
        <w:t>e</w:t>
      </w:r>
      <w:r>
        <w:rPr>
          <w:spacing w:val="-3"/>
        </w:rPr>
        <w:t>g</w:t>
      </w:r>
      <w:r>
        <w:t>o i</w:t>
      </w:r>
      <w:r>
        <w:rPr>
          <w:spacing w:val="1"/>
        </w:rPr>
        <w:t xml:space="preserve"> </w:t>
      </w:r>
      <w:r>
        <w:t>pro</w:t>
      </w:r>
      <w:r>
        <w:rPr>
          <w:spacing w:val="-3"/>
        </w:rPr>
        <w:t>g</w:t>
      </w:r>
      <w:r>
        <w:t>ra</w:t>
      </w:r>
      <w:r>
        <w:rPr>
          <w:spacing w:val="-4"/>
        </w:rPr>
        <w:t>m</w:t>
      </w:r>
      <w:r>
        <w:t>ów</w:t>
      </w:r>
      <w:r>
        <w:rPr>
          <w:spacing w:val="-1"/>
        </w:rPr>
        <w:t xml:space="preserve"> </w:t>
      </w:r>
      <w:r>
        <w:t>u</w:t>
      </w:r>
      <w:r>
        <w:rPr>
          <w:spacing w:val="-2"/>
        </w:rPr>
        <w:t>ż</w:t>
      </w:r>
      <w:r>
        <w:rPr>
          <w:spacing w:val="-3"/>
        </w:rPr>
        <w:t>y</w:t>
      </w:r>
      <w:r>
        <w:rPr>
          <w:spacing w:val="1"/>
        </w:rPr>
        <w:t>t</w:t>
      </w:r>
      <w:r>
        <w:rPr>
          <w:spacing w:val="-3"/>
        </w:rPr>
        <w:t>k</w:t>
      </w:r>
      <w:r>
        <w:t>o</w:t>
      </w:r>
      <w:r>
        <w:rPr>
          <w:spacing w:val="-1"/>
        </w:rPr>
        <w:t>w</w:t>
      </w:r>
      <w:r>
        <w:t>n</w:t>
      </w:r>
      <w:r>
        <w:rPr>
          <w:spacing w:val="1"/>
        </w:rPr>
        <w:t>i</w:t>
      </w:r>
      <w:r>
        <w:rPr>
          <w:spacing w:val="-3"/>
        </w:rPr>
        <w:t>k</w:t>
      </w:r>
      <w:r>
        <w:t>a.</w:t>
      </w:r>
    </w:p>
    <w:p w:rsidR="007B7667" w:rsidRDefault="007B7667" w:rsidP="007B7667">
      <w:pPr>
        <w:pStyle w:val="Tekstpodstawowy"/>
        <w:kinsoku w:val="0"/>
        <w:overflowPunct w:val="0"/>
        <w:spacing w:line="249" w:lineRule="exact"/>
        <w:ind w:left="177"/>
      </w:pPr>
      <w:r>
        <w:rPr>
          <w:spacing w:val="-1"/>
        </w:rPr>
        <w:t>PE</w:t>
      </w:r>
      <w:r>
        <w:rPr>
          <w:spacing w:val="1"/>
        </w:rPr>
        <w:t>K</w:t>
      </w:r>
      <w:r>
        <w:t xml:space="preserve">_W08  </w:t>
      </w:r>
      <w:r>
        <w:rPr>
          <w:spacing w:val="22"/>
        </w:rPr>
        <w:t xml:space="preserve"> </w:t>
      </w:r>
      <w:r>
        <w:t xml:space="preserve">–  </w:t>
      </w:r>
      <w:r>
        <w:rPr>
          <w:spacing w:val="7"/>
        </w:rPr>
        <w:t xml:space="preserve"> </w:t>
      </w:r>
      <w:r>
        <w:rPr>
          <w:spacing w:val="-2"/>
        </w:rPr>
        <w:t>z</w:t>
      </w:r>
      <w:r>
        <w:t xml:space="preserve">na </w:t>
      </w:r>
      <w:r>
        <w:rPr>
          <w:spacing w:val="44"/>
        </w:rPr>
        <w:t xml:space="preserve"> </w:t>
      </w:r>
      <w:r>
        <w:t xml:space="preserve">i </w:t>
      </w:r>
      <w:r>
        <w:rPr>
          <w:spacing w:val="44"/>
        </w:rPr>
        <w:t xml:space="preserve"> </w:t>
      </w:r>
      <w:r>
        <w:t>po</w:t>
      </w:r>
      <w:r>
        <w:rPr>
          <w:spacing w:val="1"/>
        </w:rPr>
        <w:t>t</w:t>
      </w:r>
      <w:r>
        <w:t xml:space="preserve">rafi </w:t>
      </w:r>
      <w:r>
        <w:rPr>
          <w:spacing w:val="44"/>
        </w:rPr>
        <w:t xml:space="preserve"> </w:t>
      </w:r>
      <w:r>
        <w:t>op</w:t>
      </w:r>
      <w:r>
        <w:rPr>
          <w:spacing w:val="1"/>
        </w:rPr>
        <w:t>i</w:t>
      </w:r>
      <w:r>
        <w:t xml:space="preserve">sać </w:t>
      </w:r>
      <w:r>
        <w:rPr>
          <w:spacing w:val="44"/>
        </w:rPr>
        <w:t xml:space="preserve"> </w:t>
      </w:r>
      <w:r>
        <w:rPr>
          <w:spacing w:val="-4"/>
        </w:rPr>
        <w:t>m</w:t>
      </w:r>
      <w:r>
        <w:t>e</w:t>
      </w:r>
      <w:r>
        <w:rPr>
          <w:spacing w:val="1"/>
        </w:rPr>
        <w:t>t</w:t>
      </w:r>
      <w:r>
        <w:t xml:space="preserve">ody </w:t>
      </w:r>
      <w:r>
        <w:rPr>
          <w:spacing w:val="38"/>
        </w:rPr>
        <w:t xml:space="preserve"> </w:t>
      </w:r>
      <w:r>
        <w:t>s</w:t>
      </w:r>
      <w:r>
        <w:rPr>
          <w:spacing w:val="-3"/>
        </w:rPr>
        <w:t>y</w:t>
      </w:r>
      <w:r>
        <w:t>nchron</w:t>
      </w:r>
      <w:r>
        <w:rPr>
          <w:spacing w:val="1"/>
        </w:rPr>
        <w:t>i</w:t>
      </w:r>
      <w:r>
        <w:rPr>
          <w:spacing w:val="-2"/>
        </w:rPr>
        <w:t>z</w:t>
      </w:r>
      <w:r>
        <w:t>ac</w:t>
      </w:r>
      <w:r>
        <w:rPr>
          <w:spacing w:val="3"/>
        </w:rPr>
        <w:t>j</w:t>
      </w:r>
      <w:r>
        <w:t xml:space="preserve">i </w:t>
      </w:r>
      <w:r>
        <w:rPr>
          <w:spacing w:val="42"/>
        </w:rPr>
        <w:t xml:space="preserve"> </w:t>
      </w:r>
      <w:r>
        <w:rPr>
          <w:spacing w:val="-1"/>
        </w:rPr>
        <w:t>w</w:t>
      </w:r>
      <w:r>
        <w:t>ą</w:t>
      </w:r>
      <w:r>
        <w:rPr>
          <w:spacing w:val="1"/>
        </w:rPr>
        <w:t>t</w:t>
      </w:r>
      <w:r>
        <w:rPr>
          <w:spacing w:val="-3"/>
        </w:rPr>
        <w:t>k</w:t>
      </w:r>
      <w:r>
        <w:t xml:space="preserve">ów </w:t>
      </w:r>
      <w:r>
        <w:rPr>
          <w:spacing w:val="40"/>
        </w:rPr>
        <w:t xml:space="preserve"> </w:t>
      </w:r>
      <w:r>
        <w:rPr>
          <w:spacing w:val="-2"/>
        </w:rPr>
        <w:t>z</w:t>
      </w:r>
      <w:r>
        <w:t xml:space="preserve">a </w:t>
      </w:r>
      <w:r>
        <w:rPr>
          <w:spacing w:val="41"/>
        </w:rPr>
        <w:t xml:space="preserve"> </w:t>
      </w:r>
      <w:r>
        <w:t>po</w:t>
      </w:r>
      <w:r>
        <w:rPr>
          <w:spacing w:val="-4"/>
        </w:rPr>
        <w:t>m</w:t>
      </w:r>
      <w:r>
        <w:t xml:space="preserve">ocą </w:t>
      </w:r>
      <w:r>
        <w:rPr>
          <w:spacing w:val="41"/>
        </w:rPr>
        <w:t xml:space="preserve"> </w:t>
      </w:r>
      <w:proofErr w:type="spellStart"/>
      <w:r>
        <w:rPr>
          <w:spacing w:val="-4"/>
        </w:rPr>
        <w:t>m</w:t>
      </w:r>
      <w:r>
        <w:t>on</w:t>
      </w:r>
      <w:r>
        <w:rPr>
          <w:spacing w:val="1"/>
        </w:rPr>
        <w:t>i</w:t>
      </w:r>
      <w:r>
        <w:t>o</w:t>
      </w:r>
      <w:r>
        <w:rPr>
          <w:spacing w:val="1"/>
        </w:rPr>
        <w:t>t</w:t>
      </w:r>
      <w:r>
        <w:t>orów</w:t>
      </w:r>
      <w:proofErr w:type="spellEnd"/>
      <w:r>
        <w:t xml:space="preserve"> </w:t>
      </w:r>
      <w:r>
        <w:rPr>
          <w:spacing w:val="40"/>
        </w:rPr>
        <w:t xml:space="preserve"> </w:t>
      </w:r>
      <w:r>
        <w:t>i</w:t>
      </w:r>
    </w:p>
    <w:p w:rsidR="007B7667" w:rsidRDefault="007B7667" w:rsidP="007B7667">
      <w:pPr>
        <w:pStyle w:val="Tekstpodstawowy"/>
        <w:kinsoku w:val="0"/>
        <w:overflowPunct w:val="0"/>
        <w:spacing w:before="1"/>
        <w:ind w:left="1605"/>
      </w:pPr>
      <w:r>
        <w:rPr>
          <w:spacing w:val="-2"/>
        </w:rPr>
        <w:t>z</w:t>
      </w:r>
      <w:r>
        <w:rPr>
          <w:spacing w:val="-4"/>
        </w:rPr>
        <w:t>m</w:t>
      </w:r>
      <w:r>
        <w:rPr>
          <w:spacing w:val="1"/>
        </w:rPr>
        <w:t>i</w:t>
      </w:r>
      <w:r>
        <w:t>enn</w:t>
      </w:r>
      <w:r>
        <w:rPr>
          <w:spacing w:val="-3"/>
        </w:rPr>
        <w:t>y</w:t>
      </w:r>
      <w:r>
        <w:t xml:space="preserve">ch </w:t>
      </w:r>
      <w:r>
        <w:rPr>
          <w:spacing w:val="-1"/>
        </w:rPr>
        <w:t>w</w:t>
      </w:r>
      <w:r>
        <w:t>arun</w:t>
      </w:r>
      <w:r>
        <w:rPr>
          <w:spacing w:val="-3"/>
        </w:rPr>
        <w:t>k</w:t>
      </w:r>
      <w:r>
        <w:t>o</w:t>
      </w:r>
      <w:r>
        <w:rPr>
          <w:spacing w:val="-1"/>
        </w:rPr>
        <w:t>w</w:t>
      </w:r>
      <w:r>
        <w:rPr>
          <w:spacing w:val="-3"/>
        </w:rPr>
        <w:t>y</w:t>
      </w:r>
      <w:r>
        <w:t>ch.</w:t>
      </w:r>
    </w:p>
    <w:p w:rsidR="007B7667" w:rsidRDefault="007B7667" w:rsidP="007B7667">
      <w:pPr>
        <w:pStyle w:val="Tekstpodstawowy"/>
        <w:kinsoku w:val="0"/>
        <w:overflowPunct w:val="0"/>
        <w:spacing w:before="1" w:line="254" w:lineRule="exact"/>
        <w:ind w:left="1605" w:hanging="1428"/>
      </w:pPr>
      <w:r>
        <w:rPr>
          <w:spacing w:val="-1"/>
        </w:rPr>
        <w:t>PE</w:t>
      </w:r>
      <w:r>
        <w:rPr>
          <w:spacing w:val="1"/>
        </w:rPr>
        <w:t>K</w:t>
      </w:r>
      <w:r>
        <w:t xml:space="preserve">_W09  </w:t>
      </w:r>
      <w:r>
        <w:rPr>
          <w:spacing w:val="22"/>
        </w:rPr>
        <w:t xml:space="preserve"> </w:t>
      </w:r>
      <w:r>
        <w:t xml:space="preserve">–  </w:t>
      </w:r>
      <w:r>
        <w:rPr>
          <w:spacing w:val="7"/>
        </w:rPr>
        <w:t xml:space="preserve"> </w:t>
      </w:r>
      <w:r>
        <w:rPr>
          <w:spacing w:val="-2"/>
        </w:rPr>
        <w:t>z</w:t>
      </w:r>
      <w:r>
        <w:t xml:space="preserve">na </w:t>
      </w:r>
      <w:r>
        <w:rPr>
          <w:spacing w:val="24"/>
        </w:rPr>
        <w:t xml:space="preserve"> </w:t>
      </w:r>
      <w:r>
        <w:t xml:space="preserve">i </w:t>
      </w:r>
      <w:r>
        <w:rPr>
          <w:spacing w:val="25"/>
        </w:rPr>
        <w:t xml:space="preserve"> </w:t>
      </w:r>
      <w:r>
        <w:rPr>
          <w:spacing w:val="-3"/>
        </w:rPr>
        <w:t>k</w:t>
      </w:r>
      <w:r>
        <w:t>o</w:t>
      </w:r>
      <w:r>
        <w:rPr>
          <w:spacing w:val="3"/>
        </w:rPr>
        <w:t>j</w:t>
      </w:r>
      <w:r>
        <w:t>ar</w:t>
      </w:r>
      <w:r>
        <w:rPr>
          <w:spacing w:val="-2"/>
        </w:rPr>
        <w:t>z</w:t>
      </w:r>
      <w:r>
        <w:t xml:space="preserve">y </w:t>
      </w:r>
      <w:r>
        <w:rPr>
          <w:spacing w:val="22"/>
        </w:rPr>
        <w:t xml:space="preserve"> </w:t>
      </w:r>
      <w:r>
        <w:t>pods</w:t>
      </w:r>
      <w:r>
        <w:rPr>
          <w:spacing w:val="1"/>
        </w:rPr>
        <w:t>t</w:t>
      </w:r>
      <w:r>
        <w:t>a</w:t>
      </w:r>
      <w:r>
        <w:rPr>
          <w:spacing w:val="-1"/>
        </w:rPr>
        <w:t>w</w:t>
      </w:r>
      <w:r>
        <w:t>o</w:t>
      </w:r>
      <w:r>
        <w:rPr>
          <w:spacing w:val="-1"/>
        </w:rPr>
        <w:t>w</w:t>
      </w:r>
      <w:r>
        <w:t xml:space="preserve">e </w:t>
      </w:r>
      <w:r>
        <w:rPr>
          <w:spacing w:val="24"/>
        </w:rPr>
        <w:t xml:space="preserve"> </w:t>
      </w:r>
      <w:r>
        <w:t>pro</w:t>
      </w:r>
      <w:r>
        <w:rPr>
          <w:spacing w:val="1"/>
        </w:rPr>
        <w:t>t</w:t>
      </w:r>
      <w:r>
        <w:t>o</w:t>
      </w:r>
      <w:r>
        <w:rPr>
          <w:spacing w:val="-3"/>
        </w:rPr>
        <w:t>k</w:t>
      </w:r>
      <w:r>
        <w:t>o</w:t>
      </w:r>
      <w:r>
        <w:rPr>
          <w:spacing w:val="1"/>
        </w:rPr>
        <w:t>ł</w:t>
      </w:r>
      <w:r>
        <w:t xml:space="preserve">y </w:t>
      </w:r>
      <w:r>
        <w:rPr>
          <w:spacing w:val="22"/>
        </w:rPr>
        <w:t xml:space="preserve"> </w:t>
      </w:r>
      <w:r>
        <w:t>s</w:t>
      </w:r>
      <w:r>
        <w:rPr>
          <w:spacing w:val="1"/>
        </w:rPr>
        <w:t>i</w:t>
      </w:r>
      <w:r>
        <w:t>ec</w:t>
      </w:r>
      <w:r>
        <w:rPr>
          <w:spacing w:val="1"/>
        </w:rPr>
        <w:t>i</w:t>
      </w:r>
      <w:r>
        <w:t>o</w:t>
      </w:r>
      <w:r>
        <w:rPr>
          <w:spacing w:val="-1"/>
        </w:rPr>
        <w:t>w</w:t>
      </w:r>
      <w:r>
        <w:t xml:space="preserve">e </w:t>
      </w:r>
      <w:r>
        <w:rPr>
          <w:spacing w:val="24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CP</w:t>
      </w:r>
      <w:r>
        <w:rPr>
          <w:spacing w:val="1"/>
        </w:rPr>
        <w:t>/</w:t>
      </w:r>
      <w:r>
        <w:rPr>
          <w:spacing w:val="-4"/>
        </w:rPr>
        <w:t>I</w:t>
      </w:r>
      <w:r>
        <w:rPr>
          <w:spacing w:val="-1"/>
        </w:rPr>
        <w:t>P</w:t>
      </w:r>
      <w:r>
        <w:t xml:space="preserve">, </w:t>
      </w:r>
      <w:r>
        <w:rPr>
          <w:spacing w:val="24"/>
        </w:rPr>
        <w:t xml:space="preserve"> </w:t>
      </w:r>
      <w:r>
        <w:t>po</w:t>
      </w:r>
      <w:r>
        <w:rPr>
          <w:spacing w:val="1"/>
        </w:rPr>
        <w:t>t</w:t>
      </w:r>
      <w:r>
        <w:t xml:space="preserve">rafi </w:t>
      </w:r>
      <w:r>
        <w:rPr>
          <w:spacing w:val="23"/>
        </w:rPr>
        <w:t xml:space="preserve"> </w:t>
      </w:r>
      <w:r>
        <w:t>schara</w:t>
      </w:r>
      <w:r>
        <w:rPr>
          <w:spacing w:val="-3"/>
        </w:rPr>
        <w:t>k</w:t>
      </w:r>
      <w:r>
        <w:rPr>
          <w:spacing w:val="1"/>
        </w:rPr>
        <w:t>t</w:t>
      </w:r>
      <w:r>
        <w:t>er</w:t>
      </w:r>
      <w:r>
        <w:rPr>
          <w:spacing w:val="-3"/>
        </w:rPr>
        <w:t>y</w:t>
      </w:r>
      <w:r>
        <w:rPr>
          <w:spacing w:val="-2"/>
        </w:rPr>
        <w:t>z</w:t>
      </w:r>
      <w:r>
        <w:t>o</w:t>
      </w:r>
      <w:r>
        <w:rPr>
          <w:spacing w:val="-1"/>
        </w:rPr>
        <w:t>w</w:t>
      </w:r>
      <w:r>
        <w:t xml:space="preserve">ać sposób </w:t>
      </w:r>
      <w:r>
        <w:rPr>
          <w:spacing w:val="-3"/>
        </w:rPr>
        <w:t>k</w:t>
      </w:r>
      <w:r>
        <w:t>o</w:t>
      </w:r>
      <w:r>
        <w:rPr>
          <w:spacing w:val="-4"/>
        </w:rPr>
        <w:t>m</w:t>
      </w:r>
      <w:r>
        <w:t>un</w:t>
      </w:r>
      <w:r>
        <w:rPr>
          <w:spacing w:val="1"/>
        </w:rPr>
        <w:t>i</w:t>
      </w:r>
      <w:r>
        <w:rPr>
          <w:spacing w:val="-3"/>
        </w:rPr>
        <w:t>k</w:t>
      </w:r>
      <w:r>
        <w:t>ac</w:t>
      </w:r>
      <w:r>
        <w:rPr>
          <w:spacing w:val="3"/>
        </w:rPr>
        <w:t>j</w:t>
      </w:r>
      <w:r>
        <w:t>i</w:t>
      </w:r>
      <w:r>
        <w:rPr>
          <w:spacing w:val="1"/>
        </w:rPr>
        <w:t xml:space="preserve"> </w:t>
      </w:r>
      <w:r>
        <w:t>pr</w:t>
      </w:r>
      <w:r>
        <w:rPr>
          <w:spacing w:val="-2"/>
        </w:rPr>
        <w:t>z</w:t>
      </w:r>
      <w:r>
        <w:t>y</w:t>
      </w:r>
      <w:r>
        <w:rPr>
          <w:spacing w:val="-3"/>
        </w:rPr>
        <w:t xml:space="preserve"> </w:t>
      </w:r>
      <w:r>
        <w:t>u</w:t>
      </w:r>
      <w:r>
        <w:rPr>
          <w:spacing w:val="-2"/>
        </w:rPr>
        <w:t>ż</w:t>
      </w:r>
      <w:r>
        <w:rPr>
          <w:spacing w:val="-3"/>
        </w:rPr>
        <w:t>y</w:t>
      </w:r>
      <w:r>
        <w:t>c</w:t>
      </w:r>
      <w:r>
        <w:rPr>
          <w:spacing w:val="1"/>
        </w:rPr>
        <w:t>i</w:t>
      </w:r>
      <w:r>
        <w:t xml:space="preserve">u </w:t>
      </w:r>
      <w:r>
        <w:rPr>
          <w:spacing w:val="1"/>
        </w:rPr>
        <w:t>T</w:t>
      </w:r>
      <w:r>
        <w:rPr>
          <w:spacing w:val="-1"/>
        </w:rPr>
        <w:t>C</w:t>
      </w:r>
      <w:r>
        <w:t>P</w:t>
      </w:r>
      <w:r>
        <w:rPr>
          <w:spacing w:val="-1"/>
        </w:rPr>
        <w:t xml:space="preserve"> </w:t>
      </w:r>
      <w:r>
        <w:t>i</w:t>
      </w:r>
      <w:r>
        <w:rPr>
          <w:spacing w:val="1"/>
        </w:rPr>
        <w:t xml:space="preserve"> </w:t>
      </w:r>
      <w:r>
        <w:rPr>
          <w:spacing w:val="-1"/>
        </w:rPr>
        <w:t>UDP</w:t>
      </w:r>
      <w:r>
        <w:t>.</w:t>
      </w:r>
    </w:p>
    <w:p w:rsidR="007B7667" w:rsidRDefault="007B7667" w:rsidP="007B7667">
      <w:pPr>
        <w:pStyle w:val="Tekstpodstawowy"/>
        <w:kinsoku w:val="0"/>
        <w:overflowPunct w:val="0"/>
        <w:spacing w:line="249" w:lineRule="exact"/>
        <w:ind w:left="177"/>
      </w:pPr>
      <w:r>
        <w:rPr>
          <w:spacing w:val="-1"/>
        </w:rPr>
        <w:t>PE</w:t>
      </w:r>
      <w:r>
        <w:rPr>
          <w:spacing w:val="1"/>
        </w:rPr>
        <w:t>K</w:t>
      </w:r>
      <w:r>
        <w:t xml:space="preserve">_W10  </w:t>
      </w:r>
      <w:r>
        <w:rPr>
          <w:spacing w:val="22"/>
        </w:rPr>
        <w:t xml:space="preserve"> </w:t>
      </w:r>
      <w:r>
        <w:t xml:space="preserve">–  </w:t>
      </w:r>
      <w:r>
        <w:rPr>
          <w:spacing w:val="7"/>
        </w:rPr>
        <w:t xml:space="preserve"> </w:t>
      </w:r>
      <w:r>
        <w:rPr>
          <w:spacing w:val="-2"/>
        </w:rPr>
        <w:t>z</w:t>
      </w:r>
      <w:r>
        <w:t xml:space="preserve">na </w:t>
      </w:r>
      <w:r>
        <w:rPr>
          <w:spacing w:val="39"/>
        </w:rPr>
        <w:t xml:space="preserve"> </w:t>
      </w:r>
      <w:r>
        <w:t>fun</w:t>
      </w:r>
      <w:r>
        <w:rPr>
          <w:spacing w:val="-3"/>
        </w:rPr>
        <w:t>k</w:t>
      </w:r>
      <w:r>
        <w:t>c</w:t>
      </w:r>
      <w:r>
        <w:rPr>
          <w:spacing w:val="3"/>
        </w:rPr>
        <w:t>j</w:t>
      </w:r>
      <w:r>
        <w:t xml:space="preserve">e </w:t>
      </w:r>
      <w:r>
        <w:rPr>
          <w:spacing w:val="39"/>
        </w:rPr>
        <w:t xml:space="preserve"> </w:t>
      </w:r>
      <w:r>
        <w:t>s</w:t>
      </w:r>
      <w:r>
        <w:rPr>
          <w:spacing w:val="-3"/>
        </w:rPr>
        <w:t>y</w:t>
      </w:r>
      <w:r>
        <w:t>s</w:t>
      </w:r>
      <w:r>
        <w:rPr>
          <w:spacing w:val="1"/>
        </w:rPr>
        <w:t>t</w:t>
      </w:r>
      <w:r>
        <w:t>e</w:t>
      </w:r>
      <w:r>
        <w:rPr>
          <w:spacing w:val="-4"/>
        </w:rPr>
        <w:t>m</w:t>
      </w:r>
      <w:r>
        <w:t>o</w:t>
      </w:r>
      <w:r>
        <w:rPr>
          <w:spacing w:val="-1"/>
        </w:rPr>
        <w:t>w</w:t>
      </w:r>
      <w:r>
        <w:t xml:space="preserve">e </w:t>
      </w:r>
      <w:r>
        <w:rPr>
          <w:spacing w:val="39"/>
        </w:rPr>
        <w:t xml:space="preserve"> </w:t>
      </w:r>
      <w:r>
        <w:t>do</w:t>
      </w:r>
      <w:r>
        <w:rPr>
          <w:spacing w:val="1"/>
        </w:rPr>
        <w:t>t</w:t>
      </w:r>
      <w:r>
        <w:rPr>
          <w:spacing w:val="-3"/>
        </w:rPr>
        <w:t>y</w:t>
      </w:r>
      <w:r>
        <w:t>c</w:t>
      </w:r>
      <w:r>
        <w:rPr>
          <w:spacing w:val="-2"/>
        </w:rPr>
        <w:t>z</w:t>
      </w:r>
      <w:r>
        <w:t xml:space="preserve">ące </w:t>
      </w:r>
      <w:r>
        <w:rPr>
          <w:spacing w:val="36"/>
        </w:rPr>
        <w:t xml:space="preserve"> </w:t>
      </w:r>
      <w:r>
        <w:rPr>
          <w:spacing w:val="-3"/>
        </w:rPr>
        <w:t>g</w:t>
      </w:r>
      <w:r>
        <w:t>n</w:t>
      </w:r>
      <w:r>
        <w:rPr>
          <w:spacing w:val="1"/>
        </w:rPr>
        <w:t>i</w:t>
      </w:r>
      <w:r>
        <w:t>a</w:t>
      </w:r>
      <w:r>
        <w:rPr>
          <w:spacing w:val="-2"/>
        </w:rPr>
        <w:t>z</w:t>
      </w:r>
      <w:r>
        <w:t xml:space="preserve">dek </w:t>
      </w:r>
      <w:r>
        <w:rPr>
          <w:spacing w:val="34"/>
        </w:rPr>
        <w:t xml:space="preserve"> </w:t>
      </w:r>
      <w:r>
        <w:t>s</w:t>
      </w:r>
      <w:r>
        <w:rPr>
          <w:spacing w:val="1"/>
        </w:rPr>
        <w:t>i</w:t>
      </w:r>
      <w:r>
        <w:t>ec</w:t>
      </w:r>
      <w:r>
        <w:rPr>
          <w:spacing w:val="1"/>
        </w:rPr>
        <w:t>i</w:t>
      </w:r>
      <w:r>
        <w:t>o</w:t>
      </w:r>
      <w:r>
        <w:rPr>
          <w:spacing w:val="-1"/>
        </w:rPr>
        <w:t>w</w:t>
      </w:r>
      <w:r>
        <w:rPr>
          <w:spacing w:val="-3"/>
        </w:rPr>
        <w:t>y</w:t>
      </w:r>
      <w:r>
        <w:t xml:space="preserve">ch </w:t>
      </w:r>
      <w:r>
        <w:rPr>
          <w:spacing w:val="36"/>
        </w:rPr>
        <w:t xml:space="preserve"> </w:t>
      </w:r>
      <w:r>
        <w:t>po</w:t>
      </w:r>
      <w:r>
        <w:rPr>
          <w:spacing w:val="-2"/>
        </w:rPr>
        <w:t>z</w:t>
      </w:r>
      <w:r>
        <w:rPr>
          <w:spacing w:val="-1"/>
        </w:rPr>
        <w:t>w</w:t>
      </w:r>
      <w:r>
        <w:t>a</w:t>
      </w:r>
      <w:r>
        <w:rPr>
          <w:spacing w:val="1"/>
        </w:rPr>
        <w:t>l</w:t>
      </w:r>
      <w:r>
        <w:t>a</w:t>
      </w:r>
      <w:r>
        <w:rPr>
          <w:spacing w:val="3"/>
        </w:rPr>
        <w:t>j</w:t>
      </w:r>
      <w:r>
        <w:t xml:space="preserve">ące </w:t>
      </w:r>
      <w:r>
        <w:rPr>
          <w:spacing w:val="36"/>
        </w:rPr>
        <w:t xml:space="preserve"> </w:t>
      </w:r>
      <w:r>
        <w:t xml:space="preserve">na </w:t>
      </w:r>
      <w:r>
        <w:rPr>
          <w:spacing w:val="36"/>
        </w:rPr>
        <w:t xml:space="preserve"> </w:t>
      </w:r>
      <w:r>
        <w:t>p</w:t>
      </w:r>
      <w:r>
        <w:rPr>
          <w:spacing w:val="1"/>
        </w:rPr>
        <w:t>i</w:t>
      </w:r>
      <w:r>
        <w:t>san</w:t>
      </w:r>
      <w:r>
        <w:rPr>
          <w:spacing w:val="1"/>
        </w:rPr>
        <w:t>i</w:t>
      </w:r>
      <w:r>
        <w:t>e</w:t>
      </w:r>
    </w:p>
    <w:p w:rsidR="007B7667" w:rsidRDefault="007B7667" w:rsidP="007B7667">
      <w:pPr>
        <w:pStyle w:val="Tekstpodstawowy"/>
        <w:kinsoku w:val="0"/>
        <w:overflowPunct w:val="0"/>
        <w:spacing w:line="252" w:lineRule="exact"/>
        <w:ind w:left="1605"/>
      </w:pPr>
      <w:r>
        <w:t>pro</w:t>
      </w:r>
      <w:r>
        <w:rPr>
          <w:spacing w:val="-3"/>
        </w:rPr>
        <w:t>g</w:t>
      </w:r>
      <w:r>
        <w:t>ra</w:t>
      </w:r>
      <w:r>
        <w:rPr>
          <w:spacing w:val="-4"/>
        </w:rPr>
        <w:t>m</w:t>
      </w:r>
      <w:r>
        <w:t>ów</w:t>
      </w:r>
      <w:r>
        <w:rPr>
          <w:spacing w:val="-1"/>
        </w:rPr>
        <w:t xml:space="preserve"> </w:t>
      </w:r>
      <w:r>
        <w:t>s</w:t>
      </w:r>
      <w:r>
        <w:rPr>
          <w:spacing w:val="1"/>
        </w:rPr>
        <w:t>i</w:t>
      </w:r>
      <w:r>
        <w:t>ec</w:t>
      </w:r>
      <w:r>
        <w:rPr>
          <w:spacing w:val="1"/>
        </w:rPr>
        <w:t>i</w:t>
      </w:r>
      <w:r>
        <w:t>o</w:t>
      </w:r>
      <w:r>
        <w:rPr>
          <w:spacing w:val="-1"/>
        </w:rPr>
        <w:t>w</w:t>
      </w:r>
      <w:r>
        <w:rPr>
          <w:spacing w:val="-3"/>
        </w:rPr>
        <w:t>y</w:t>
      </w:r>
      <w:r>
        <w:t>ch</w:t>
      </w:r>
    </w:p>
    <w:p w:rsidR="007B7667" w:rsidRDefault="007B7667" w:rsidP="007B7667">
      <w:pPr>
        <w:pStyle w:val="Tekstpodstawowy"/>
        <w:kinsoku w:val="0"/>
        <w:overflowPunct w:val="0"/>
        <w:spacing w:before="1"/>
        <w:ind w:left="177"/>
      </w:pPr>
      <w:r>
        <w:rPr>
          <w:spacing w:val="-1"/>
        </w:rPr>
        <w:t>PE</w:t>
      </w:r>
      <w:r>
        <w:rPr>
          <w:spacing w:val="1"/>
        </w:rPr>
        <w:t>K</w:t>
      </w:r>
      <w:r>
        <w:t xml:space="preserve">_W11  </w:t>
      </w:r>
      <w:r>
        <w:rPr>
          <w:spacing w:val="22"/>
        </w:rPr>
        <w:t xml:space="preserve"> </w:t>
      </w:r>
      <w:r>
        <w:t xml:space="preserve">–  </w:t>
      </w:r>
      <w:r>
        <w:rPr>
          <w:spacing w:val="7"/>
        </w:rPr>
        <w:t xml:space="preserve"> </w:t>
      </w:r>
      <w:r>
        <w:rPr>
          <w:spacing w:val="-2"/>
        </w:rPr>
        <w:t>z</w:t>
      </w:r>
      <w:r>
        <w:t xml:space="preserve">na </w:t>
      </w:r>
      <w:r>
        <w:rPr>
          <w:spacing w:val="-4"/>
        </w:rPr>
        <w:t>m</w:t>
      </w:r>
      <w:r>
        <w:t>odel</w:t>
      </w:r>
      <w:r>
        <w:rPr>
          <w:spacing w:val="1"/>
        </w:rPr>
        <w:t xml:space="preserve"> </w:t>
      </w:r>
      <w:r>
        <w:t>d</w:t>
      </w:r>
      <w:r>
        <w:rPr>
          <w:spacing w:val="-2"/>
        </w:rPr>
        <w:t>z</w:t>
      </w:r>
      <w:r>
        <w:rPr>
          <w:spacing w:val="1"/>
        </w:rPr>
        <w:t>i</w:t>
      </w:r>
      <w:r>
        <w:t>a</w:t>
      </w:r>
      <w:r>
        <w:rPr>
          <w:spacing w:val="1"/>
        </w:rPr>
        <w:t>ł</w:t>
      </w:r>
      <w:r>
        <w:t>an</w:t>
      </w:r>
      <w:r>
        <w:rPr>
          <w:spacing w:val="1"/>
        </w:rPr>
        <w:t>i</w:t>
      </w:r>
      <w:r>
        <w:t xml:space="preserve">a </w:t>
      </w:r>
      <w:r>
        <w:rPr>
          <w:spacing w:val="-3"/>
        </w:rPr>
        <w:t>k</w:t>
      </w:r>
      <w:r>
        <w:rPr>
          <w:spacing w:val="1"/>
        </w:rPr>
        <w:t>li</w:t>
      </w:r>
      <w:r>
        <w:t>en</w:t>
      </w:r>
      <w:r>
        <w:rPr>
          <w:spacing w:val="1"/>
        </w:rPr>
        <w:t>t</w:t>
      </w:r>
      <w:r>
        <w:rPr>
          <w:spacing w:val="-4"/>
        </w:rPr>
        <w:t>-</w:t>
      </w:r>
      <w:r>
        <w:t>ser</w:t>
      </w:r>
      <w:r>
        <w:rPr>
          <w:spacing w:val="-1"/>
        </w:rPr>
        <w:t>w</w:t>
      </w:r>
      <w:r>
        <w:t>er</w:t>
      </w:r>
      <w:r>
        <w:rPr>
          <w:spacing w:val="1"/>
        </w:rPr>
        <w:t xml:space="preserve"> </w:t>
      </w:r>
      <w:r>
        <w:t>oraz</w:t>
      </w:r>
      <w:r>
        <w:rPr>
          <w:spacing w:val="-2"/>
        </w:rPr>
        <w:t xml:space="preserve"> </w:t>
      </w:r>
      <w:proofErr w:type="spellStart"/>
      <w:r>
        <w:t>peer</w:t>
      </w:r>
      <w:r>
        <w:rPr>
          <w:spacing w:val="-4"/>
        </w:rPr>
        <w:t>-</w:t>
      </w:r>
      <w:r>
        <w:rPr>
          <w:spacing w:val="1"/>
        </w:rPr>
        <w:t>t</w:t>
      </w:r>
      <w:r>
        <w:t>o</w:t>
      </w:r>
      <w:r>
        <w:rPr>
          <w:spacing w:val="-4"/>
        </w:rPr>
        <w:t>-</w:t>
      </w:r>
      <w:r>
        <w:t>peer</w:t>
      </w:r>
      <w:proofErr w:type="spellEnd"/>
    </w:p>
    <w:p w:rsidR="007B7667" w:rsidRDefault="007B7667" w:rsidP="007B7667">
      <w:pPr>
        <w:pStyle w:val="Tekstpodstawowy"/>
        <w:kinsoku w:val="0"/>
        <w:overflowPunct w:val="0"/>
        <w:spacing w:before="1" w:line="254" w:lineRule="exact"/>
        <w:ind w:left="1605" w:right="188" w:hanging="1428"/>
      </w:pPr>
      <w:r>
        <w:rPr>
          <w:spacing w:val="-1"/>
        </w:rPr>
        <w:t>PE</w:t>
      </w:r>
      <w:r>
        <w:rPr>
          <w:spacing w:val="1"/>
        </w:rPr>
        <w:t>K</w:t>
      </w:r>
      <w:r>
        <w:t xml:space="preserve">_W12  </w:t>
      </w:r>
      <w:r>
        <w:rPr>
          <w:spacing w:val="22"/>
        </w:rPr>
        <w:t xml:space="preserve"> </w:t>
      </w:r>
      <w:r>
        <w:t xml:space="preserve">–  </w:t>
      </w:r>
      <w:r>
        <w:rPr>
          <w:spacing w:val="7"/>
        </w:rPr>
        <w:t xml:space="preserve"> </w:t>
      </w:r>
      <w:r>
        <w:rPr>
          <w:spacing w:val="-2"/>
        </w:rPr>
        <w:t>z</w:t>
      </w:r>
      <w:r>
        <w:t>na</w:t>
      </w:r>
      <w:r>
        <w:rPr>
          <w:spacing w:val="29"/>
        </w:rPr>
        <w:t xml:space="preserve"> </w:t>
      </w:r>
      <w:r>
        <w:t>sposób</w:t>
      </w:r>
      <w:r>
        <w:rPr>
          <w:spacing w:val="29"/>
        </w:rPr>
        <w:t xml:space="preserve"> </w:t>
      </w:r>
      <w:r>
        <w:t>d</w:t>
      </w:r>
      <w:r>
        <w:rPr>
          <w:spacing w:val="-2"/>
        </w:rPr>
        <w:t>z</w:t>
      </w:r>
      <w:r>
        <w:rPr>
          <w:spacing w:val="1"/>
        </w:rPr>
        <w:t>i</w:t>
      </w:r>
      <w:r>
        <w:t>a</w:t>
      </w:r>
      <w:r>
        <w:rPr>
          <w:spacing w:val="1"/>
        </w:rPr>
        <w:t>ł</w:t>
      </w:r>
      <w:r>
        <w:t>an</w:t>
      </w:r>
      <w:r>
        <w:rPr>
          <w:spacing w:val="1"/>
        </w:rPr>
        <w:t>i</w:t>
      </w:r>
      <w:r>
        <w:t>a</w:t>
      </w:r>
      <w:r>
        <w:rPr>
          <w:spacing w:val="27"/>
        </w:rPr>
        <w:t xml:space="preserve"> </w:t>
      </w:r>
      <w:r>
        <w:rPr>
          <w:spacing w:val="-2"/>
        </w:rPr>
        <w:t>z</w:t>
      </w:r>
      <w:r>
        <w:t>da</w:t>
      </w:r>
      <w:r>
        <w:rPr>
          <w:spacing w:val="1"/>
        </w:rPr>
        <w:t>l</w:t>
      </w:r>
      <w:r>
        <w:t>n</w:t>
      </w:r>
      <w:r>
        <w:rPr>
          <w:spacing w:val="-3"/>
        </w:rPr>
        <w:t>y</w:t>
      </w:r>
      <w:r>
        <w:t>ch</w:t>
      </w:r>
      <w:r>
        <w:rPr>
          <w:spacing w:val="26"/>
        </w:rPr>
        <w:t xml:space="preserve"> </w:t>
      </w:r>
      <w:r>
        <w:rPr>
          <w:spacing w:val="-1"/>
        </w:rPr>
        <w:t>w</w:t>
      </w:r>
      <w:r>
        <w:rPr>
          <w:spacing w:val="-3"/>
        </w:rPr>
        <w:t>y</w:t>
      </w:r>
      <w:r>
        <w:rPr>
          <w:spacing w:val="-1"/>
        </w:rPr>
        <w:t>w</w:t>
      </w:r>
      <w:r>
        <w:t>o</w:t>
      </w:r>
      <w:r>
        <w:rPr>
          <w:spacing w:val="1"/>
        </w:rPr>
        <w:t>ł</w:t>
      </w:r>
      <w:r>
        <w:t>ań</w:t>
      </w:r>
      <w:r>
        <w:rPr>
          <w:spacing w:val="26"/>
        </w:rPr>
        <w:t xml:space="preserve"> </w:t>
      </w:r>
      <w:r>
        <w:t>fun</w:t>
      </w:r>
      <w:r>
        <w:rPr>
          <w:spacing w:val="-3"/>
        </w:rPr>
        <w:t>k</w:t>
      </w:r>
      <w:r>
        <w:t>c</w:t>
      </w:r>
      <w:r>
        <w:rPr>
          <w:spacing w:val="3"/>
        </w:rPr>
        <w:t>j</w:t>
      </w:r>
      <w:r>
        <w:t>i</w:t>
      </w:r>
      <w:r>
        <w:rPr>
          <w:spacing w:val="27"/>
        </w:rPr>
        <w:t xml:space="preserve"> </w:t>
      </w:r>
      <w:r>
        <w:t>(</w:t>
      </w:r>
      <w:r>
        <w:rPr>
          <w:spacing w:val="-1"/>
        </w:rPr>
        <w:t>RPC</w:t>
      </w:r>
      <w:r>
        <w:t>)</w:t>
      </w:r>
      <w:r>
        <w:rPr>
          <w:spacing w:val="27"/>
        </w:rPr>
        <w:t xml:space="preserve"> </w:t>
      </w:r>
      <w:r>
        <w:t>oraz</w:t>
      </w:r>
      <w:r>
        <w:rPr>
          <w:spacing w:val="24"/>
        </w:rPr>
        <w:t xml:space="preserve"> </w:t>
      </w:r>
      <w:r>
        <w:rPr>
          <w:spacing w:val="-4"/>
        </w:rPr>
        <w:t>m</w:t>
      </w:r>
      <w:r>
        <w:t>echan</w:t>
      </w:r>
      <w:r>
        <w:rPr>
          <w:spacing w:val="1"/>
        </w:rPr>
        <w:t>i</w:t>
      </w:r>
      <w:r>
        <w:rPr>
          <w:spacing w:val="-2"/>
        </w:rPr>
        <w:t>z</w:t>
      </w:r>
      <w:r>
        <w:rPr>
          <w:spacing w:val="-4"/>
        </w:rPr>
        <w:t>m</w:t>
      </w:r>
      <w:r>
        <w:t>ów</w:t>
      </w:r>
      <w:r>
        <w:rPr>
          <w:spacing w:val="25"/>
        </w:rPr>
        <w:t xml:space="preserve"> </w:t>
      </w:r>
      <w:r>
        <w:rPr>
          <w:spacing w:val="-1"/>
        </w:rPr>
        <w:t>w</w:t>
      </w:r>
      <w:r>
        <w:rPr>
          <w:spacing w:val="-3"/>
        </w:rPr>
        <w:t>y</w:t>
      </w:r>
      <w:r>
        <w:rPr>
          <w:spacing w:val="-4"/>
        </w:rPr>
        <w:t>m</w:t>
      </w:r>
      <w:r>
        <w:rPr>
          <w:spacing w:val="1"/>
        </w:rPr>
        <w:t>i</w:t>
      </w:r>
      <w:r>
        <w:t>any dan</w:t>
      </w:r>
      <w:r>
        <w:rPr>
          <w:spacing w:val="-3"/>
        </w:rPr>
        <w:t>y</w:t>
      </w:r>
      <w:r>
        <w:t xml:space="preserve">ch </w:t>
      </w:r>
      <w:r>
        <w:rPr>
          <w:spacing w:val="1"/>
        </w:rPr>
        <w:t>X</w:t>
      </w:r>
      <w:r>
        <w:rPr>
          <w:spacing w:val="-1"/>
        </w:rPr>
        <w:t>DR</w:t>
      </w:r>
      <w:r>
        <w:t>.</w:t>
      </w:r>
    </w:p>
    <w:p w:rsidR="007B7667" w:rsidRDefault="007B7667" w:rsidP="007B7667">
      <w:pPr>
        <w:kinsoku w:val="0"/>
        <w:overflowPunct w:val="0"/>
        <w:spacing w:before="13" w:line="240" w:lineRule="exact"/>
      </w:pPr>
    </w:p>
    <w:p w:rsidR="007B7667" w:rsidRDefault="007B7667" w:rsidP="007B7667">
      <w:pPr>
        <w:pStyle w:val="Nagwek21"/>
        <w:kinsoku w:val="0"/>
        <w:overflowPunct w:val="0"/>
        <w:spacing w:before="0"/>
        <w:ind w:left="177"/>
        <w:outlineLvl w:val="9"/>
        <w:rPr>
          <w:b w:val="0"/>
          <w:bCs w:val="0"/>
        </w:rPr>
      </w:pPr>
      <w:r>
        <w:t>Z</w:t>
      </w:r>
      <w:r>
        <w:rPr>
          <w:spacing w:val="-3"/>
        </w:rPr>
        <w:t xml:space="preserve"> </w:t>
      </w:r>
      <w:r>
        <w:rPr>
          <w:spacing w:val="-2"/>
        </w:rPr>
        <w:t>z</w:t>
      </w:r>
      <w:r>
        <w:t>a</w:t>
      </w:r>
      <w:r>
        <w:rPr>
          <w:spacing w:val="-1"/>
        </w:rPr>
        <w:t>k</w:t>
      </w:r>
      <w:r>
        <w:t>resu</w:t>
      </w:r>
      <w:r>
        <w:rPr>
          <w:spacing w:val="-1"/>
        </w:rPr>
        <w:t xml:space="preserve"> u</w:t>
      </w:r>
      <w:r>
        <w:rPr>
          <w:spacing w:val="1"/>
        </w:rPr>
        <w:t>mi</w:t>
      </w:r>
      <w:r>
        <w:t>ejęt</w:t>
      </w:r>
      <w:r>
        <w:rPr>
          <w:spacing w:val="-1"/>
        </w:rPr>
        <w:t>n</w:t>
      </w:r>
      <w:r>
        <w:t>ośc</w:t>
      </w:r>
      <w:r>
        <w:rPr>
          <w:spacing w:val="1"/>
        </w:rPr>
        <w:t>i</w:t>
      </w:r>
      <w:r>
        <w:t>:</w:t>
      </w:r>
    </w:p>
    <w:p w:rsidR="007B7667" w:rsidRDefault="007B7667" w:rsidP="007B7667">
      <w:pPr>
        <w:pStyle w:val="Tekstpodstawowy"/>
        <w:tabs>
          <w:tab w:val="left" w:pos="1322"/>
        </w:tabs>
        <w:kinsoku w:val="0"/>
        <w:overflowPunct w:val="0"/>
        <w:spacing w:line="250" w:lineRule="exact"/>
        <w:ind w:left="177"/>
      </w:pPr>
      <w:r>
        <w:rPr>
          <w:spacing w:val="-1"/>
        </w:rPr>
        <w:t>PE</w:t>
      </w:r>
      <w:r>
        <w:rPr>
          <w:spacing w:val="1"/>
        </w:rPr>
        <w:t>K</w:t>
      </w:r>
      <w:r>
        <w:t>_</w:t>
      </w:r>
      <w:r>
        <w:rPr>
          <w:spacing w:val="-1"/>
        </w:rPr>
        <w:t>U</w:t>
      </w:r>
      <w:r>
        <w:t>01</w:t>
      </w:r>
      <w:r>
        <w:tab/>
        <w:t xml:space="preserve">–  </w:t>
      </w:r>
      <w:r>
        <w:rPr>
          <w:spacing w:val="7"/>
        </w:rPr>
        <w:t xml:space="preserve"> </w:t>
      </w:r>
      <w:r>
        <w:t>po</w:t>
      </w:r>
      <w:r>
        <w:rPr>
          <w:spacing w:val="1"/>
        </w:rPr>
        <w:t>t</w:t>
      </w:r>
      <w:r>
        <w:t>rafi</w:t>
      </w:r>
      <w:r>
        <w:rPr>
          <w:spacing w:val="1"/>
        </w:rPr>
        <w:t xml:space="preserve"> </w:t>
      </w:r>
      <w:r>
        <w:t>nap</w:t>
      </w:r>
      <w:r>
        <w:rPr>
          <w:spacing w:val="1"/>
        </w:rPr>
        <w:t>i</w:t>
      </w:r>
      <w:r>
        <w:t>sać pro</w:t>
      </w:r>
      <w:r>
        <w:rPr>
          <w:spacing w:val="-3"/>
        </w:rPr>
        <w:t>g</w:t>
      </w:r>
      <w:r>
        <w:t>ram</w:t>
      </w:r>
      <w:r>
        <w:rPr>
          <w:spacing w:val="-4"/>
        </w:rPr>
        <w:t xml:space="preserve"> </w:t>
      </w:r>
      <w:r>
        <w:t>w</w:t>
      </w:r>
      <w:r>
        <w:rPr>
          <w:spacing w:val="-1"/>
        </w:rPr>
        <w:t xml:space="preserve"> </w:t>
      </w:r>
      <w:r>
        <w:rPr>
          <w:spacing w:val="3"/>
        </w:rPr>
        <w:t>j</w:t>
      </w:r>
      <w:r>
        <w:t>ę</w:t>
      </w:r>
      <w:r>
        <w:rPr>
          <w:spacing w:val="-2"/>
        </w:rPr>
        <w:t>z</w:t>
      </w:r>
      <w:r>
        <w:rPr>
          <w:spacing w:val="-3"/>
        </w:rPr>
        <w:t>yk</w:t>
      </w:r>
      <w:r>
        <w:t>u C</w:t>
      </w:r>
      <w:r>
        <w:rPr>
          <w:spacing w:val="-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urucho</w:t>
      </w:r>
      <w:r>
        <w:rPr>
          <w:spacing w:val="-4"/>
        </w:rPr>
        <w:t>m</w:t>
      </w:r>
      <w:r>
        <w:rPr>
          <w:spacing w:val="1"/>
        </w:rPr>
        <w:t>i</w:t>
      </w:r>
      <w:r>
        <w:t xml:space="preserve">ć </w:t>
      </w:r>
      <w:r>
        <w:rPr>
          <w:spacing w:val="-3"/>
        </w:rPr>
        <w:t>g</w:t>
      </w:r>
      <w:r>
        <w:t>o w</w:t>
      </w:r>
      <w:r>
        <w:rPr>
          <w:spacing w:val="-1"/>
        </w:rPr>
        <w:t xml:space="preserve"> </w:t>
      </w:r>
      <w:r>
        <w:t>środo</w:t>
      </w:r>
      <w:r>
        <w:rPr>
          <w:spacing w:val="-1"/>
        </w:rPr>
        <w:t>w</w:t>
      </w:r>
      <w:r>
        <w:rPr>
          <w:spacing w:val="1"/>
        </w:rPr>
        <w:t>i</w:t>
      </w:r>
      <w:r>
        <w:t>s</w:t>
      </w:r>
      <w:r>
        <w:rPr>
          <w:spacing w:val="-3"/>
        </w:rPr>
        <w:t>k</w:t>
      </w:r>
      <w:r>
        <w:t xml:space="preserve">u </w:t>
      </w:r>
      <w:r>
        <w:rPr>
          <w:spacing w:val="-1"/>
        </w:rPr>
        <w:t>UN</w:t>
      </w:r>
      <w:r>
        <w:rPr>
          <w:spacing w:val="-4"/>
        </w:rPr>
        <w:t>I</w:t>
      </w:r>
      <w:r>
        <w:rPr>
          <w:spacing w:val="1"/>
        </w:rPr>
        <w:t>X</w:t>
      </w:r>
      <w:r>
        <w:t>.</w:t>
      </w:r>
    </w:p>
    <w:p w:rsidR="007B7667" w:rsidRDefault="007B7667" w:rsidP="007B7667">
      <w:pPr>
        <w:pStyle w:val="Tekstpodstawowy"/>
        <w:tabs>
          <w:tab w:val="left" w:pos="1322"/>
        </w:tabs>
        <w:kinsoku w:val="0"/>
        <w:overflowPunct w:val="0"/>
        <w:spacing w:before="1" w:line="254" w:lineRule="exact"/>
        <w:ind w:left="1605" w:right="171" w:hanging="1428"/>
      </w:pPr>
      <w:r>
        <w:rPr>
          <w:spacing w:val="-1"/>
        </w:rPr>
        <w:t>PE</w:t>
      </w:r>
      <w:r>
        <w:rPr>
          <w:spacing w:val="1"/>
        </w:rPr>
        <w:t>K</w:t>
      </w:r>
      <w:r>
        <w:t>_</w:t>
      </w:r>
      <w:r>
        <w:rPr>
          <w:spacing w:val="-1"/>
        </w:rPr>
        <w:t>U</w:t>
      </w:r>
      <w:r>
        <w:t>02</w:t>
      </w:r>
      <w:r>
        <w:tab/>
        <w:t xml:space="preserve">–  </w:t>
      </w:r>
      <w:r>
        <w:rPr>
          <w:spacing w:val="7"/>
        </w:rPr>
        <w:t xml:space="preserve"> </w:t>
      </w:r>
      <w:r>
        <w:t>po</w:t>
      </w:r>
      <w:r>
        <w:rPr>
          <w:spacing w:val="1"/>
        </w:rPr>
        <w:t>t</w:t>
      </w:r>
      <w:r>
        <w:t>rafi</w:t>
      </w:r>
      <w:r>
        <w:rPr>
          <w:spacing w:val="22"/>
        </w:rPr>
        <w:t xml:space="preserve"> </w:t>
      </w:r>
      <w:r>
        <w:rPr>
          <w:spacing w:val="-3"/>
        </w:rPr>
        <w:t>k</w:t>
      </w:r>
      <w:r>
        <w:t>or</w:t>
      </w:r>
      <w:r>
        <w:rPr>
          <w:spacing w:val="-2"/>
        </w:rPr>
        <w:t>z</w:t>
      </w:r>
      <w:r>
        <w:rPr>
          <w:spacing w:val="-3"/>
        </w:rPr>
        <w:t>y</w:t>
      </w:r>
      <w:r>
        <w:t>s</w:t>
      </w:r>
      <w:r>
        <w:rPr>
          <w:spacing w:val="1"/>
        </w:rPr>
        <w:t>t</w:t>
      </w:r>
      <w:r>
        <w:t>ać</w:t>
      </w:r>
      <w:r>
        <w:rPr>
          <w:spacing w:val="19"/>
        </w:rPr>
        <w:t xml:space="preserve"> </w:t>
      </w:r>
      <w:r>
        <w:t>z</w:t>
      </w:r>
      <w:r>
        <w:rPr>
          <w:spacing w:val="17"/>
        </w:rPr>
        <w:t xml:space="preserve"> </w:t>
      </w:r>
      <w:r>
        <w:t>ed</w:t>
      </w:r>
      <w:r>
        <w:rPr>
          <w:spacing w:val="-3"/>
        </w:rPr>
        <w:t>y</w:t>
      </w:r>
      <w:r>
        <w:rPr>
          <w:spacing w:val="1"/>
        </w:rPr>
        <w:t>t</w:t>
      </w:r>
      <w:r>
        <w:t>orów</w:t>
      </w:r>
      <w:r>
        <w:rPr>
          <w:spacing w:val="18"/>
        </w:rPr>
        <w:t xml:space="preserve"> </w:t>
      </w:r>
      <w:r>
        <w:rPr>
          <w:spacing w:val="1"/>
        </w:rPr>
        <w:t>t</w:t>
      </w:r>
      <w:r>
        <w:t>e</w:t>
      </w:r>
      <w:r>
        <w:rPr>
          <w:spacing w:val="-3"/>
        </w:rPr>
        <w:t>k</w:t>
      </w:r>
      <w:r>
        <w:t>s</w:t>
      </w:r>
      <w:r>
        <w:rPr>
          <w:spacing w:val="1"/>
        </w:rPr>
        <w:t>t</w:t>
      </w:r>
      <w:r>
        <w:t>o</w:t>
      </w:r>
      <w:r>
        <w:rPr>
          <w:spacing w:val="-1"/>
        </w:rPr>
        <w:t>w</w:t>
      </w:r>
      <w:r>
        <w:rPr>
          <w:spacing w:val="-3"/>
        </w:rPr>
        <w:t>y</w:t>
      </w:r>
      <w:r>
        <w:t>ch</w:t>
      </w:r>
      <w:r>
        <w:rPr>
          <w:spacing w:val="19"/>
        </w:rPr>
        <w:t xml:space="preserve"> </w:t>
      </w:r>
      <w:r>
        <w:t>(</w:t>
      </w:r>
      <w:r>
        <w:rPr>
          <w:spacing w:val="-3"/>
        </w:rPr>
        <w:t>v</w:t>
      </w:r>
      <w:r>
        <w:rPr>
          <w:spacing w:val="1"/>
        </w:rPr>
        <w:t>i</w:t>
      </w:r>
      <w:r>
        <w:t>,</w:t>
      </w:r>
      <w:r>
        <w:rPr>
          <w:spacing w:val="19"/>
        </w:rPr>
        <w:t xml:space="preserve"> </w:t>
      </w:r>
      <w:proofErr w:type="spellStart"/>
      <w:r>
        <w:rPr>
          <w:spacing w:val="-3"/>
        </w:rPr>
        <w:t>v</w:t>
      </w:r>
      <w:r>
        <w:rPr>
          <w:spacing w:val="1"/>
        </w:rPr>
        <w:t>i</w:t>
      </w:r>
      <w:r>
        <w:rPr>
          <w:spacing w:val="-4"/>
        </w:rPr>
        <w:t>m</w:t>
      </w:r>
      <w:proofErr w:type="spellEnd"/>
      <w:r>
        <w:t>),</w:t>
      </w:r>
      <w:r>
        <w:rPr>
          <w:spacing w:val="19"/>
        </w:rPr>
        <w:t xml:space="preserve"> </w:t>
      </w:r>
      <w:r>
        <w:rPr>
          <w:spacing w:val="-3"/>
        </w:rPr>
        <w:t>k</w:t>
      </w:r>
      <w:r>
        <w:t>o</w:t>
      </w:r>
      <w:r>
        <w:rPr>
          <w:spacing w:val="-4"/>
        </w:rPr>
        <w:t>m</w:t>
      </w:r>
      <w:r>
        <w:t>p</w:t>
      </w:r>
      <w:r>
        <w:rPr>
          <w:spacing w:val="1"/>
        </w:rPr>
        <w:t>il</w:t>
      </w:r>
      <w:r>
        <w:t>a</w:t>
      </w:r>
      <w:r>
        <w:rPr>
          <w:spacing w:val="1"/>
        </w:rPr>
        <w:t>t</w:t>
      </w:r>
      <w:r>
        <w:t>ora</w:t>
      </w:r>
      <w:r>
        <w:rPr>
          <w:spacing w:val="19"/>
        </w:rPr>
        <w:t xml:space="preserve"> </w:t>
      </w:r>
      <w:r>
        <w:t>(</w:t>
      </w:r>
      <w:proofErr w:type="spellStart"/>
      <w:r>
        <w:rPr>
          <w:spacing w:val="-3"/>
        </w:rPr>
        <w:t>g</w:t>
      </w:r>
      <w:r>
        <w:t>cc</w:t>
      </w:r>
      <w:proofErr w:type="spellEnd"/>
      <w:r>
        <w:t>,</w:t>
      </w:r>
      <w:r>
        <w:rPr>
          <w:spacing w:val="19"/>
        </w:rPr>
        <w:t xml:space="preserve"> </w:t>
      </w:r>
      <w:r>
        <w:rPr>
          <w:spacing w:val="-3"/>
        </w:rPr>
        <w:t>g</w:t>
      </w:r>
      <w:r>
        <w:t>++),</w:t>
      </w:r>
      <w:r>
        <w:rPr>
          <w:spacing w:val="19"/>
        </w:rPr>
        <w:t xml:space="preserve"> </w:t>
      </w:r>
      <w:r>
        <w:t>pro</w:t>
      </w:r>
      <w:r>
        <w:rPr>
          <w:spacing w:val="-3"/>
        </w:rPr>
        <w:t>g</w:t>
      </w:r>
      <w:r>
        <w:t>ra</w:t>
      </w:r>
      <w:r>
        <w:rPr>
          <w:spacing w:val="-4"/>
        </w:rPr>
        <w:t>m</w:t>
      </w:r>
      <w:r>
        <w:t xml:space="preserve">u </w:t>
      </w:r>
      <w:r>
        <w:rPr>
          <w:spacing w:val="-4"/>
        </w:rPr>
        <w:t>m</w:t>
      </w:r>
      <w:r>
        <w:t>a</w:t>
      </w:r>
      <w:r>
        <w:rPr>
          <w:spacing w:val="-3"/>
        </w:rPr>
        <w:t>k</w:t>
      </w:r>
      <w:r>
        <w:t>e.</w:t>
      </w:r>
    </w:p>
    <w:p w:rsidR="007B7667" w:rsidRDefault="007B7667" w:rsidP="007B7667">
      <w:pPr>
        <w:pStyle w:val="Tekstpodstawowy"/>
        <w:tabs>
          <w:tab w:val="left" w:pos="1322"/>
        </w:tabs>
        <w:kinsoku w:val="0"/>
        <w:overflowPunct w:val="0"/>
        <w:spacing w:line="249" w:lineRule="exact"/>
        <w:ind w:left="177"/>
      </w:pPr>
      <w:r>
        <w:rPr>
          <w:spacing w:val="-1"/>
        </w:rPr>
        <w:t>PE</w:t>
      </w:r>
      <w:r>
        <w:rPr>
          <w:spacing w:val="1"/>
        </w:rPr>
        <w:t>K</w:t>
      </w:r>
      <w:r>
        <w:t>_</w:t>
      </w:r>
      <w:r>
        <w:rPr>
          <w:spacing w:val="-1"/>
        </w:rPr>
        <w:t>U</w:t>
      </w:r>
      <w:r>
        <w:t>03</w:t>
      </w:r>
      <w:r>
        <w:tab/>
        <w:t xml:space="preserve">–  </w:t>
      </w:r>
      <w:r>
        <w:rPr>
          <w:spacing w:val="7"/>
        </w:rPr>
        <w:t xml:space="preserve"> </w:t>
      </w:r>
      <w:r>
        <w:t>po</w:t>
      </w:r>
      <w:r>
        <w:rPr>
          <w:spacing w:val="1"/>
        </w:rPr>
        <w:t>t</w:t>
      </w:r>
      <w:r>
        <w:t>rafi</w:t>
      </w:r>
      <w:r>
        <w:rPr>
          <w:spacing w:val="10"/>
        </w:rPr>
        <w:t xml:space="preserve"> </w:t>
      </w:r>
      <w:r>
        <w:rPr>
          <w:spacing w:val="-1"/>
        </w:rPr>
        <w:t>w</w:t>
      </w:r>
      <w:r>
        <w:rPr>
          <w:spacing w:val="-3"/>
        </w:rPr>
        <w:t>yk</w:t>
      </w:r>
      <w:r>
        <w:t>or</w:t>
      </w:r>
      <w:r>
        <w:rPr>
          <w:spacing w:val="-2"/>
        </w:rPr>
        <w:t>z</w:t>
      </w:r>
      <w:r>
        <w:rPr>
          <w:spacing w:val="-3"/>
        </w:rPr>
        <w:t>y</w:t>
      </w:r>
      <w:r>
        <w:t>s</w:t>
      </w:r>
      <w:r>
        <w:rPr>
          <w:spacing w:val="1"/>
        </w:rPr>
        <w:t>t</w:t>
      </w:r>
      <w:r>
        <w:t>ać</w:t>
      </w:r>
      <w:r>
        <w:rPr>
          <w:spacing w:val="10"/>
        </w:rPr>
        <w:t xml:space="preserve"> </w:t>
      </w:r>
      <w:r>
        <w:t>fun</w:t>
      </w:r>
      <w:r>
        <w:rPr>
          <w:spacing w:val="-3"/>
        </w:rPr>
        <w:t>k</w:t>
      </w:r>
      <w:r>
        <w:t>c</w:t>
      </w:r>
      <w:r>
        <w:rPr>
          <w:spacing w:val="3"/>
        </w:rPr>
        <w:t>j</w:t>
      </w:r>
      <w:r>
        <w:t>e</w:t>
      </w:r>
      <w:r>
        <w:rPr>
          <w:spacing w:val="10"/>
        </w:rPr>
        <w:t xml:space="preserve"> </w:t>
      </w:r>
      <w:r>
        <w:t>s</w:t>
      </w:r>
      <w:r>
        <w:rPr>
          <w:spacing w:val="-3"/>
        </w:rPr>
        <w:t>y</w:t>
      </w:r>
      <w:r>
        <w:t>s</w:t>
      </w:r>
      <w:r>
        <w:rPr>
          <w:spacing w:val="1"/>
        </w:rPr>
        <w:t>t</w:t>
      </w:r>
      <w:r>
        <w:t>e</w:t>
      </w:r>
      <w:r>
        <w:rPr>
          <w:spacing w:val="-4"/>
        </w:rPr>
        <w:t>m</w:t>
      </w:r>
      <w:r>
        <w:t>o</w:t>
      </w:r>
      <w:r>
        <w:rPr>
          <w:spacing w:val="-1"/>
        </w:rPr>
        <w:t>w</w:t>
      </w:r>
      <w:r>
        <w:t>e</w:t>
      </w:r>
      <w:r>
        <w:rPr>
          <w:spacing w:val="10"/>
        </w:rPr>
        <w:t xml:space="preserve"> </w:t>
      </w:r>
      <w:r>
        <w:t>do</w:t>
      </w:r>
      <w:r>
        <w:rPr>
          <w:spacing w:val="9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w</w:t>
      </w:r>
      <w:r>
        <w:t>or</w:t>
      </w:r>
      <w:r>
        <w:rPr>
          <w:spacing w:val="-2"/>
        </w:rPr>
        <w:t>z</w:t>
      </w:r>
      <w:r>
        <w:t>en</w:t>
      </w:r>
      <w:r>
        <w:rPr>
          <w:spacing w:val="1"/>
        </w:rPr>
        <w:t>i</w:t>
      </w:r>
      <w:r>
        <w:t>a</w:t>
      </w:r>
      <w:r>
        <w:rPr>
          <w:spacing w:val="10"/>
        </w:rPr>
        <w:t xml:space="preserve"> </w:t>
      </w:r>
      <w:r>
        <w:t>no</w:t>
      </w:r>
      <w:r>
        <w:rPr>
          <w:spacing w:val="-1"/>
        </w:rPr>
        <w:t>w</w:t>
      </w:r>
      <w:r>
        <w:rPr>
          <w:spacing w:val="-3"/>
        </w:rPr>
        <w:t>y</w:t>
      </w:r>
      <w:r>
        <w:t>ch</w:t>
      </w:r>
      <w:r>
        <w:rPr>
          <w:spacing w:val="9"/>
        </w:rPr>
        <w:t xml:space="preserve"> </w:t>
      </w:r>
      <w:r>
        <w:t>procesów</w:t>
      </w:r>
      <w:r>
        <w:rPr>
          <w:spacing w:val="8"/>
        </w:rPr>
        <w:t xml:space="preserve"> </w:t>
      </w:r>
      <w:r>
        <w:t>i</w:t>
      </w:r>
      <w:r>
        <w:rPr>
          <w:spacing w:val="8"/>
        </w:rPr>
        <w:t xml:space="preserve"> </w:t>
      </w:r>
      <w:r>
        <w:rPr>
          <w:spacing w:val="-3"/>
        </w:rPr>
        <w:t>k</w:t>
      </w:r>
      <w:r>
        <w:t>o</w:t>
      </w:r>
      <w:r>
        <w:rPr>
          <w:spacing w:val="-4"/>
        </w:rPr>
        <w:t>m</w:t>
      </w:r>
      <w:r>
        <w:t>un</w:t>
      </w:r>
      <w:r>
        <w:rPr>
          <w:spacing w:val="1"/>
        </w:rPr>
        <w:t>i</w:t>
      </w:r>
      <w:r>
        <w:rPr>
          <w:spacing w:val="-3"/>
        </w:rPr>
        <w:t>k</w:t>
      </w:r>
      <w:r>
        <w:t>ac</w:t>
      </w:r>
      <w:r>
        <w:rPr>
          <w:spacing w:val="3"/>
        </w:rPr>
        <w:t>j</w:t>
      </w:r>
      <w:r>
        <w:t>i</w:t>
      </w:r>
    </w:p>
    <w:p w:rsidR="007B7667" w:rsidRDefault="007B7667" w:rsidP="007B7667">
      <w:pPr>
        <w:pStyle w:val="Tekstpodstawowy"/>
        <w:tabs>
          <w:tab w:val="left" w:pos="1322"/>
        </w:tabs>
        <w:kinsoku w:val="0"/>
        <w:overflowPunct w:val="0"/>
        <w:spacing w:before="5" w:line="252" w:lineRule="exact"/>
        <w:ind w:left="177" w:right="3392" w:firstLine="1428"/>
      </w:pPr>
      <w:r>
        <w:rPr>
          <w:spacing w:val="-4"/>
        </w:rPr>
        <w:t>m</w:t>
      </w:r>
      <w:r>
        <w:rPr>
          <w:spacing w:val="1"/>
        </w:rPr>
        <w:t>i</w:t>
      </w:r>
      <w:r>
        <w:t>ęd</w:t>
      </w:r>
      <w:r>
        <w:rPr>
          <w:spacing w:val="-2"/>
        </w:rPr>
        <w:t>z</w:t>
      </w:r>
      <w:r>
        <w:t>y</w:t>
      </w:r>
      <w:r>
        <w:rPr>
          <w:spacing w:val="-3"/>
        </w:rPr>
        <w:t xml:space="preserve"> </w:t>
      </w:r>
      <w:r>
        <w:t>n</w:t>
      </w:r>
      <w:r>
        <w:rPr>
          <w:spacing w:val="1"/>
        </w:rPr>
        <w:t>i</w:t>
      </w:r>
      <w:r>
        <w:rPr>
          <w:spacing w:val="-4"/>
        </w:rPr>
        <w:t>m</w:t>
      </w:r>
      <w:r>
        <w:t>i</w:t>
      </w:r>
      <w:r>
        <w:rPr>
          <w:spacing w:val="1"/>
        </w:rPr>
        <w:t xml:space="preserve"> </w:t>
      </w:r>
      <w:r>
        <w:t>(s</w:t>
      </w:r>
      <w:r>
        <w:rPr>
          <w:spacing w:val="1"/>
        </w:rPr>
        <w:t>t</w:t>
      </w:r>
      <w:r>
        <w:t>ru</w:t>
      </w:r>
      <w:r>
        <w:rPr>
          <w:spacing w:val="-4"/>
        </w:rPr>
        <w:t>m</w:t>
      </w:r>
      <w:r>
        <w:rPr>
          <w:spacing w:val="1"/>
        </w:rPr>
        <w:t>i</w:t>
      </w:r>
      <w:r>
        <w:t>en</w:t>
      </w:r>
      <w:r>
        <w:rPr>
          <w:spacing w:val="1"/>
        </w:rPr>
        <w:t>i</w:t>
      </w:r>
      <w:r>
        <w:t xml:space="preserve">e, </w:t>
      </w:r>
      <w:r>
        <w:rPr>
          <w:spacing w:val="-3"/>
        </w:rPr>
        <w:t>k</w:t>
      </w:r>
      <w:r>
        <w:t>o</w:t>
      </w:r>
      <w:r>
        <w:rPr>
          <w:spacing w:val="1"/>
        </w:rPr>
        <w:t>l</w:t>
      </w:r>
      <w:r>
        <w:t>e</w:t>
      </w:r>
      <w:r>
        <w:rPr>
          <w:spacing w:val="3"/>
        </w:rPr>
        <w:t>j</w:t>
      </w:r>
      <w:r>
        <w:rPr>
          <w:spacing w:val="-3"/>
        </w:rPr>
        <w:t>k</w:t>
      </w:r>
      <w:r>
        <w:rPr>
          <w:spacing w:val="1"/>
        </w:rPr>
        <w:t>i</w:t>
      </w:r>
      <w:r>
        <w:t>, pa</w:t>
      </w:r>
      <w:r>
        <w:rPr>
          <w:spacing w:val="-4"/>
        </w:rPr>
        <w:t>m</w:t>
      </w:r>
      <w:r>
        <w:rPr>
          <w:spacing w:val="1"/>
        </w:rPr>
        <w:t>i</w:t>
      </w:r>
      <w:r>
        <w:t xml:space="preserve">ęć </w:t>
      </w:r>
      <w:r>
        <w:rPr>
          <w:spacing w:val="-1"/>
        </w:rPr>
        <w:t>w</w:t>
      </w:r>
      <w:r>
        <w:t>spó</w:t>
      </w:r>
      <w:r>
        <w:rPr>
          <w:spacing w:val="1"/>
        </w:rPr>
        <w:t>l</w:t>
      </w:r>
      <w:r>
        <w:t xml:space="preserve">na) </w:t>
      </w:r>
      <w:r>
        <w:rPr>
          <w:spacing w:val="-1"/>
        </w:rPr>
        <w:t>PE</w:t>
      </w:r>
      <w:r>
        <w:rPr>
          <w:spacing w:val="1"/>
        </w:rPr>
        <w:t>K</w:t>
      </w:r>
      <w:r>
        <w:t>_</w:t>
      </w:r>
      <w:r>
        <w:rPr>
          <w:spacing w:val="-1"/>
        </w:rPr>
        <w:t>U</w:t>
      </w:r>
      <w:r>
        <w:t>04</w:t>
      </w:r>
      <w:r>
        <w:tab/>
        <w:t xml:space="preserve">–  </w:t>
      </w:r>
      <w:r>
        <w:rPr>
          <w:spacing w:val="7"/>
        </w:rPr>
        <w:t xml:space="preserve"> </w:t>
      </w:r>
      <w:r>
        <w:t>po</w:t>
      </w:r>
      <w:r>
        <w:rPr>
          <w:spacing w:val="1"/>
        </w:rPr>
        <w:t>t</w:t>
      </w:r>
      <w:r>
        <w:t>rafi</w:t>
      </w:r>
      <w:r>
        <w:rPr>
          <w:spacing w:val="1"/>
        </w:rPr>
        <w:t xml:space="preserve"> </w:t>
      </w:r>
      <w:r>
        <w:t>nap</w:t>
      </w:r>
      <w:r>
        <w:rPr>
          <w:spacing w:val="1"/>
        </w:rPr>
        <w:t>i</w:t>
      </w:r>
      <w:r>
        <w:t>sać ap</w:t>
      </w:r>
      <w:r>
        <w:rPr>
          <w:spacing w:val="1"/>
        </w:rPr>
        <w:t>li</w:t>
      </w:r>
      <w:r>
        <w:rPr>
          <w:spacing w:val="-3"/>
        </w:rPr>
        <w:t>k</w:t>
      </w:r>
      <w:r>
        <w:t>ac</w:t>
      </w:r>
      <w:r>
        <w:rPr>
          <w:spacing w:val="3"/>
        </w:rPr>
        <w:t>j</w:t>
      </w:r>
      <w:r>
        <w:t xml:space="preserve">ę </w:t>
      </w:r>
      <w:r>
        <w:rPr>
          <w:spacing w:val="-1"/>
        </w:rPr>
        <w:t>w</w:t>
      </w:r>
      <w:r>
        <w:rPr>
          <w:spacing w:val="1"/>
        </w:rPr>
        <w:t>i</w:t>
      </w:r>
      <w:r>
        <w:t>e</w:t>
      </w:r>
      <w:r>
        <w:rPr>
          <w:spacing w:val="1"/>
        </w:rPr>
        <w:t>l</w:t>
      </w:r>
      <w:r>
        <w:t>o</w:t>
      </w:r>
      <w:r>
        <w:rPr>
          <w:spacing w:val="-1"/>
        </w:rPr>
        <w:t>w</w:t>
      </w:r>
      <w:r>
        <w:t>ą</w:t>
      </w:r>
      <w:r>
        <w:rPr>
          <w:spacing w:val="1"/>
        </w:rPr>
        <w:t>t</w:t>
      </w:r>
      <w:r>
        <w:rPr>
          <w:spacing w:val="-3"/>
        </w:rPr>
        <w:t>k</w:t>
      </w:r>
      <w:r>
        <w:t>o</w:t>
      </w:r>
      <w:r>
        <w:rPr>
          <w:spacing w:val="-1"/>
        </w:rPr>
        <w:t>w</w:t>
      </w:r>
      <w:r>
        <w:t>ą</w:t>
      </w:r>
    </w:p>
    <w:p w:rsidR="007B7667" w:rsidRDefault="007B7667" w:rsidP="007B7667">
      <w:pPr>
        <w:pStyle w:val="Tekstpodstawowy"/>
        <w:tabs>
          <w:tab w:val="left" w:pos="1322"/>
        </w:tabs>
        <w:kinsoku w:val="0"/>
        <w:overflowPunct w:val="0"/>
        <w:spacing w:line="249" w:lineRule="exact"/>
        <w:ind w:left="177"/>
      </w:pPr>
      <w:r>
        <w:rPr>
          <w:spacing w:val="-1"/>
        </w:rPr>
        <w:t>PE</w:t>
      </w:r>
      <w:r>
        <w:rPr>
          <w:spacing w:val="1"/>
        </w:rPr>
        <w:t>K</w:t>
      </w:r>
      <w:r>
        <w:t>_</w:t>
      </w:r>
      <w:r>
        <w:rPr>
          <w:spacing w:val="-1"/>
        </w:rPr>
        <w:t>U</w:t>
      </w:r>
      <w:r>
        <w:t>05</w:t>
      </w:r>
      <w:r>
        <w:tab/>
        <w:t xml:space="preserve">–  </w:t>
      </w:r>
      <w:r>
        <w:rPr>
          <w:spacing w:val="7"/>
        </w:rPr>
        <w:t xml:space="preserve"> </w:t>
      </w:r>
      <w:r>
        <w:t>po</w:t>
      </w:r>
      <w:r>
        <w:rPr>
          <w:spacing w:val="1"/>
        </w:rPr>
        <w:t>t</w:t>
      </w:r>
      <w:r>
        <w:t xml:space="preserve">rafi  </w:t>
      </w:r>
      <w:r>
        <w:rPr>
          <w:spacing w:val="16"/>
        </w:rPr>
        <w:t xml:space="preserve"> </w:t>
      </w:r>
      <w:r>
        <w:rPr>
          <w:spacing w:val="-2"/>
        </w:rPr>
        <w:t>z</w:t>
      </w:r>
      <w:r>
        <w:t>ape</w:t>
      </w:r>
      <w:r>
        <w:rPr>
          <w:spacing w:val="-1"/>
        </w:rPr>
        <w:t>w</w:t>
      </w:r>
      <w:r>
        <w:t>n</w:t>
      </w:r>
      <w:r>
        <w:rPr>
          <w:spacing w:val="1"/>
        </w:rPr>
        <w:t>i</w:t>
      </w:r>
      <w:r>
        <w:t xml:space="preserve">ć  </w:t>
      </w:r>
      <w:r>
        <w:rPr>
          <w:spacing w:val="15"/>
        </w:rPr>
        <w:t xml:space="preserve"> </w:t>
      </w:r>
      <w:r>
        <w:rPr>
          <w:spacing w:val="-1"/>
        </w:rPr>
        <w:t>w</w:t>
      </w:r>
      <w:r>
        <w:rPr>
          <w:spacing w:val="1"/>
        </w:rPr>
        <w:t>ł</w:t>
      </w:r>
      <w:r>
        <w:t>aśc</w:t>
      </w:r>
      <w:r>
        <w:rPr>
          <w:spacing w:val="1"/>
        </w:rPr>
        <w:t>i</w:t>
      </w:r>
      <w:r>
        <w:rPr>
          <w:spacing w:val="-1"/>
        </w:rPr>
        <w:t>w</w:t>
      </w:r>
      <w:r>
        <w:t xml:space="preserve">ą  </w:t>
      </w:r>
      <w:r>
        <w:rPr>
          <w:spacing w:val="15"/>
        </w:rPr>
        <w:t xml:space="preserve"> </w:t>
      </w:r>
      <w:r>
        <w:t>s</w:t>
      </w:r>
      <w:r>
        <w:rPr>
          <w:spacing w:val="-3"/>
        </w:rPr>
        <w:t>y</w:t>
      </w:r>
      <w:r>
        <w:t>nchron</w:t>
      </w:r>
      <w:r>
        <w:rPr>
          <w:spacing w:val="1"/>
        </w:rPr>
        <w:t>i</w:t>
      </w:r>
      <w:r>
        <w:rPr>
          <w:spacing w:val="-2"/>
        </w:rPr>
        <w:t>z</w:t>
      </w:r>
      <w:r>
        <w:t>ac</w:t>
      </w:r>
      <w:r>
        <w:rPr>
          <w:spacing w:val="3"/>
        </w:rPr>
        <w:t>j</w:t>
      </w:r>
      <w:r>
        <w:t xml:space="preserve">ę  </w:t>
      </w:r>
      <w:r>
        <w:rPr>
          <w:spacing w:val="15"/>
        </w:rPr>
        <w:t xml:space="preserve"> </w:t>
      </w:r>
      <w:r>
        <w:t xml:space="preserve">procesów  </w:t>
      </w:r>
      <w:r>
        <w:rPr>
          <w:spacing w:val="11"/>
        </w:rPr>
        <w:t xml:space="preserve"> </w:t>
      </w:r>
      <w:r>
        <w:rPr>
          <w:spacing w:val="1"/>
        </w:rPr>
        <w:t>l</w:t>
      </w:r>
      <w:r>
        <w:t xml:space="preserve">ub  </w:t>
      </w:r>
      <w:r>
        <w:rPr>
          <w:spacing w:val="12"/>
        </w:rPr>
        <w:t xml:space="preserve"> </w:t>
      </w:r>
      <w:r>
        <w:rPr>
          <w:spacing w:val="-1"/>
        </w:rPr>
        <w:t>w</w:t>
      </w:r>
      <w:r>
        <w:t>ą</w:t>
      </w:r>
      <w:r>
        <w:rPr>
          <w:spacing w:val="1"/>
        </w:rPr>
        <w:t>t</w:t>
      </w:r>
      <w:r>
        <w:rPr>
          <w:spacing w:val="-3"/>
        </w:rPr>
        <w:t>k</w:t>
      </w:r>
      <w:r>
        <w:t xml:space="preserve">ów  </w:t>
      </w:r>
      <w:r>
        <w:rPr>
          <w:spacing w:val="11"/>
        </w:rPr>
        <w:t xml:space="preserve"> </w:t>
      </w:r>
      <w:r>
        <w:rPr>
          <w:spacing w:val="-2"/>
        </w:rPr>
        <w:t>z</w:t>
      </w:r>
      <w:r>
        <w:t xml:space="preserve">a  </w:t>
      </w:r>
      <w:r>
        <w:rPr>
          <w:spacing w:val="13"/>
        </w:rPr>
        <w:t xml:space="preserve"> </w:t>
      </w:r>
      <w:r>
        <w:t>po</w:t>
      </w:r>
      <w:r>
        <w:rPr>
          <w:spacing w:val="-4"/>
        </w:rPr>
        <w:t>m</w:t>
      </w:r>
      <w:r>
        <w:t>ocą</w:t>
      </w:r>
    </w:p>
    <w:p w:rsidR="007B7667" w:rsidRDefault="007B7667" w:rsidP="007B7667">
      <w:pPr>
        <w:pStyle w:val="Tekstpodstawowy"/>
        <w:kinsoku w:val="0"/>
        <w:overflowPunct w:val="0"/>
        <w:spacing w:before="1"/>
        <w:ind w:left="1605"/>
      </w:pPr>
      <w:r>
        <w:t>odpo</w:t>
      </w:r>
      <w:r>
        <w:rPr>
          <w:spacing w:val="-1"/>
        </w:rPr>
        <w:t>w</w:t>
      </w:r>
      <w:r>
        <w:rPr>
          <w:spacing w:val="1"/>
        </w:rPr>
        <w:t>i</w:t>
      </w:r>
      <w:r>
        <w:t>edn</w:t>
      </w:r>
      <w:r>
        <w:rPr>
          <w:spacing w:val="1"/>
        </w:rPr>
        <w:t>i</w:t>
      </w:r>
      <w:r>
        <w:t xml:space="preserve">ch </w:t>
      </w:r>
      <w:r>
        <w:rPr>
          <w:spacing w:val="-4"/>
        </w:rPr>
        <w:t>m</w:t>
      </w:r>
      <w:r>
        <w:t>echan</w:t>
      </w:r>
      <w:r>
        <w:rPr>
          <w:spacing w:val="1"/>
        </w:rPr>
        <w:t>i</w:t>
      </w:r>
      <w:r>
        <w:rPr>
          <w:spacing w:val="-2"/>
        </w:rPr>
        <w:t>z</w:t>
      </w:r>
      <w:r>
        <w:rPr>
          <w:spacing w:val="-4"/>
        </w:rPr>
        <w:t>m</w:t>
      </w:r>
      <w:r>
        <w:t>ów</w:t>
      </w:r>
      <w:r>
        <w:rPr>
          <w:spacing w:val="-1"/>
        </w:rPr>
        <w:t xml:space="preserve"> </w:t>
      </w:r>
      <w:r>
        <w:t>(se</w:t>
      </w:r>
      <w:r>
        <w:rPr>
          <w:spacing w:val="-4"/>
        </w:rPr>
        <w:t>m</w:t>
      </w:r>
      <w:r>
        <w:t>aforów</w:t>
      </w:r>
      <w:r>
        <w:rPr>
          <w:spacing w:val="-1"/>
        </w:rPr>
        <w:t xml:space="preserve"> </w:t>
      </w:r>
      <w:r>
        <w:t>i</w:t>
      </w:r>
      <w:r>
        <w:rPr>
          <w:spacing w:val="1"/>
        </w:rPr>
        <w:t xml:space="preserve"> </w:t>
      </w:r>
      <w:r>
        <w:rPr>
          <w:spacing w:val="-4"/>
        </w:rPr>
        <w:t>m</w:t>
      </w:r>
      <w:r>
        <w:t>on</w:t>
      </w:r>
      <w:r>
        <w:rPr>
          <w:spacing w:val="1"/>
        </w:rPr>
        <w:t>it</w:t>
      </w:r>
      <w:r>
        <w:t>oró</w:t>
      </w:r>
      <w:r>
        <w:rPr>
          <w:spacing w:val="-1"/>
        </w:rPr>
        <w:t>w</w:t>
      </w:r>
      <w:r>
        <w:t>).</w:t>
      </w:r>
    </w:p>
    <w:p w:rsidR="007B7667" w:rsidRDefault="007B7667" w:rsidP="007B7667">
      <w:pPr>
        <w:pStyle w:val="Tekstpodstawowy"/>
        <w:tabs>
          <w:tab w:val="left" w:pos="1322"/>
        </w:tabs>
        <w:kinsoku w:val="0"/>
        <w:overflowPunct w:val="0"/>
        <w:spacing w:line="252" w:lineRule="exact"/>
        <w:ind w:left="177"/>
      </w:pPr>
      <w:r>
        <w:rPr>
          <w:spacing w:val="-1"/>
        </w:rPr>
        <w:t>PE</w:t>
      </w:r>
      <w:r>
        <w:rPr>
          <w:spacing w:val="1"/>
        </w:rPr>
        <w:t>K</w:t>
      </w:r>
      <w:r>
        <w:t>_</w:t>
      </w:r>
      <w:r>
        <w:rPr>
          <w:spacing w:val="-1"/>
        </w:rPr>
        <w:t>U</w:t>
      </w:r>
      <w:r>
        <w:t>06</w:t>
      </w:r>
      <w:r>
        <w:tab/>
        <w:t xml:space="preserve">–  </w:t>
      </w:r>
      <w:r>
        <w:rPr>
          <w:spacing w:val="7"/>
        </w:rPr>
        <w:t xml:space="preserve"> </w:t>
      </w:r>
      <w:r>
        <w:t>po</w:t>
      </w:r>
      <w:r>
        <w:rPr>
          <w:spacing w:val="1"/>
        </w:rPr>
        <w:t>t</w:t>
      </w:r>
      <w:r>
        <w:t>rafi</w:t>
      </w:r>
      <w:r>
        <w:rPr>
          <w:spacing w:val="1"/>
        </w:rPr>
        <w:t xml:space="preserve"> </w:t>
      </w:r>
      <w:r>
        <w:t>nap</w:t>
      </w:r>
      <w:r>
        <w:rPr>
          <w:spacing w:val="1"/>
        </w:rPr>
        <w:t>i</w:t>
      </w:r>
      <w:r>
        <w:t>sać ap</w:t>
      </w:r>
      <w:r>
        <w:rPr>
          <w:spacing w:val="1"/>
        </w:rPr>
        <w:t>li</w:t>
      </w:r>
      <w:r>
        <w:rPr>
          <w:spacing w:val="-3"/>
        </w:rPr>
        <w:t>k</w:t>
      </w:r>
      <w:r>
        <w:t>ac</w:t>
      </w:r>
      <w:r>
        <w:rPr>
          <w:spacing w:val="3"/>
        </w:rPr>
        <w:t>j</w:t>
      </w:r>
      <w:r>
        <w:t>ę s</w:t>
      </w:r>
      <w:r>
        <w:rPr>
          <w:spacing w:val="1"/>
        </w:rPr>
        <w:t>i</w:t>
      </w:r>
      <w:r>
        <w:t>ec</w:t>
      </w:r>
      <w:r>
        <w:rPr>
          <w:spacing w:val="1"/>
        </w:rPr>
        <w:t>i</w:t>
      </w:r>
      <w:r>
        <w:t>o</w:t>
      </w:r>
      <w:r>
        <w:rPr>
          <w:spacing w:val="-1"/>
        </w:rPr>
        <w:t>w</w:t>
      </w:r>
      <w:r>
        <w:t xml:space="preserve">ą </w:t>
      </w:r>
      <w:r>
        <w:rPr>
          <w:spacing w:val="-3"/>
        </w:rPr>
        <w:t>k</w:t>
      </w:r>
      <w:r>
        <w:rPr>
          <w:spacing w:val="1"/>
        </w:rPr>
        <w:t>li</w:t>
      </w:r>
      <w:r>
        <w:t>en</w:t>
      </w:r>
      <w:r>
        <w:rPr>
          <w:spacing w:val="1"/>
        </w:rPr>
        <w:t>t</w:t>
      </w:r>
      <w:r>
        <w:rPr>
          <w:spacing w:val="-4"/>
        </w:rPr>
        <w:t>-</w:t>
      </w:r>
      <w:r>
        <w:t>ser</w:t>
      </w:r>
      <w:r>
        <w:rPr>
          <w:spacing w:val="-1"/>
        </w:rPr>
        <w:t>w</w:t>
      </w:r>
      <w:r>
        <w:t>er</w:t>
      </w:r>
      <w:r>
        <w:rPr>
          <w:spacing w:val="1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u</w:t>
      </w:r>
      <w:r>
        <w:rPr>
          <w:spacing w:val="-2"/>
        </w:rPr>
        <w:t>ż</w:t>
      </w:r>
      <w:r>
        <w:rPr>
          <w:spacing w:val="-3"/>
        </w:rPr>
        <w:t>y</w:t>
      </w:r>
      <w:r>
        <w:t>c</w:t>
      </w:r>
      <w:r>
        <w:rPr>
          <w:spacing w:val="1"/>
        </w:rPr>
        <w:t>i</w:t>
      </w:r>
      <w:r>
        <w:t>em</w:t>
      </w:r>
      <w:r>
        <w:rPr>
          <w:spacing w:val="-4"/>
        </w:rPr>
        <w:t xml:space="preserve"> </w:t>
      </w:r>
      <w:r>
        <w:rPr>
          <w:spacing w:val="-3"/>
        </w:rPr>
        <w:t>g</w:t>
      </w:r>
      <w:r>
        <w:t>n</w:t>
      </w:r>
      <w:r>
        <w:rPr>
          <w:spacing w:val="1"/>
        </w:rPr>
        <w:t>i</w:t>
      </w:r>
      <w:r>
        <w:t>a</w:t>
      </w:r>
      <w:r>
        <w:rPr>
          <w:spacing w:val="-2"/>
        </w:rPr>
        <w:t>z</w:t>
      </w:r>
      <w:r>
        <w:t>dek</w:t>
      </w:r>
      <w:r>
        <w:rPr>
          <w:spacing w:val="-3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C</w:t>
      </w:r>
      <w:r>
        <w:t>P</w:t>
      </w:r>
    </w:p>
    <w:p w:rsidR="007B7667" w:rsidRDefault="007B7667" w:rsidP="007B7667">
      <w:pPr>
        <w:pStyle w:val="Tekstpodstawowy"/>
        <w:tabs>
          <w:tab w:val="left" w:pos="1322"/>
        </w:tabs>
        <w:kinsoku w:val="0"/>
        <w:overflowPunct w:val="0"/>
        <w:spacing w:before="1"/>
        <w:ind w:left="177"/>
      </w:pPr>
      <w:r>
        <w:rPr>
          <w:spacing w:val="-1"/>
        </w:rPr>
        <w:t>PE</w:t>
      </w:r>
      <w:r>
        <w:rPr>
          <w:spacing w:val="1"/>
        </w:rPr>
        <w:t>K</w:t>
      </w:r>
      <w:r>
        <w:t>_</w:t>
      </w:r>
      <w:r>
        <w:rPr>
          <w:spacing w:val="-1"/>
        </w:rPr>
        <w:t>U</w:t>
      </w:r>
      <w:r>
        <w:t>07</w:t>
      </w:r>
      <w:r>
        <w:tab/>
        <w:t xml:space="preserve">–  </w:t>
      </w:r>
      <w:r>
        <w:rPr>
          <w:spacing w:val="7"/>
        </w:rPr>
        <w:t xml:space="preserve"> </w:t>
      </w:r>
      <w:r>
        <w:t>po</w:t>
      </w:r>
      <w:r>
        <w:rPr>
          <w:spacing w:val="1"/>
        </w:rPr>
        <w:t>t</w:t>
      </w:r>
      <w:r>
        <w:t>rafi</w:t>
      </w:r>
      <w:r>
        <w:rPr>
          <w:spacing w:val="1"/>
        </w:rPr>
        <w:t xml:space="preserve"> </w:t>
      </w:r>
      <w:r>
        <w:t>nap</w:t>
      </w:r>
      <w:r>
        <w:rPr>
          <w:spacing w:val="1"/>
        </w:rPr>
        <w:t>i</w:t>
      </w:r>
      <w:r>
        <w:t>sać ap</w:t>
      </w:r>
      <w:r>
        <w:rPr>
          <w:spacing w:val="1"/>
        </w:rPr>
        <w:t>li</w:t>
      </w:r>
      <w:r>
        <w:rPr>
          <w:spacing w:val="-3"/>
        </w:rPr>
        <w:t>k</w:t>
      </w:r>
      <w:r>
        <w:t>ac</w:t>
      </w:r>
      <w:r>
        <w:rPr>
          <w:spacing w:val="3"/>
        </w:rPr>
        <w:t>j</w:t>
      </w:r>
      <w:r>
        <w:t>ę s</w:t>
      </w:r>
      <w:r>
        <w:rPr>
          <w:spacing w:val="1"/>
        </w:rPr>
        <w:t>i</w:t>
      </w:r>
      <w:r>
        <w:t>ec</w:t>
      </w:r>
      <w:r>
        <w:rPr>
          <w:spacing w:val="1"/>
        </w:rPr>
        <w:t>i</w:t>
      </w:r>
      <w:r>
        <w:t>o</w:t>
      </w:r>
      <w:r>
        <w:rPr>
          <w:spacing w:val="-1"/>
        </w:rPr>
        <w:t>w</w:t>
      </w:r>
      <w:r>
        <w:t>ą w</w:t>
      </w:r>
      <w:r>
        <w:rPr>
          <w:spacing w:val="-1"/>
        </w:rPr>
        <w:t xml:space="preserve"> </w:t>
      </w:r>
      <w:r>
        <w:rPr>
          <w:spacing w:val="1"/>
        </w:rPr>
        <w:t>t</w:t>
      </w:r>
      <w:r>
        <w:t>r</w:t>
      </w:r>
      <w:r>
        <w:rPr>
          <w:spacing w:val="-3"/>
        </w:rPr>
        <w:t>y</w:t>
      </w:r>
      <w:r>
        <w:t>b</w:t>
      </w:r>
      <w:r>
        <w:rPr>
          <w:spacing w:val="1"/>
        </w:rPr>
        <w:t>i</w:t>
      </w:r>
      <w:r>
        <w:t xml:space="preserve">e </w:t>
      </w:r>
      <w:proofErr w:type="spellStart"/>
      <w:r>
        <w:t>peer</w:t>
      </w:r>
      <w:r>
        <w:rPr>
          <w:spacing w:val="-4"/>
        </w:rPr>
        <w:t>-</w:t>
      </w:r>
      <w:r>
        <w:rPr>
          <w:spacing w:val="1"/>
        </w:rPr>
        <w:t>t</w:t>
      </w:r>
      <w:r>
        <w:t>o</w:t>
      </w:r>
      <w:r>
        <w:rPr>
          <w:spacing w:val="-4"/>
        </w:rPr>
        <w:t>-</w:t>
      </w:r>
      <w:r>
        <w:t>peer</w:t>
      </w:r>
      <w:proofErr w:type="spellEnd"/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rPr>
          <w:spacing w:val="-3"/>
        </w:rPr>
        <w:t>k</w:t>
      </w:r>
      <w:r>
        <w:rPr>
          <w:spacing w:val="1"/>
        </w:rPr>
        <w:t>li</w:t>
      </w:r>
      <w:r>
        <w:t>en</w:t>
      </w:r>
      <w:r>
        <w:rPr>
          <w:spacing w:val="1"/>
        </w:rPr>
        <w:t>t</w:t>
      </w:r>
      <w:r>
        <w:rPr>
          <w:spacing w:val="-4"/>
        </w:rPr>
        <w:t>-</w:t>
      </w:r>
      <w:r>
        <w:t>ser</w:t>
      </w:r>
      <w:r>
        <w:rPr>
          <w:spacing w:val="-1"/>
        </w:rPr>
        <w:t>w</w:t>
      </w:r>
      <w:r>
        <w:t>er</w:t>
      </w:r>
      <w:r>
        <w:rPr>
          <w:spacing w:val="1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u</w:t>
      </w:r>
      <w:r>
        <w:rPr>
          <w:spacing w:val="-2"/>
        </w:rPr>
        <w:t>ż</w:t>
      </w:r>
      <w:r>
        <w:rPr>
          <w:spacing w:val="-3"/>
        </w:rPr>
        <w:t>y</w:t>
      </w:r>
      <w:r>
        <w:t>c</w:t>
      </w:r>
      <w:r>
        <w:rPr>
          <w:spacing w:val="1"/>
        </w:rPr>
        <w:t>i</w:t>
      </w:r>
      <w:r>
        <w:t>em</w:t>
      </w:r>
      <w:r>
        <w:rPr>
          <w:spacing w:val="-4"/>
        </w:rPr>
        <w:t xml:space="preserve"> </w:t>
      </w:r>
      <w:r>
        <w:rPr>
          <w:spacing w:val="-1"/>
        </w:rPr>
        <w:t>UD</w:t>
      </w:r>
      <w:r>
        <w:t>P</w:t>
      </w:r>
    </w:p>
    <w:p w:rsidR="007B7667" w:rsidRDefault="007B7667" w:rsidP="007B7667">
      <w:pPr>
        <w:kinsoku w:val="0"/>
        <w:overflowPunct w:val="0"/>
        <w:spacing w:before="16" w:line="240" w:lineRule="exact"/>
      </w:pPr>
    </w:p>
    <w:p w:rsidR="007B7667" w:rsidRDefault="007B7667" w:rsidP="007B7667">
      <w:pPr>
        <w:kinsoku w:val="0"/>
        <w:overflowPunct w:val="0"/>
        <w:spacing w:before="1" w:line="140" w:lineRule="exact"/>
        <w:rPr>
          <w:sz w:val="14"/>
          <w:szCs w:val="14"/>
        </w:rPr>
      </w:pPr>
    </w:p>
    <w:p w:rsidR="007B7667" w:rsidRDefault="007B7667" w:rsidP="007B7667">
      <w:pPr>
        <w:kinsoku w:val="0"/>
        <w:overflowPunct w:val="0"/>
        <w:spacing w:line="200" w:lineRule="exact"/>
        <w:rPr>
          <w:sz w:val="20"/>
          <w:szCs w:val="20"/>
        </w:rPr>
      </w:pPr>
    </w:p>
    <w:p w:rsidR="007B7667" w:rsidRDefault="007B7667" w:rsidP="007B7667">
      <w:pPr>
        <w:kinsoku w:val="0"/>
        <w:overflowPunct w:val="0"/>
        <w:spacing w:line="200" w:lineRule="exact"/>
        <w:rPr>
          <w:sz w:val="20"/>
          <w:szCs w:val="20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000"/>
      </w:tblPr>
      <w:tblGrid>
        <w:gridCol w:w="766"/>
        <w:gridCol w:w="6989"/>
        <w:gridCol w:w="1536"/>
      </w:tblGrid>
      <w:tr w:rsidR="007B7667" w:rsidTr="00B31D5D">
        <w:trPr>
          <w:trHeight w:hRule="exact" w:val="346"/>
        </w:trPr>
        <w:tc>
          <w:tcPr>
            <w:tcW w:w="92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57"/>
              <w:ind w:right="1"/>
              <w:jc w:val="center"/>
            </w:pPr>
            <w:r>
              <w:rPr>
                <w:b/>
                <w:bCs/>
                <w:spacing w:val="-1"/>
                <w:sz w:val="22"/>
                <w:szCs w:val="22"/>
              </w:rPr>
              <w:t>TREŚC</w:t>
            </w:r>
            <w:r>
              <w:rPr>
                <w:b/>
                <w:bCs/>
                <w:sz w:val="22"/>
                <w:szCs w:val="22"/>
              </w:rPr>
              <w:t xml:space="preserve">I </w:t>
            </w:r>
            <w:r>
              <w:rPr>
                <w:b/>
                <w:bCs/>
                <w:spacing w:val="1"/>
                <w:sz w:val="22"/>
                <w:szCs w:val="22"/>
              </w:rPr>
              <w:t>P</w:t>
            </w:r>
            <w:r>
              <w:rPr>
                <w:b/>
                <w:bCs/>
                <w:spacing w:val="-1"/>
                <w:sz w:val="22"/>
                <w:szCs w:val="22"/>
              </w:rPr>
              <w:t>R</w:t>
            </w:r>
            <w:r>
              <w:rPr>
                <w:b/>
                <w:bCs/>
                <w:spacing w:val="1"/>
                <w:sz w:val="22"/>
                <w:szCs w:val="22"/>
              </w:rPr>
              <w:t>O</w:t>
            </w:r>
            <w:r>
              <w:rPr>
                <w:b/>
                <w:bCs/>
                <w:spacing w:val="-2"/>
                <w:sz w:val="22"/>
                <w:szCs w:val="22"/>
              </w:rPr>
              <w:t>G</w:t>
            </w:r>
            <w:r>
              <w:rPr>
                <w:b/>
                <w:bCs/>
                <w:spacing w:val="-1"/>
                <w:sz w:val="22"/>
                <w:szCs w:val="22"/>
              </w:rPr>
              <w:t>RA</w:t>
            </w:r>
            <w:r>
              <w:rPr>
                <w:b/>
                <w:bCs/>
                <w:sz w:val="22"/>
                <w:szCs w:val="22"/>
              </w:rPr>
              <w:t>M</w:t>
            </w:r>
            <w:r>
              <w:rPr>
                <w:b/>
                <w:bCs/>
                <w:spacing w:val="1"/>
                <w:sz w:val="22"/>
                <w:szCs w:val="22"/>
              </w:rPr>
              <w:t>O</w:t>
            </w:r>
            <w:r>
              <w:rPr>
                <w:b/>
                <w:bCs/>
                <w:sz w:val="22"/>
                <w:szCs w:val="22"/>
              </w:rPr>
              <w:t>WE</w:t>
            </w:r>
          </w:p>
        </w:tc>
      </w:tr>
      <w:tr w:rsidR="007B7667" w:rsidTr="00B31D5D">
        <w:trPr>
          <w:trHeight w:hRule="exact" w:val="343"/>
        </w:trPr>
        <w:tc>
          <w:tcPr>
            <w:tcW w:w="7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57"/>
              <w:ind w:right="2"/>
              <w:jc w:val="center"/>
            </w:pPr>
            <w:r>
              <w:rPr>
                <w:b/>
                <w:bCs/>
                <w:spacing w:val="1"/>
                <w:sz w:val="22"/>
                <w:szCs w:val="22"/>
              </w:rPr>
              <w:t>F</w:t>
            </w:r>
            <w:r>
              <w:rPr>
                <w:b/>
                <w:bCs/>
                <w:sz w:val="22"/>
                <w:szCs w:val="22"/>
              </w:rPr>
              <w:t>or</w:t>
            </w:r>
            <w:r>
              <w:rPr>
                <w:b/>
                <w:bCs/>
                <w:spacing w:val="1"/>
                <w:sz w:val="22"/>
                <w:szCs w:val="22"/>
              </w:rPr>
              <w:t>m</w:t>
            </w:r>
            <w:r>
              <w:rPr>
                <w:b/>
                <w:bCs/>
                <w:sz w:val="22"/>
                <w:szCs w:val="22"/>
              </w:rPr>
              <w:t xml:space="preserve">a </w:t>
            </w:r>
            <w:r>
              <w:rPr>
                <w:b/>
                <w:bCs/>
                <w:spacing w:val="-2"/>
                <w:sz w:val="22"/>
                <w:szCs w:val="22"/>
              </w:rPr>
              <w:t>z</w:t>
            </w:r>
            <w:r>
              <w:rPr>
                <w:b/>
                <w:bCs/>
                <w:sz w:val="22"/>
                <w:szCs w:val="22"/>
              </w:rPr>
              <w:t>ajęć -</w:t>
            </w:r>
            <w:r>
              <w:rPr>
                <w:b/>
                <w:bCs/>
                <w:spacing w:val="1"/>
                <w:sz w:val="22"/>
                <w:szCs w:val="22"/>
              </w:rPr>
              <w:t xml:space="preserve"> </w:t>
            </w:r>
            <w:r>
              <w:rPr>
                <w:b/>
                <w:bCs/>
                <w:spacing w:val="3"/>
                <w:sz w:val="22"/>
                <w:szCs w:val="22"/>
              </w:rPr>
              <w:t>w</w:t>
            </w:r>
            <w:r>
              <w:rPr>
                <w:b/>
                <w:bCs/>
                <w:sz w:val="22"/>
                <w:szCs w:val="22"/>
              </w:rPr>
              <w:t>y</w:t>
            </w:r>
            <w:r>
              <w:rPr>
                <w:b/>
                <w:bCs/>
                <w:spacing w:val="-1"/>
                <w:sz w:val="22"/>
                <w:szCs w:val="22"/>
              </w:rPr>
              <w:t>k</w:t>
            </w:r>
            <w:r>
              <w:rPr>
                <w:b/>
                <w:bCs/>
                <w:spacing w:val="1"/>
                <w:sz w:val="22"/>
                <w:szCs w:val="22"/>
              </w:rPr>
              <w:t>ł</w:t>
            </w:r>
            <w:r>
              <w:rPr>
                <w:b/>
                <w:bCs/>
                <w:sz w:val="22"/>
                <w:szCs w:val="22"/>
              </w:rPr>
              <w:t>ad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57"/>
              <w:ind w:left="104"/>
            </w:pPr>
            <w:r>
              <w:rPr>
                <w:b/>
                <w:bCs/>
                <w:spacing w:val="-1"/>
                <w:sz w:val="22"/>
                <w:szCs w:val="22"/>
              </w:rPr>
              <w:t>L</w:t>
            </w:r>
            <w:r>
              <w:rPr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b/>
                <w:bCs/>
                <w:sz w:val="22"/>
                <w:szCs w:val="22"/>
              </w:rPr>
              <w:t>c</w:t>
            </w:r>
            <w:r>
              <w:rPr>
                <w:b/>
                <w:bCs/>
                <w:spacing w:val="-2"/>
                <w:sz w:val="22"/>
                <w:szCs w:val="22"/>
              </w:rPr>
              <w:t>z</w:t>
            </w:r>
            <w:r>
              <w:rPr>
                <w:b/>
                <w:bCs/>
                <w:spacing w:val="-1"/>
                <w:sz w:val="22"/>
                <w:szCs w:val="22"/>
              </w:rPr>
              <w:t>b</w:t>
            </w:r>
            <w:r>
              <w:rPr>
                <w:b/>
                <w:bCs/>
                <w:sz w:val="22"/>
                <w:szCs w:val="22"/>
              </w:rPr>
              <w:t>a go</w:t>
            </w:r>
            <w:r>
              <w:rPr>
                <w:b/>
                <w:bCs/>
                <w:spacing w:val="-1"/>
                <w:sz w:val="22"/>
                <w:szCs w:val="22"/>
              </w:rPr>
              <w:t>d</w:t>
            </w:r>
            <w:r>
              <w:rPr>
                <w:b/>
                <w:bCs/>
                <w:spacing w:val="-2"/>
                <w:sz w:val="22"/>
                <w:szCs w:val="22"/>
              </w:rPr>
              <w:t>z</w:t>
            </w:r>
            <w:r>
              <w:rPr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b/>
                <w:bCs/>
                <w:sz w:val="22"/>
                <w:szCs w:val="22"/>
              </w:rPr>
              <w:t>n</w:t>
            </w:r>
          </w:p>
        </w:tc>
      </w:tr>
      <w:tr w:rsidR="007B7667" w:rsidTr="00B31D5D">
        <w:trPr>
          <w:trHeight w:hRule="exact" w:val="557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12"/>
              <w:ind w:left="133"/>
            </w:pPr>
            <w:r>
              <w:rPr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1,</w:t>
            </w:r>
          </w:p>
          <w:p w:rsidR="007B7667" w:rsidRDefault="007B7667" w:rsidP="00B31D5D">
            <w:pPr>
              <w:pStyle w:val="TableParagraph"/>
              <w:kinsoku w:val="0"/>
              <w:overflowPunct w:val="0"/>
              <w:spacing w:before="1"/>
              <w:ind w:left="162"/>
            </w:pPr>
            <w:r>
              <w:rPr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6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2" w:line="140" w:lineRule="exact"/>
              <w:rPr>
                <w:sz w:val="14"/>
                <w:szCs w:val="14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63"/>
            </w:pPr>
            <w:r>
              <w:rPr>
                <w:sz w:val="22"/>
                <w:szCs w:val="22"/>
              </w:rPr>
              <w:t>Ws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 xml:space="preserve">ęp, 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pro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ad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e do 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yk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 xml:space="preserve">adu, 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a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2" w:line="140" w:lineRule="exact"/>
              <w:rPr>
                <w:sz w:val="14"/>
                <w:szCs w:val="14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687" w:right="687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7B7667" w:rsidTr="00B31D5D">
        <w:trPr>
          <w:trHeight w:hRule="exact" w:val="557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2" w:line="140" w:lineRule="exact"/>
              <w:rPr>
                <w:sz w:val="14"/>
                <w:szCs w:val="14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162"/>
            </w:pPr>
            <w:r>
              <w:rPr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6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12" w:line="241" w:lineRule="auto"/>
              <w:ind w:left="63"/>
            </w:pP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em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</w:t>
            </w:r>
            <w:r>
              <w:rPr>
                <w:spacing w:val="1"/>
                <w:sz w:val="22"/>
                <w:szCs w:val="22"/>
              </w:rPr>
              <w:t>li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ó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, pra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 dos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ępu, b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e, b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b</w:t>
            </w:r>
            <w:r>
              <w:rPr>
                <w:spacing w:val="1"/>
                <w:sz w:val="22"/>
                <w:szCs w:val="22"/>
              </w:rPr>
              <w:t>li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e, s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p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end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2" w:line="140" w:lineRule="exact"/>
              <w:rPr>
                <w:sz w:val="14"/>
                <w:szCs w:val="14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632" w:right="632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7B7667" w:rsidTr="00B31D5D">
        <w:trPr>
          <w:trHeight w:hRule="exact" w:val="302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14"/>
              <w:ind w:left="162"/>
            </w:pPr>
            <w:r>
              <w:rPr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6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14"/>
              <w:ind w:left="63"/>
            </w:pPr>
            <w:r>
              <w:rPr>
                <w:spacing w:val="-1"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roces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, 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ero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 procesa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14"/>
              <w:ind w:left="632" w:right="632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7B7667" w:rsidTr="00B31D5D">
        <w:trPr>
          <w:trHeight w:hRule="exact" w:val="302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14"/>
              <w:ind w:left="162"/>
            </w:pPr>
            <w:r>
              <w:rPr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6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14"/>
              <w:ind w:left="63"/>
            </w:pP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un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ac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 xml:space="preserve">a 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ęd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procesa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ł</w:t>
            </w:r>
            <w:r>
              <w:rPr>
                <w:sz w:val="22"/>
                <w:szCs w:val="22"/>
              </w:rPr>
              <w:t>ąc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14"/>
              <w:ind w:left="687" w:right="687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</w:tbl>
    <w:p w:rsidR="007B7667" w:rsidRDefault="007B7667" w:rsidP="007B7667">
      <w:pPr>
        <w:sectPr w:rsidR="007B7667">
          <w:type w:val="continuous"/>
          <w:pgSz w:w="11900" w:h="16840"/>
          <w:pgMar w:top="1380" w:right="1200" w:bottom="280" w:left="1200" w:header="708" w:footer="708" w:gutter="0"/>
          <w:cols w:space="708" w:equalWidth="0">
            <w:col w:w="9500"/>
          </w:cols>
          <w:noEndnote/>
        </w:sectPr>
      </w:pPr>
    </w:p>
    <w:p w:rsidR="007B7667" w:rsidRDefault="007B7667" w:rsidP="007B7667">
      <w:pPr>
        <w:kinsoku w:val="0"/>
        <w:overflowPunct w:val="0"/>
        <w:spacing w:before="7" w:line="90" w:lineRule="exact"/>
        <w:rPr>
          <w:sz w:val="9"/>
          <w:szCs w:val="9"/>
        </w:rPr>
      </w:pPr>
    </w:p>
    <w:tbl>
      <w:tblPr>
        <w:tblW w:w="0" w:type="auto"/>
        <w:tblInd w:w="147" w:type="dxa"/>
        <w:tblLayout w:type="fixed"/>
        <w:tblCellMar>
          <w:left w:w="0" w:type="dxa"/>
          <w:right w:w="0" w:type="dxa"/>
        </w:tblCellMar>
        <w:tblLook w:val="0000"/>
      </w:tblPr>
      <w:tblGrid>
        <w:gridCol w:w="766"/>
        <w:gridCol w:w="6989"/>
        <w:gridCol w:w="1536"/>
      </w:tblGrid>
      <w:tr w:rsidR="007B7667" w:rsidTr="00B31D5D">
        <w:trPr>
          <w:trHeight w:hRule="exact" w:val="302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14"/>
              <w:ind w:left="162"/>
            </w:pPr>
            <w:r>
              <w:rPr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6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14"/>
              <w:ind w:left="63"/>
            </w:pP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un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ó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14"/>
              <w:ind w:left="632" w:right="632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7B7667" w:rsidTr="00B31D5D">
        <w:trPr>
          <w:trHeight w:hRule="exact" w:val="557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2" w:line="140" w:lineRule="exact"/>
              <w:rPr>
                <w:sz w:val="14"/>
                <w:szCs w:val="14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162"/>
            </w:pPr>
            <w:r>
              <w:rPr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6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12" w:line="241" w:lineRule="auto"/>
              <w:ind w:left="63"/>
            </w:pP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nchron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ac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a procesów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afory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pods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 xml:space="preserve">e 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adn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a 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spó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b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ż</w:t>
            </w:r>
            <w:r>
              <w:rPr>
                <w:sz w:val="22"/>
                <w:szCs w:val="22"/>
              </w:rPr>
              <w:t>nośc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2" w:line="140" w:lineRule="exact"/>
              <w:rPr>
                <w:sz w:val="14"/>
                <w:szCs w:val="14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632" w:right="632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7B7667" w:rsidTr="00B31D5D">
        <w:trPr>
          <w:trHeight w:hRule="exact" w:val="302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14"/>
              <w:ind w:left="162"/>
            </w:pPr>
            <w:r>
              <w:rPr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6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14"/>
              <w:ind w:left="63"/>
            </w:pP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p</w:t>
            </w:r>
            <w:r>
              <w:rPr>
                <w:spacing w:val="1"/>
                <w:sz w:val="22"/>
                <w:szCs w:val="22"/>
              </w:rPr>
              <w:t>li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ac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 xml:space="preserve">e 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ą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 xml:space="preserve">e, 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on</w:t>
            </w:r>
            <w:r>
              <w:rPr>
                <w:spacing w:val="1"/>
                <w:sz w:val="22"/>
                <w:szCs w:val="22"/>
              </w:rPr>
              <w:t>it</w:t>
            </w:r>
            <w:r>
              <w:rPr>
                <w:sz w:val="22"/>
                <w:szCs w:val="22"/>
              </w:rPr>
              <w:t>ory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enne 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arun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e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14"/>
              <w:ind w:left="632" w:right="632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7B7667" w:rsidTr="00B31D5D">
        <w:trPr>
          <w:trHeight w:hRule="exact" w:val="302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14"/>
              <w:ind w:left="162"/>
            </w:pPr>
            <w:r>
              <w:rPr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6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14"/>
              <w:ind w:left="63"/>
            </w:pP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un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ac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 xml:space="preserve">a 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ęd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procesa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pa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ęć 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spó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 xml:space="preserve">na </w:t>
            </w:r>
            <w:r>
              <w:rPr>
                <w:spacing w:val="-1"/>
                <w:sz w:val="22"/>
                <w:szCs w:val="22"/>
              </w:rPr>
              <w:t>SH</w:t>
            </w:r>
            <w:r>
              <w:rPr>
                <w:sz w:val="22"/>
                <w:szCs w:val="22"/>
              </w:rPr>
              <w:t>M, pa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ęć 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ua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na.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14"/>
              <w:ind w:left="632" w:right="632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7B7667" w:rsidTr="00B31D5D">
        <w:trPr>
          <w:trHeight w:hRule="exact" w:val="302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14"/>
              <w:ind w:left="162"/>
            </w:pPr>
            <w:r>
              <w:rPr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6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14"/>
              <w:ind w:left="63"/>
            </w:pP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un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ac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a s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ec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 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adresy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w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eci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erne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ars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I</w:t>
            </w:r>
            <w:r>
              <w:rPr>
                <w:spacing w:val="-1"/>
                <w:sz w:val="22"/>
                <w:szCs w:val="22"/>
              </w:rPr>
              <w:t>SO</w:t>
            </w:r>
            <w:r>
              <w:rPr>
                <w:spacing w:val="1"/>
                <w:sz w:val="22"/>
                <w:szCs w:val="22"/>
              </w:rPr>
              <w:t>/</w:t>
            </w:r>
            <w:r>
              <w:rPr>
                <w:spacing w:val="-1"/>
                <w:sz w:val="22"/>
                <w:szCs w:val="22"/>
              </w:rPr>
              <w:t>OS</w:t>
            </w:r>
            <w:r>
              <w:rPr>
                <w:spacing w:val="-4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14"/>
              <w:ind w:left="632" w:right="632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7B7667" w:rsidTr="00B31D5D">
        <w:trPr>
          <w:trHeight w:hRule="exact" w:val="305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14"/>
              <w:ind w:left="107"/>
            </w:pPr>
            <w:r>
              <w:rPr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10</w:t>
            </w:r>
          </w:p>
        </w:tc>
        <w:tc>
          <w:tcPr>
            <w:tcW w:w="6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14"/>
              <w:ind w:left="63"/>
            </w:pPr>
            <w:r>
              <w:rPr>
                <w:spacing w:val="-1"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ąd pro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ów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ec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ch w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e </w:t>
            </w:r>
            <w:r>
              <w:rPr>
                <w:spacing w:val="-1"/>
                <w:sz w:val="22"/>
                <w:szCs w:val="22"/>
              </w:rPr>
              <w:t>UN</w:t>
            </w:r>
            <w:r>
              <w:rPr>
                <w:spacing w:val="-4"/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>X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 xml:space="preserve">da </w:t>
            </w:r>
            <w:r>
              <w:rPr>
                <w:spacing w:val="-1"/>
                <w:sz w:val="22"/>
                <w:szCs w:val="22"/>
              </w:rPr>
              <w:t>BSD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14"/>
              <w:ind w:left="632" w:right="632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7B7667" w:rsidTr="00B31D5D">
        <w:trPr>
          <w:trHeight w:hRule="exact" w:val="302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14"/>
              <w:ind w:left="107"/>
            </w:pPr>
            <w:r>
              <w:rPr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11</w:t>
            </w:r>
          </w:p>
        </w:tc>
        <w:tc>
          <w:tcPr>
            <w:tcW w:w="6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14"/>
              <w:ind w:left="63"/>
            </w:pPr>
            <w:r>
              <w:rPr>
                <w:spacing w:val="-1"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ro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ół</w:t>
            </w:r>
            <w:r>
              <w:rPr>
                <w:spacing w:val="1"/>
                <w:sz w:val="22"/>
                <w:szCs w:val="22"/>
              </w:rPr>
              <w:t xml:space="preserve"> T</w:t>
            </w:r>
            <w:r>
              <w:rPr>
                <w:spacing w:val="-1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P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aśc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ośc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, sche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at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b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ap</w:t>
            </w:r>
            <w:r>
              <w:rPr>
                <w:spacing w:val="1"/>
                <w:sz w:val="22"/>
                <w:szCs w:val="22"/>
              </w:rPr>
              <w:t>li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ac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14"/>
              <w:ind w:left="632" w:right="632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7B7667" w:rsidTr="00B31D5D">
        <w:trPr>
          <w:trHeight w:hRule="exact" w:val="302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14"/>
              <w:ind w:left="107"/>
            </w:pPr>
            <w:r>
              <w:rPr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12</w:t>
            </w:r>
          </w:p>
        </w:tc>
        <w:tc>
          <w:tcPr>
            <w:tcW w:w="6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14"/>
              <w:ind w:left="63"/>
            </w:pPr>
            <w:r>
              <w:rPr>
                <w:spacing w:val="-1"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ro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ół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UD</w:t>
            </w:r>
            <w:r>
              <w:rPr>
                <w:sz w:val="22"/>
                <w:szCs w:val="22"/>
              </w:rPr>
              <w:t>P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aśc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ośc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, sche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at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ap</w:t>
            </w:r>
            <w:r>
              <w:rPr>
                <w:spacing w:val="1"/>
                <w:sz w:val="22"/>
                <w:szCs w:val="22"/>
              </w:rPr>
              <w:t>li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ac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, pr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-3"/>
                <w:sz w:val="22"/>
                <w:szCs w:val="22"/>
              </w:rPr>
              <w:t>yk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ad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14"/>
              <w:ind w:left="687" w:right="687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7B7667" w:rsidTr="00B31D5D">
        <w:trPr>
          <w:trHeight w:hRule="exact" w:val="557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2" w:line="140" w:lineRule="exact"/>
              <w:rPr>
                <w:sz w:val="14"/>
                <w:szCs w:val="14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107"/>
            </w:pPr>
            <w:r>
              <w:rPr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13</w:t>
            </w:r>
          </w:p>
        </w:tc>
        <w:tc>
          <w:tcPr>
            <w:tcW w:w="6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12" w:line="241" w:lineRule="auto"/>
              <w:ind w:left="63" w:right="71"/>
            </w:pPr>
            <w:r>
              <w:rPr>
                <w:spacing w:val="-3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aa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anso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 xml:space="preserve">ane 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adn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a s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ec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e 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ro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one 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śc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e, fun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e spec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ne.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2" w:line="140" w:lineRule="exact"/>
              <w:rPr>
                <w:sz w:val="14"/>
                <w:szCs w:val="14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7B7667" w:rsidTr="00B31D5D">
        <w:trPr>
          <w:trHeight w:hRule="exact" w:val="554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2" w:line="140" w:lineRule="exact"/>
              <w:rPr>
                <w:sz w:val="14"/>
                <w:szCs w:val="14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107"/>
            </w:pPr>
            <w:r>
              <w:rPr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14</w:t>
            </w:r>
          </w:p>
        </w:tc>
        <w:tc>
          <w:tcPr>
            <w:tcW w:w="6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12" w:line="241" w:lineRule="auto"/>
              <w:ind w:left="63" w:right="72"/>
            </w:pP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un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ac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 xml:space="preserve">a </w:t>
            </w:r>
            <w:r>
              <w:rPr>
                <w:spacing w:val="-1"/>
                <w:sz w:val="22"/>
                <w:szCs w:val="22"/>
              </w:rPr>
              <w:t>RPC</w:t>
            </w:r>
            <w:r>
              <w:rPr>
                <w:sz w:val="22"/>
                <w:szCs w:val="22"/>
              </w:rPr>
              <w:t>, 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 xml:space="preserve">andard </w:t>
            </w:r>
            <w:r>
              <w:rPr>
                <w:spacing w:val="1"/>
                <w:sz w:val="22"/>
                <w:szCs w:val="22"/>
              </w:rPr>
              <w:t>X</w:t>
            </w:r>
            <w:r>
              <w:rPr>
                <w:spacing w:val="-1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sche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at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b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ap</w:t>
            </w:r>
            <w:r>
              <w:rPr>
                <w:spacing w:val="1"/>
                <w:sz w:val="22"/>
                <w:szCs w:val="22"/>
              </w:rPr>
              <w:t>li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ac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, pr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-3"/>
                <w:sz w:val="22"/>
                <w:szCs w:val="22"/>
              </w:rPr>
              <w:t>yk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ad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spacing w:val="-1"/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>un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 xml:space="preserve">e </w:t>
            </w:r>
            <w:r>
              <w:rPr>
                <w:spacing w:val="1"/>
                <w:sz w:val="22"/>
                <w:szCs w:val="22"/>
              </w:rPr>
              <w:t>tł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a na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w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>
              <w:rPr>
                <w:spacing w:val="-1"/>
                <w:sz w:val="22"/>
                <w:szCs w:val="22"/>
              </w:rPr>
              <w:t>DNS</w:t>
            </w:r>
            <w:r>
              <w:rPr>
                <w:sz w:val="22"/>
                <w:szCs w:val="22"/>
              </w:rPr>
              <w:t>), pro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ec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e.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2" w:line="140" w:lineRule="exact"/>
              <w:rPr>
                <w:sz w:val="14"/>
                <w:szCs w:val="14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632" w:right="632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7B7667" w:rsidTr="00B31D5D">
        <w:trPr>
          <w:trHeight w:hRule="exact" w:val="305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14"/>
              <w:ind w:left="107"/>
            </w:pPr>
            <w:r>
              <w:rPr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15</w:t>
            </w:r>
          </w:p>
        </w:tc>
        <w:tc>
          <w:tcPr>
            <w:tcW w:w="6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14"/>
              <w:ind w:left="63"/>
            </w:pP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epe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or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um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14"/>
              <w:ind w:left="632" w:right="632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7B7667" w:rsidTr="00B31D5D">
        <w:trPr>
          <w:trHeight w:hRule="exact" w:val="302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/>
        </w:tc>
        <w:tc>
          <w:tcPr>
            <w:tcW w:w="6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19"/>
              <w:ind w:left="63"/>
            </w:pPr>
            <w:r>
              <w:rPr>
                <w:b/>
                <w:bCs/>
                <w:spacing w:val="-1"/>
                <w:sz w:val="22"/>
                <w:szCs w:val="22"/>
              </w:rPr>
              <w:t>Su</w:t>
            </w:r>
            <w:r>
              <w:rPr>
                <w:b/>
                <w:bCs/>
                <w:spacing w:val="1"/>
                <w:sz w:val="22"/>
                <w:szCs w:val="22"/>
              </w:rPr>
              <w:t>m</w:t>
            </w:r>
            <w:r>
              <w:rPr>
                <w:b/>
                <w:bCs/>
                <w:sz w:val="22"/>
                <w:szCs w:val="22"/>
              </w:rPr>
              <w:t>a go</w:t>
            </w:r>
            <w:r>
              <w:rPr>
                <w:b/>
                <w:bCs/>
                <w:spacing w:val="-1"/>
                <w:sz w:val="22"/>
                <w:szCs w:val="22"/>
              </w:rPr>
              <w:t>d</w:t>
            </w:r>
            <w:r>
              <w:rPr>
                <w:b/>
                <w:bCs/>
                <w:spacing w:val="-2"/>
                <w:sz w:val="22"/>
                <w:szCs w:val="22"/>
              </w:rPr>
              <w:t>z</w:t>
            </w:r>
            <w:r>
              <w:rPr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b/>
                <w:bCs/>
                <w:sz w:val="22"/>
                <w:szCs w:val="22"/>
              </w:rPr>
              <w:t>n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19"/>
              <w:ind w:left="632" w:right="632"/>
              <w:jc w:val="center"/>
            </w:pPr>
            <w:r>
              <w:rPr>
                <w:b/>
                <w:bCs/>
                <w:sz w:val="22"/>
                <w:szCs w:val="22"/>
              </w:rPr>
              <w:t>30</w:t>
            </w:r>
          </w:p>
        </w:tc>
      </w:tr>
    </w:tbl>
    <w:p w:rsidR="007B7667" w:rsidRDefault="007B7667" w:rsidP="007B7667">
      <w:pPr>
        <w:kinsoku w:val="0"/>
        <w:overflowPunct w:val="0"/>
        <w:spacing w:before="7" w:line="130" w:lineRule="exact"/>
        <w:rPr>
          <w:sz w:val="13"/>
          <w:szCs w:val="13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000"/>
      </w:tblPr>
      <w:tblGrid>
        <w:gridCol w:w="903"/>
        <w:gridCol w:w="6861"/>
        <w:gridCol w:w="1589"/>
      </w:tblGrid>
      <w:tr w:rsidR="007B7667" w:rsidTr="00B31D5D">
        <w:trPr>
          <w:trHeight w:hRule="exact" w:val="262"/>
        </w:trPr>
        <w:tc>
          <w:tcPr>
            <w:tcW w:w="7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50" w:lineRule="exact"/>
              <w:ind w:left="2562"/>
            </w:pPr>
            <w:r>
              <w:rPr>
                <w:b/>
                <w:bCs/>
                <w:spacing w:val="1"/>
                <w:sz w:val="22"/>
                <w:szCs w:val="22"/>
              </w:rPr>
              <w:t>F</w:t>
            </w:r>
            <w:r>
              <w:rPr>
                <w:b/>
                <w:bCs/>
                <w:sz w:val="22"/>
                <w:szCs w:val="22"/>
              </w:rPr>
              <w:t>or</w:t>
            </w:r>
            <w:r>
              <w:rPr>
                <w:b/>
                <w:bCs/>
                <w:spacing w:val="1"/>
                <w:sz w:val="22"/>
                <w:szCs w:val="22"/>
              </w:rPr>
              <w:t>m</w:t>
            </w:r>
            <w:r>
              <w:rPr>
                <w:b/>
                <w:bCs/>
                <w:sz w:val="22"/>
                <w:szCs w:val="22"/>
              </w:rPr>
              <w:t xml:space="preserve">a </w:t>
            </w:r>
            <w:r>
              <w:rPr>
                <w:b/>
                <w:bCs/>
                <w:spacing w:val="-2"/>
                <w:sz w:val="22"/>
                <w:szCs w:val="22"/>
              </w:rPr>
              <w:t>z</w:t>
            </w:r>
            <w:r>
              <w:rPr>
                <w:b/>
                <w:bCs/>
                <w:sz w:val="22"/>
                <w:szCs w:val="22"/>
              </w:rPr>
              <w:t>ajęć -</w:t>
            </w:r>
            <w:r>
              <w:rPr>
                <w:b/>
                <w:bCs/>
                <w:spacing w:val="1"/>
                <w:sz w:val="22"/>
                <w:szCs w:val="22"/>
              </w:rPr>
              <w:t xml:space="preserve"> l</w:t>
            </w:r>
            <w:r>
              <w:rPr>
                <w:b/>
                <w:bCs/>
                <w:sz w:val="22"/>
                <w:szCs w:val="22"/>
              </w:rPr>
              <w:t>a</w:t>
            </w:r>
            <w:r>
              <w:rPr>
                <w:b/>
                <w:bCs/>
                <w:spacing w:val="-1"/>
                <w:sz w:val="22"/>
                <w:szCs w:val="22"/>
              </w:rPr>
              <w:t>b</w:t>
            </w:r>
            <w:r>
              <w:rPr>
                <w:b/>
                <w:bCs/>
                <w:sz w:val="22"/>
                <w:szCs w:val="22"/>
              </w:rPr>
              <w:t>orator</w:t>
            </w:r>
            <w:r>
              <w:rPr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b/>
                <w:bCs/>
                <w:spacing w:val="-1"/>
                <w:sz w:val="22"/>
                <w:szCs w:val="22"/>
              </w:rPr>
              <w:t>u</w:t>
            </w:r>
            <w:r>
              <w:rPr>
                <w:b/>
                <w:bCs/>
                <w:sz w:val="22"/>
                <w:szCs w:val="22"/>
              </w:rPr>
              <w:t>m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50" w:lineRule="exact"/>
              <w:ind w:left="102"/>
            </w:pPr>
            <w:r>
              <w:rPr>
                <w:b/>
                <w:bCs/>
                <w:spacing w:val="-1"/>
                <w:sz w:val="22"/>
                <w:szCs w:val="22"/>
              </w:rPr>
              <w:t>L</w:t>
            </w:r>
            <w:r>
              <w:rPr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b/>
                <w:bCs/>
                <w:sz w:val="22"/>
                <w:szCs w:val="22"/>
              </w:rPr>
              <w:t>c</w:t>
            </w:r>
            <w:r>
              <w:rPr>
                <w:b/>
                <w:bCs/>
                <w:spacing w:val="-2"/>
                <w:sz w:val="22"/>
                <w:szCs w:val="22"/>
              </w:rPr>
              <w:t>z</w:t>
            </w:r>
            <w:r>
              <w:rPr>
                <w:b/>
                <w:bCs/>
                <w:spacing w:val="-1"/>
                <w:sz w:val="22"/>
                <w:szCs w:val="22"/>
              </w:rPr>
              <w:t>b</w:t>
            </w:r>
            <w:r>
              <w:rPr>
                <w:b/>
                <w:bCs/>
                <w:sz w:val="22"/>
                <w:szCs w:val="22"/>
              </w:rPr>
              <w:t>a go</w:t>
            </w:r>
            <w:r>
              <w:rPr>
                <w:b/>
                <w:bCs/>
                <w:spacing w:val="-1"/>
                <w:sz w:val="22"/>
                <w:szCs w:val="22"/>
              </w:rPr>
              <w:t>d</w:t>
            </w:r>
            <w:r>
              <w:rPr>
                <w:b/>
                <w:bCs/>
                <w:spacing w:val="-2"/>
                <w:sz w:val="22"/>
                <w:szCs w:val="22"/>
              </w:rPr>
              <w:t>z</w:t>
            </w:r>
            <w:r>
              <w:rPr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b/>
                <w:bCs/>
                <w:sz w:val="22"/>
                <w:szCs w:val="22"/>
              </w:rPr>
              <w:t>n</w:t>
            </w:r>
          </w:p>
        </w:tc>
      </w:tr>
      <w:tr w:rsidR="007B7667" w:rsidTr="00B31D5D">
        <w:trPr>
          <w:trHeight w:hRule="exact" w:val="770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5" w:line="240" w:lineRule="exact"/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272"/>
            </w:pP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a1</w:t>
            </w:r>
          </w:p>
        </w:tc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>
              <w:rPr>
                <w:spacing w:val="-3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ęc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a 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ępne – o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reś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e 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3"/>
                <w:sz w:val="22"/>
                <w:szCs w:val="22"/>
              </w:rPr>
              <w:t>yk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 xml:space="preserve">ęć, 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ż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e 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ont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dos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ępo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ch</w:t>
            </w:r>
          </w:p>
          <w:p w:rsidR="007B7667" w:rsidRDefault="007B7667" w:rsidP="00B31D5D">
            <w:pPr>
              <w:pStyle w:val="TableParagraph"/>
              <w:kinsoku w:val="0"/>
              <w:overflowPunct w:val="0"/>
              <w:spacing w:before="5" w:line="252" w:lineRule="exact"/>
              <w:ind w:left="102" w:right="188"/>
            </w:pPr>
            <w:r>
              <w:rPr>
                <w:sz w:val="22"/>
                <w:szCs w:val="22"/>
              </w:rPr>
              <w:t>w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abora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or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, po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nan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pr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po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 pods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 xml:space="preserve">ch 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end s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u </w:t>
            </w:r>
            <w:r>
              <w:rPr>
                <w:spacing w:val="-1"/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x, opano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 pracy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w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5" w:line="240" w:lineRule="exact"/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659" w:right="659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7B7667" w:rsidTr="00B31D5D">
        <w:trPr>
          <w:trHeight w:hRule="exact" w:val="516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272"/>
            </w:pP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a2</w:t>
            </w:r>
          </w:p>
        </w:tc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>
              <w:rPr>
                <w:spacing w:val="-1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pano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 ed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t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ó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p</w:t>
            </w:r>
            <w:r>
              <w:rPr>
                <w:spacing w:val="1"/>
                <w:sz w:val="22"/>
                <w:szCs w:val="22"/>
              </w:rPr>
              <w:t>il</w:t>
            </w:r>
            <w:r>
              <w:rPr>
                <w:sz w:val="22"/>
                <w:szCs w:val="22"/>
              </w:rPr>
              <w:t>ac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a 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1"/>
                <w:sz w:val="22"/>
                <w:szCs w:val="22"/>
              </w:rPr>
              <w:t>li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</w:t>
            </w:r>
            <w:proofErr w:type="spellEnd"/>
            <w:r>
              <w:rPr>
                <w:sz w:val="22"/>
                <w:szCs w:val="22"/>
              </w:rPr>
              <w:t xml:space="preserve"> pr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-3"/>
                <w:sz w:val="22"/>
                <w:szCs w:val="22"/>
              </w:rPr>
              <w:t>yk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ado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ch</w:t>
            </w:r>
          </w:p>
          <w:p w:rsidR="007B7667" w:rsidRDefault="007B7667" w:rsidP="00B31D5D">
            <w:pPr>
              <w:pStyle w:val="TableParagraph"/>
              <w:kinsoku w:val="0"/>
              <w:overflowPunct w:val="0"/>
              <w:spacing w:line="252" w:lineRule="exact"/>
              <w:ind w:left="102"/>
            </w:pPr>
            <w:r>
              <w:rPr>
                <w:sz w:val="22"/>
                <w:szCs w:val="22"/>
              </w:rPr>
              <w:t>pro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ra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ów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714" w:right="714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7B7667" w:rsidTr="00B31D5D">
        <w:trPr>
          <w:trHeight w:hRule="exact" w:val="514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272"/>
            </w:pP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a3</w:t>
            </w:r>
          </w:p>
        </w:tc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>
              <w:rPr>
                <w:spacing w:val="-1"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nan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 re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uł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p</w:t>
            </w:r>
            <w:r>
              <w:rPr>
                <w:spacing w:val="1"/>
                <w:sz w:val="22"/>
                <w:szCs w:val="22"/>
              </w:rPr>
              <w:t>il</w:t>
            </w:r>
            <w:r>
              <w:rPr>
                <w:sz w:val="22"/>
                <w:szCs w:val="22"/>
              </w:rPr>
              <w:t>ac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 po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ocą pro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ra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u 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e, urucho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</w:t>
            </w:r>
          </w:p>
          <w:p w:rsidR="007B7667" w:rsidRDefault="007B7667" w:rsidP="00B31D5D">
            <w:pPr>
              <w:pStyle w:val="TableParagraph"/>
              <w:kinsoku w:val="0"/>
              <w:overflowPunct w:val="0"/>
              <w:spacing w:line="252" w:lineRule="exact"/>
              <w:ind w:left="102"/>
            </w:pPr>
            <w:r>
              <w:rPr>
                <w:sz w:val="22"/>
                <w:szCs w:val="22"/>
              </w:rPr>
              <w:t>pro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ra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ów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ąc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 xml:space="preserve">ch 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on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ro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 xml:space="preserve">ę 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adań (</w:t>
            </w:r>
            <w:proofErr w:type="spellStart"/>
            <w:r>
              <w:rPr>
                <w:sz w:val="22"/>
                <w:szCs w:val="22"/>
              </w:rPr>
              <w:t>fun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ce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for</w:t>
            </w:r>
            <w:r>
              <w:rPr>
                <w:spacing w:val="-3"/>
                <w:sz w:val="22"/>
                <w:szCs w:val="22"/>
              </w:rPr>
              <w:t>k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exec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7B7667" w:rsidTr="00B31D5D">
        <w:trPr>
          <w:trHeight w:hRule="exact" w:val="264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46" w:lineRule="exact"/>
              <w:ind w:left="272"/>
            </w:pP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a4</w:t>
            </w:r>
          </w:p>
        </w:tc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un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ac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 xml:space="preserve">a 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ęd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adan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 z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2"/>
                <w:sz w:val="22"/>
                <w:szCs w:val="22"/>
              </w:rPr>
              <w:t>ż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em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ru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eni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P</w:t>
            </w:r>
            <w:r>
              <w:rPr>
                <w:spacing w:val="-4"/>
                <w:sz w:val="22"/>
                <w:szCs w:val="22"/>
              </w:rPr>
              <w:t>I</w:t>
            </w:r>
            <w:r>
              <w:rPr>
                <w:spacing w:val="-1"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F</w:t>
            </w:r>
            <w:r>
              <w:rPr>
                <w:spacing w:val="-4"/>
                <w:sz w:val="22"/>
                <w:szCs w:val="22"/>
              </w:rPr>
              <w:t>I</w:t>
            </w:r>
            <w:r>
              <w:rPr>
                <w:spacing w:val="-1"/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>O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46" w:lineRule="exact"/>
              <w:ind w:left="714" w:right="714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7B7667" w:rsidTr="00B31D5D">
        <w:trPr>
          <w:trHeight w:hRule="exact" w:val="264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46" w:lineRule="exact"/>
              <w:ind w:left="272"/>
            </w:pP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a5</w:t>
            </w:r>
          </w:p>
        </w:tc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un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ac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 xml:space="preserve">a 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ęd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adan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 z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2"/>
                <w:sz w:val="22"/>
                <w:szCs w:val="22"/>
              </w:rPr>
              <w:t>ż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em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pa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ęci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spó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nej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aforów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46" w:lineRule="exact"/>
              <w:ind w:left="714" w:right="714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7B7667" w:rsidTr="00B31D5D">
        <w:trPr>
          <w:trHeight w:hRule="exact" w:val="516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181"/>
            </w:pP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a6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>
              <w:rPr>
                <w:spacing w:val="-1"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nan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e 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echan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ów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nchron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ac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w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pro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ra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ach 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ą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ch –</w:t>
            </w:r>
          </w:p>
          <w:p w:rsidR="007B7667" w:rsidRDefault="007B7667" w:rsidP="00B31D5D">
            <w:pPr>
              <w:pStyle w:val="TableParagraph"/>
              <w:kinsoku w:val="0"/>
              <w:overflowPunct w:val="0"/>
              <w:spacing w:line="252" w:lineRule="exact"/>
              <w:ind w:left="102"/>
            </w:pPr>
            <w:r>
              <w:rPr>
                <w:sz w:val="22"/>
                <w:szCs w:val="22"/>
              </w:rPr>
              <w:t>b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b</w:t>
            </w:r>
            <w:r>
              <w:rPr>
                <w:spacing w:val="1"/>
                <w:sz w:val="22"/>
                <w:szCs w:val="22"/>
              </w:rPr>
              <w:t>li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 xml:space="preserve">a </w:t>
            </w:r>
            <w:proofErr w:type="spellStart"/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-1"/>
                <w:sz w:val="22"/>
                <w:szCs w:val="22"/>
              </w:rPr>
              <w:t>P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hreads</w:t>
            </w:r>
            <w:proofErr w:type="spellEnd"/>
            <w:r>
              <w:rPr>
                <w:sz w:val="22"/>
                <w:szCs w:val="22"/>
              </w:rPr>
              <w:t>, se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afor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on</w:t>
            </w:r>
            <w:r>
              <w:rPr>
                <w:spacing w:val="1"/>
                <w:sz w:val="22"/>
                <w:szCs w:val="22"/>
              </w:rPr>
              <w:t>it</w:t>
            </w:r>
            <w:r>
              <w:rPr>
                <w:sz w:val="22"/>
                <w:szCs w:val="22"/>
              </w:rPr>
              <w:t>or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enne 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arun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e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714" w:right="714"/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</w:tr>
      <w:tr w:rsidR="007B7667" w:rsidTr="00B31D5D">
        <w:trPr>
          <w:trHeight w:hRule="exact" w:val="262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46" w:lineRule="exact"/>
              <w:ind w:left="181"/>
            </w:pP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a8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un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ac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a s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ec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 z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2"/>
                <w:sz w:val="22"/>
                <w:szCs w:val="22"/>
              </w:rPr>
              <w:t>ż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em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P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46" w:lineRule="exact"/>
              <w:ind w:right="2"/>
              <w:jc w:val="center"/>
            </w:pPr>
            <w:r>
              <w:rPr>
                <w:sz w:val="22"/>
                <w:szCs w:val="22"/>
              </w:rPr>
              <w:t>4.5</w:t>
            </w:r>
          </w:p>
        </w:tc>
      </w:tr>
      <w:tr w:rsidR="007B7667" w:rsidTr="00B31D5D">
        <w:trPr>
          <w:trHeight w:hRule="exact" w:val="264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46" w:lineRule="exact"/>
              <w:ind w:left="126"/>
            </w:pP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a9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10</w:t>
            </w:r>
          </w:p>
        </w:tc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un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ac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a s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ec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 z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2"/>
                <w:sz w:val="22"/>
                <w:szCs w:val="22"/>
              </w:rPr>
              <w:t>ż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em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UD</w:t>
            </w:r>
            <w:r>
              <w:rPr>
                <w:sz w:val="22"/>
                <w:szCs w:val="22"/>
              </w:rPr>
              <w:t>P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46" w:lineRule="exact"/>
              <w:ind w:right="2"/>
              <w:jc w:val="center"/>
            </w:pPr>
            <w:r>
              <w:rPr>
                <w:sz w:val="22"/>
                <w:szCs w:val="22"/>
              </w:rPr>
              <w:t>4.5</w:t>
            </w:r>
          </w:p>
        </w:tc>
      </w:tr>
      <w:tr w:rsidR="007B7667" w:rsidTr="00B31D5D">
        <w:trPr>
          <w:trHeight w:hRule="exact" w:val="264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/>
        </w:tc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51" w:lineRule="exact"/>
              <w:ind w:left="102"/>
            </w:pPr>
            <w:r>
              <w:rPr>
                <w:b/>
                <w:bCs/>
                <w:spacing w:val="-1"/>
                <w:sz w:val="22"/>
                <w:szCs w:val="22"/>
              </w:rPr>
              <w:t>Su</w:t>
            </w:r>
            <w:r>
              <w:rPr>
                <w:b/>
                <w:bCs/>
                <w:spacing w:val="1"/>
                <w:sz w:val="22"/>
                <w:szCs w:val="22"/>
              </w:rPr>
              <w:t>m</w:t>
            </w:r>
            <w:r>
              <w:rPr>
                <w:b/>
                <w:bCs/>
                <w:sz w:val="22"/>
                <w:szCs w:val="22"/>
              </w:rPr>
              <w:t>a go</w:t>
            </w:r>
            <w:r>
              <w:rPr>
                <w:b/>
                <w:bCs/>
                <w:spacing w:val="-1"/>
                <w:sz w:val="22"/>
                <w:szCs w:val="22"/>
              </w:rPr>
              <w:t>d</w:t>
            </w:r>
            <w:r>
              <w:rPr>
                <w:b/>
                <w:bCs/>
                <w:spacing w:val="-2"/>
                <w:sz w:val="22"/>
                <w:szCs w:val="22"/>
              </w:rPr>
              <w:t>z</w:t>
            </w:r>
            <w:r>
              <w:rPr>
                <w:b/>
                <w:bCs/>
                <w:spacing w:val="1"/>
                <w:sz w:val="22"/>
                <w:szCs w:val="22"/>
              </w:rPr>
              <w:t>i</w:t>
            </w:r>
            <w:r>
              <w:rPr>
                <w:b/>
                <w:bCs/>
                <w:sz w:val="22"/>
                <w:szCs w:val="22"/>
              </w:rPr>
              <w:t>n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51" w:lineRule="exact"/>
              <w:ind w:left="659" w:right="659"/>
              <w:jc w:val="center"/>
            </w:pPr>
            <w:r>
              <w:rPr>
                <w:b/>
                <w:bCs/>
                <w:sz w:val="22"/>
                <w:szCs w:val="22"/>
              </w:rPr>
              <w:t>30</w:t>
            </w:r>
          </w:p>
        </w:tc>
      </w:tr>
    </w:tbl>
    <w:p w:rsidR="007B7667" w:rsidRDefault="007B7667" w:rsidP="007B7667">
      <w:pPr>
        <w:kinsoku w:val="0"/>
        <w:overflowPunct w:val="0"/>
        <w:spacing w:line="200" w:lineRule="exact"/>
        <w:rPr>
          <w:sz w:val="20"/>
          <w:szCs w:val="20"/>
        </w:rPr>
      </w:pPr>
    </w:p>
    <w:p w:rsidR="007B7667" w:rsidRDefault="007B7667" w:rsidP="007B7667">
      <w:pPr>
        <w:kinsoku w:val="0"/>
        <w:overflowPunct w:val="0"/>
        <w:spacing w:before="8" w:line="200" w:lineRule="exact"/>
        <w:rPr>
          <w:sz w:val="20"/>
          <w:szCs w:val="20"/>
        </w:rPr>
      </w:pPr>
    </w:p>
    <w:p w:rsidR="007B7667" w:rsidRDefault="007B7667" w:rsidP="007B7667">
      <w:pPr>
        <w:kinsoku w:val="0"/>
        <w:overflowPunct w:val="0"/>
        <w:spacing w:before="8" w:line="200" w:lineRule="exact"/>
        <w:rPr>
          <w:sz w:val="20"/>
          <w:szCs w:val="20"/>
        </w:rPr>
        <w:sectPr w:rsidR="007B7667" w:rsidSect="008E185C">
          <w:headerReference w:type="default" r:id="rId9"/>
          <w:footerReference w:type="default" r:id="rId10"/>
          <w:pgSz w:w="11900" w:h="16840"/>
          <w:pgMar w:top="1320" w:right="1160" w:bottom="960" w:left="1160" w:header="0" w:footer="763" w:gutter="0"/>
          <w:cols w:space="708" w:equalWidth="0">
            <w:col w:w="9580"/>
          </w:cols>
          <w:noEndnote/>
        </w:sectPr>
      </w:pPr>
    </w:p>
    <w:p w:rsidR="007B7667" w:rsidRDefault="007B7667" w:rsidP="007B7667">
      <w:pPr>
        <w:kinsoku w:val="0"/>
        <w:overflowPunct w:val="0"/>
        <w:spacing w:before="4" w:line="150" w:lineRule="exact"/>
        <w:rPr>
          <w:sz w:val="15"/>
          <w:szCs w:val="15"/>
        </w:rPr>
      </w:pPr>
    </w:p>
    <w:p w:rsidR="007B7667" w:rsidRDefault="007B7667" w:rsidP="007B7667">
      <w:pPr>
        <w:kinsoku w:val="0"/>
        <w:overflowPunct w:val="0"/>
        <w:spacing w:line="200" w:lineRule="exact"/>
        <w:rPr>
          <w:sz w:val="20"/>
          <w:szCs w:val="20"/>
        </w:rPr>
      </w:pPr>
    </w:p>
    <w:p w:rsidR="007B7667" w:rsidRDefault="007B7667" w:rsidP="007B7667">
      <w:pPr>
        <w:pStyle w:val="Tekstpodstawowy"/>
        <w:kinsoku w:val="0"/>
        <w:overflowPunct w:val="0"/>
        <w:spacing w:line="252" w:lineRule="exact"/>
        <w:ind w:left="217"/>
      </w:pPr>
      <w:r>
        <w:rPr>
          <w:spacing w:val="-1"/>
        </w:rPr>
        <w:t>N</w:t>
      </w:r>
      <w:r>
        <w:t>1. W</w:t>
      </w:r>
      <w:r>
        <w:rPr>
          <w:spacing w:val="-3"/>
        </w:rPr>
        <w:t>yk</w:t>
      </w:r>
      <w:r>
        <w:rPr>
          <w:spacing w:val="1"/>
        </w:rPr>
        <w:t>ł</w:t>
      </w:r>
      <w:r>
        <w:t xml:space="preserve">ad </w:t>
      </w:r>
      <w:r>
        <w:rPr>
          <w:spacing w:val="1"/>
        </w:rPr>
        <w:t>t</w:t>
      </w:r>
      <w:r>
        <w:t>rad</w:t>
      </w:r>
      <w:r>
        <w:rPr>
          <w:spacing w:val="-3"/>
        </w:rPr>
        <w:t>y</w:t>
      </w:r>
      <w:r>
        <w:t>c</w:t>
      </w:r>
      <w:r>
        <w:rPr>
          <w:spacing w:val="-3"/>
        </w:rPr>
        <w:t>y</w:t>
      </w:r>
      <w:r>
        <w:rPr>
          <w:spacing w:val="3"/>
        </w:rPr>
        <w:t>j</w:t>
      </w:r>
      <w:r>
        <w:t xml:space="preserve">ny </w:t>
      </w:r>
      <w:r>
        <w:rPr>
          <w:spacing w:val="-1"/>
        </w:rPr>
        <w:t>N</w:t>
      </w:r>
      <w:r>
        <w:t xml:space="preserve">2. </w:t>
      </w:r>
      <w:r>
        <w:rPr>
          <w:spacing w:val="1"/>
        </w:rPr>
        <w:t>K</w:t>
      </w:r>
      <w:r>
        <w:t>onsu</w:t>
      </w:r>
      <w:r>
        <w:rPr>
          <w:spacing w:val="1"/>
        </w:rPr>
        <w:t>lt</w:t>
      </w:r>
      <w:r>
        <w:t>ac</w:t>
      </w:r>
      <w:r>
        <w:rPr>
          <w:spacing w:val="3"/>
        </w:rPr>
        <w:t>j</w:t>
      </w:r>
      <w:r>
        <w:t>e</w:t>
      </w:r>
    </w:p>
    <w:p w:rsidR="007B7667" w:rsidRDefault="007B7667" w:rsidP="007B7667">
      <w:pPr>
        <w:pStyle w:val="Nagwek21"/>
        <w:kinsoku w:val="0"/>
        <w:overflowPunct w:val="0"/>
        <w:ind w:left="176"/>
        <w:outlineLvl w:val="9"/>
        <w:rPr>
          <w:b w:val="0"/>
          <w:bCs w:val="0"/>
        </w:rPr>
      </w:pPr>
      <w:r>
        <w:rPr>
          <w:b w:val="0"/>
          <w:bCs w:val="0"/>
          <w:sz w:val="24"/>
          <w:szCs w:val="24"/>
        </w:rPr>
        <w:br w:type="column"/>
      </w:r>
      <w:r>
        <w:rPr>
          <w:spacing w:val="-1"/>
        </w:rPr>
        <w:lastRenderedPageBreak/>
        <w:t>ST</w:t>
      </w:r>
      <w:r>
        <w:rPr>
          <w:spacing w:val="1"/>
        </w:rPr>
        <w:t>O</w:t>
      </w:r>
      <w:r>
        <w:rPr>
          <w:spacing w:val="-1"/>
        </w:rPr>
        <w:t>S</w:t>
      </w:r>
      <w:r>
        <w:rPr>
          <w:spacing w:val="1"/>
        </w:rPr>
        <w:t>O</w:t>
      </w:r>
      <w:r>
        <w:t>W</w:t>
      </w:r>
      <w:r>
        <w:rPr>
          <w:spacing w:val="-1"/>
        </w:rPr>
        <w:t>AN</w:t>
      </w:r>
      <w:r>
        <w:t>E</w:t>
      </w:r>
      <w:r>
        <w:rPr>
          <w:spacing w:val="-1"/>
        </w:rPr>
        <w:t xml:space="preserve"> NAR</w:t>
      </w:r>
      <w:r>
        <w:rPr>
          <w:spacing w:val="-4"/>
        </w:rPr>
        <w:t>Z</w:t>
      </w:r>
      <w:r>
        <w:rPr>
          <w:spacing w:val="-1"/>
        </w:rPr>
        <w:t>ĘD</w:t>
      </w:r>
      <w:r>
        <w:rPr>
          <w:spacing w:val="-4"/>
        </w:rPr>
        <w:t>Z</w:t>
      </w:r>
      <w:r>
        <w:t>IA</w:t>
      </w:r>
      <w:r>
        <w:rPr>
          <w:spacing w:val="-1"/>
        </w:rPr>
        <w:t xml:space="preserve"> D</w:t>
      </w:r>
      <w:r>
        <w:rPr>
          <w:spacing w:val="1"/>
        </w:rPr>
        <w:t>Y</w:t>
      </w:r>
      <w:r>
        <w:rPr>
          <w:spacing w:val="-1"/>
        </w:rPr>
        <w:t>DA</w:t>
      </w:r>
      <w:r>
        <w:rPr>
          <w:spacing w:val="1"/>
        </w:rPr>
        <w:t>K</w:t>
      </w:r>
      <w:r>
        <w:rPr>
          <w:spacing w:val="-1"/>
        </w:rPr>
        <w:t>T</w:t>
      </w:r>
      <w:r>
        <w:rPr>
          <w:spacing w:val="1"/>
        </w:rPr>
        <w:t>Y</w:t>
      </w:r>
      <w:r>
        <w:rPr>
          <w:spacing w:val="-1"/>
        </w:rPr>
        <w:t>C</w:t>
      </w:r>
      <w:r>
        <w:rPr>
          <w:spacing w:val="-4"/>
        </w:rPr>
        <w:t>Z</w:t>
      </w:r>
      <w:r>
        <w:rPr>
          <w:spacing w:val="-1"/>
        </w:rPr>
        <w:t>N</w:t>
      </w:r>
      <w:r>
        <w:t>E</w:t>
      </w:r>
    </w:p>
    <w:p w:rsidR="007B7667" w:rsidRDefault="007B7667" w:rsidP="007B7667">
      <w:pPr>
        <w:pStyle w:val="Nagwek21"/>
        <w:kinsoku w:val="0"/>
        <w:overflowPunct w:val="0"/>
        <w:ind w:left="176"/>
        <w:outlineLvl w:val="9"/>
        <w:rPr>
          <w:b w:val="0"/>
          <w:bCs w:val="0"/>
        </w:rPr>
        <w:sectPr w:rsidR="007B7667">
          <w:type w:val="continuous"/>
          <w:pgSz w:w="11900" w:h="16840"/>
          <w:pgMar w:top="1380" w:right="1160" w:bottom="280" w:left="1160" w:header="708" w:footer="708" w:gutter="0"/>
          <w:cols w:num="2" w:space="708" w:equalWidth="0">
            <w:col w:w="2294" w:space="40"/>
            <w:col w:w="7246"/>
          </w:cols>
          <w:noEndnote/>
        </w:sectPr>
      </w:pPr>
    </w:p>
    <w:p w:rsidR="007B7667" w:rsidRDefault="007B7667" w:rsidP="007B7667">
      <w:pPr>
        <w:pStyle w:val="Tekstpodstawowy"/>
        <w:kinsoku w:val="0"/>
        <w:overflowPunct w:val="0"/>
        <w:spacing w:before="2" w:line="252" w:lineRule="exact"/>
        <w:ind w:left="217" w:right="5265"/>
      </w:pPr>
      <w:r>
        <w:rPr>
          <w:spacing w:val="-1"/>
        </w:rPr>
        <w:lastRenderedPageBreak/>
        <w:t>N</w:t>
      </w:r>
      <w:r>
        <w:t xml:space="preserve">3. </w:t>
      </w:r>
      <w:r>
        <w:rPr>
          <w:spacing w:val="-4"/>
        </w:rPr>
        <w:t>I</w:t>
      </w:r>
      <w:r>
        <w:t>ns</w:t>
      </w:r>
      <w:r>
        <w:rPr>
          <w:spacing w:val="1"/>
        </w:rPr>
        <w:t>t</w:t>
      </w:r>
      <w:r>
        <w:t>ru</w:t>
      </w:r>
      <w:r>
        <w:rPr>
          <w:spacing w:val="-3"/>
        </w:rPr>
        <w:t>k</w:t>
      </w:r>
      <w:r>
        <w:rPr>
          <w:spacing w:val="1"/>
        </w:rPr>
        <w:t>t</w:t>
      </w:r>
      <w:r>
        <w:t>aż</w:t>
      </w:r>
      <w:r>
        <w:rPr>
          <w:spacing w:val="-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rPr>
          <w:spacing w:val="1"/>
        </w:rPr>
        <w:t>t</w:t>
      </w:r>
      <w:r>
        <w:t>ra</w:t>
      </w:r>
      <w:r>
        <w:rPr>
          <w:spacing w:val="-3"/>
        </w:rPr>
        <w:t>k</w:t>
      </w:r>
      <w:r>
        <w:t>c</w:t>
      </w:r>
      <w:r>
        <w:rPr>
          <w:spacing w:val="1"/>
        </w:rPr>
        <w:t>i</w:t>
      </w:r>
      <w:r>
        <w:t xml:space="preserve">e </w:t>
      </w:r>
      <w:r>
        <w:rPr>
          <w:spacing w:val="-2"/>
        </w:rPr>
        <w:t>z</w:t>
      </w:r>
      <w:r>
        <w:t>a</w:t>
      </w:r>
      <w:r>
        <w:rPr>
          <w:spacing w:val="3"/>
        </w:rPr>
        <w:t>j</w:t>
      </w:r>
      <w:r>
        <w:t xml:space="preserve">ęć </w:t>
      </w:r>
      <w:r>
        <w:rPr>
          <w:spacing w:val="1"/>
        </w:rPr>
        <w:t>l</w:t>
      </w:r>
      <w:r>
        <w:t>abora</w:t>
      </w:r>
      <w:r>
        <w:rPr>
          <w:spacing w:val="1"/>
        </w:rPr>
        <w:t>t</w:t>
      </w:r>
      <w:r>
        <w:t>or</w:t>
      </w:r>
      <w:r>
        <w:rPr>
          <w:spacing w:val="-3"/>
        </w:rPr>
        <w:t>y</w:t>
      </w:r>
      <w:r>
        <w:rPr>
          <w:spacing w:val="3"/>
        </w:rPr>
        <w:t>j</w:t>
      </w:r>
      <w:r>
        <w:t>n</w:t>
      </w:r>
      <w:r>
        <w:rPr>
          <w:spacing w:val="-3"/>
        </w:rPr>
        <w:t>y</w:t>
      </w:r>
      <w:r>
        <w:t xml:space="preserve">ch </w:t>
      </w:r>
      <w:r>
        <w:rPr>
          <w:spacing w:val="-1"/>
        </w:rPr>
        <w:t>N</w:t>
      </w:r>
      <w:r>
        <w:t xml:space="preserve">4. </w:t>
      </w:r>
      <w:r>
        <w:rPr>
          <w:spacing w:val="-1"/>
        </w:rPr>
        <w:t>P</w:t>
      </w:r>
      <w:r>
        <w:t xml:space="preserve">raca </w:t>
      </w:r>
      <w:r>
        <w:rPr>
          <w:spacing w:val="-1"/>
        </w:rPr>
        <w:t>w</w:t>
      </w:r>
      <w:r>
        <w:rPr>
          <w:spacing w:val="1"/>
        </w:rPr>
        <w:t>ł</w:t>
      </w:r>
      <w:r>
        <w:t>asna w</w:t>
      </w:r>
      <w:r>
        <w:rPr>
          <w:spacing w:val="-1"/>
        </w:rPr>
        <w:t xml:space="preserve"> </w:t>
      </w:r>
      <w:r>
        <w:rPr>
          <w:spacing w:val="1"/>
        </w:rPr>
        <w:t>t</w:t>
      </w:r>
      <w:r>
        <w:t>ra</w:t>
      </w:r>
      <w:r>
        <w:rPr>
          <w:spacing w:val="-3"/>
        </w:rPr>
        <w:t>k</w:t>
      </w:r>
      <w:r>
        <w:t>c</w:t>
      </w:r>
      <w:r>
        <w:rPr>
          <w:spacing w:val="1"/>
        </w:rPr>
        <w:t>i</w:t>
      </w:r>
      <w:r>
        <w:t xml:space="preserve">e </w:t>
      </w:r>
      <w:r>
        <w:rPr>
          <w:spacing w:val="-2"/>
        </w:rPr>
        <w:t>z</w:t>
      </w:r>
      <w:r>
        <w:t>a</w:t>
      </w:r>
      <w:r>
        <w:rPr>
          <w:spacing w:val="3"/>
        </w:rPr>
        <w:t>j</w:t>
      </w:r>
      <w:r>
        <w:t>ęć</w:t>
      </w:r>
    </w:p>
    <w:p w:rsidR="007B7667" w:rsidRDefault="007B7667" w:rsidP="007B7667">
      <w:pPr>
        <w:pStyle w:val="Tekstpodstawowy"/>
        <w:kinsoku w:val="0"/>
        <w:overflowPunct w:val="0"/>
        <w:spacing w:line="252" w:lineRule="exact"/>
        <w:ind w:left="217"/>
      </w:pPr>
      <w:r>
        <w:rPr>
          <w:spacing w:val="-1"/>
        </w:rPr>
        <w:t>N</w:t>
      </w:r>
      <w:r>
        <w:t xml:space="preserve">5. </w:t>
      </w:r>
      <w:r>
        <w:rPr>
          <w:spacing w:val="-1"/>
        </w:rPr>
        <w:t>P</w:t>
      </w:r>
      <w:r>
        <w:t xml:space="preserve">raca </w:t>
      </w:r>
      <w:r>
        <w:rPr>
          <w:spacing w:val="-1"/>
        </w:rPr>
        <w:t>w</w:t>
      </w:r>
      <w:r>
        <w:rPr>
          <w:spacing w:val="1"/>
        </w:rPr>
        <w:t>ł</w:t>
      </w:r>
      <w:r>
        <w:t>asna – pr</w:t>
      </w:r>
      <w:r>
        <w:rPr>
          <w:spacing w:val="-2"/>
        </w:rPr>
        <w:t>z</w:t>
      </w:r>
      <w:r>
        <w:rPr>
          <w:spacing w:val="-3"/>
        </w:rPr>
        <w:t>yg</w:t>
      </w:r>
      <w:r>
        <w:t>o</w:t>
      </w:r>
      <w:r>
        <w:rPr>
          <w:spacing w:val="1"/>
        </w:rPr>
        <w:t>t</w:t>
      </w:r>
      <w:r>
        <w:t>o</w:t>
      </w:r>
      <w:r>
        <w:rPr>
          <w:spacing w:val="-1"/>
        </w:rPr>
        <w:t>w</w:t>
      </w:r>
      <w:r>
        <w:t>an</w:t>
      </w:r>
      <w:r>
        <w:rPr>
          <w:spacing w:val="1"/>
        </w:rPr>
        <w:t>i</w:t>
      </w:r>
      <w:r>
        <w:t xml:space="preserve">e do </w:t>
      </w:r>
      <w:r>
        <w:rPr>
          <w:spacing w:val="-2"/>
        </w:rPr>
        <w:t>z</w:t>
      </w:r>
      <w:r>
        <w:t>a</w:t>
      </w:r>
      <w:r>
        <w:rPr>
          <w:spacing w:val="3"/>
        </w:rPr>
        <w:t>j</w:t>
      </w:r>
      <w:r>
        <w:t>ęć</w:t>
      </w:r>
    </w:p>
    <w:p w:rsidR="007B7667" w:rsidRDefault="007B7667" w:rsidP="007B7667">
      <w:pPr>
        <w:kinsoku w:val="0"/>
        <w:overflowPunct w:val="0"/>
        <w:spacing w:before="17" w:line="200" w:lineRule="exact"/>
        <w:rPr>
          <w:sz w:val="20"/>
          <w:szCs w:val="20"/>
        </w:rPr>
      </w:pPr>
    </w:p>
    <w:p w:rsidR="007B7667" w:rsidRDefault="007B7667" w:rsidP="007B7667">
      <w:pPr>
        <w:pStyle w:val="Nagwek21"/>
        <w:kinsoku w:val="0"/>
        <w:overflowPunct w:val="0"/>
        <w:ind w:left="1040"/>
        <w:outlineLvl w:val="9"/>
        <w:rPr>
          <w:b w:val="0"/>
          <w:bCs w:val="0"/>
        </w:rPr>
      </w:pPr>
      <w:r w:rsidRPr="00A76B82">
        <w:rPr>
          <w:noProof/>
        </w:rPr>
        <w:pict>
          <v:group id="Group 332" o:spid="_x0000_s1041" style="position:absolute;left:0;text-align:left;margin-left:64.85pt;margin-top:-91.5pt;width:465.55pt;height:81.45pt;z-index:-251653120;mso-position-horizontal-relative:page" coordorigin="1297,-1830" coordsize="9311,1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" o:allowincell="f">
            <v:shape id="Freeform 333" o:spid="_x0000_s1042" style="position:absolute;left:1303;top:-1825;width:9300;height:20;visibility:visible;mso-wrap-style:square;v-text-anchor:top" coordsize="930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Tdk8UA&#10;AADbAAAADwAAAGRycy9kb3ducmV2LnhtbESPwW7CMBBE75X4B2uReisOUYE2YFBBtConVKAHbku8&#10;JFHjdbANpH9fV0LiOJqZN5rJrDW1uJDzlWUF/V4Cgji3uuJCwW77/vQCwgdkjbVlUvBLHmbTzsME&#10;M22v/EWXTShEhLDPUEEZQpNJ6fOSDPqebYijd7TOYIjSFVI7vEa4qWWaJENpsOK4UGJDi5Lyn83Z&#10;KPiW649DOs91lR4Gp3Tx7Jar/Uipx277NgYRqA338K39qRUMXuH/S/wBcv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RN2TxQAAANsAAAAPAAAAAAAAAAAAAAAAAJgCAABkcnMv&#10;ZG93bnJldi54bWxQSwUGAAAAAAQABAD1AAAAigMAAAAA&#10;" path="m,l9299,e" filled="f" strokeweight=".58pt">
              <v:path arrowok="t" o:connecttype="custom" o:connectlocs="0,0;9299,0" o:connectangles="0,0"/>
            </v:shape>
            <v:shape id="Freeform 334" o:spid="_x0000_s1043" style="position:absolute;left:1308;top:-1820;width:20;height:1608;visibility:visible;mso-wrap-style:square;v-text-anchor:top" coordsize="20,16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Q84MIA&#10;AADbAAAADwAAAGRycy9kb3ducmV2LnhtbERPy4rCMBTdD/gP4QqzGTRVUMZqFHEYdCM6PvaX5toU&#10;m5tOE2v1681iYJaH854tWluKhmpfOFYw6CcgiDOnC84VnI7fvU8QPiBrLB2Tggd5WMw7bzNMtbvz&#10;DzWHkIsYwj5FBSaEKpXSZ4Ys+r6riCN3cbXFEGGdS13jPYbbUg6TZCwtFhwbDFa0MpRdDzerYPL8&#10;WH2df9ejZ7k1u+Fgr2/NZKvUe7ddTkEEasO/+M+90QrGcX38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5DzgwgAAANsAAAAPAAAAAAAAAAAAAAAAAJgCAABkcnMvZG93&#10;bnJldi54bWxQSwUGAAAAAAQABAD1AAAAhwMAAAAA&#10;" path="m,l,1608e" filled="f" strokeweight=".20458mm">
              <v:path arrowok="t" o:connecttype="custom" o:connectlocs="0,0;0,1608" o:connectangles="0,0"/>
            </v:shape>
            <v:shape id="Freeform 335" o:spid="_x0000_s1044" style="position:absolute;left:10598;top:-1820;width:20;height:1608;visibility:visible;mso-wrap-style:square;v-text-anchor:top" coordsize="20,16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iZe8UA&#10;AADbAAAADwAAAGRycy9kb3ducmV2LnhtbESPQWvCQBSE74X+h+UVepG6iVDR6CrFUtqLqLHeH9nX&#10;bGj2bZpdY/TXu4LQ4zAz3zDzZW9r0VHrK8cK0mECgrhwuuJSwff+42UCwgdkjbVjUnAmD8vF48Mc&#10;M+1OvKMuD6WIEPYZKjAhNJmUvjBk0Q9dQxy9H9daDFG2pdQtniLc1nKUJGNpseK4YLChlaHiNz9a&#10;BdPLYPV++Pt8vdRrsxmlW33spmulnp/6txmIQH34D9/bX1rBOIXbl/gD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qJl7xQAAANsAAAAPAAAAAAAAAAAAAAAAAJgCAABkcnMv&#10;ZG93bnJldi54bWxQSwUGAAAAAAQABAD1AAAAigMAAAAA&#10;" path="m,l,1608e" filled="f" strokeweight=".20458mm">
              <v:path arrowok="t" o:connecttype="custom" o:connectlocs="0,0;0,1608" o:connectangles="0,0"/>
            </v:shape>
            <v:shape id="Freeform 336" o:spid="_x0000_s1045" style="position:absolute;left:1303;top:-1481;width:9300;height:20;visibility:visible;mso-wrap-style:square;v-text-anchor:top" coordsize="930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yFX8UA&#10;AADbAAAADwAAAGRycy9kb3ducmV2LnhtbESPQWsCMRSE70L/Q3iF3mrWYG3ZGkXFlvYktXro7bl5&#10;7i5uXtYk1fXfm0LB4zAz3zDjaWcbcSIfascaBv0MBHHhTM2lhs332+MLiBCRDTaOScOFAkwnd70x&#10;5sad+YtO61iKBOGQo4YqxjaXMhQVWQx91xInb++8xZikL6XxeE5w20iVZSNpsea0UGFLi4qKw/rX&#10;atjK1ftOzQtTq93TUS2Gfvn586z1w303ewURqYu38H/7w2gYKfj7kn6An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jIVfxQAAANsAAAAPAAAAAAAAAAAAAAAAAJgCAABkcnMv&#10;ZG93bnJldi54bWxQSwUGAAAAAAQABAD1AAAAigMAAAAA&#10;" path="m,l9299,e" filled="f" strokeweight=".58pt">
              <v:path arrowok="t" o:connecttype="custom" o:connectlocs="0,0;9299,0" o:connectangles="0,0"/>
            </v:shape>
            <v:shape id="Freeform 337" o:spid="_x0000_s1046" style="position:absolute;left:1303;top:-207;width:9300;height:20;visibility:visible;mso-wrap-style:square;v-text-anchor:top" coordsize="930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AgxMUA&#10;AADbAAAADwAAAGRycy9kb3ducmV2LnhtbESPS2/CMBCE70j9D9ZW4gZOw1MpBlHUInqqeB16W+Jt&#10;EhGvU9uF8O9rpEo9jmbmG81s0ZpaXMj5yrKCp34Cgji3uuJCwWH/1puC8AFZY22ZFNzIw2L+0Jlh&#10;pu2Vt3TZhUJECPsMFZQhNJmUPi/JoO/bhjh6X9YZDFG6QmqH1wg3tUyTZCwNVhwXSmxoVVJ+3v0Y&#10;BUf5sT6lL7mu0tPoO10N3ev750Sp7mO7fAYRqA3/4b/2RisYD+D+Jf4A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wCDExQAAANsAAAAPAAAAAAAAAAAAAAAAAJgCAABkcnMv&#10;ZG93bnJldi54bWxQSwUGAAAAAAQABAD1AAAAigMAAAAA&#10;" path="m,l9299,e" filled="f" strokeweight=".58pt">
              <v:path arrowok="t" o:connecttype="custom" o:connectlocs="0,0;9299,0" o:connectangles="0,0"/>
            </v:shape>
            <w10:wrap anchorx="page"/>
          </v:group>
        </w:pict>
      </w:r>
      <w:r>
        <w:rPr>
          <w:spacing w:val="1"/>
        </w:rPr>
        <w:t>O</w:t>
      </w:r>
      <w:r>
        <w:rPr>
          <w:spacing w:val="-1"/>
        </w:rPr>
        <w:t>CEN</w:t>
      </w:r>
      <w:r>
        <w:t>A</w:t>
      </w:r>
      <w:r>
        <w:rPr>
          <w:spacing w:val="-1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S</w:t>
      </w:r>
      <w:r>
        <w:t>I</w:t>
      </w:r>
      <w:r>
        <w:rPr>
          <w:spacing w:val="-1"/>
        </w:rPr>
        <w:t>Ą</w:t>
      </w:r>
      <w:r>
        <w:rPr>
          <w:spacing w:val="-2"/>
        </w:rPr>
        <w:t>G</w:t>
      </w:r>
      <w:r>
        <w:rPr>
          <w:spacing w:val="-1"/>
        </w:rPr>
        <w:t>N</w:t>
      </w:r>
      <w:r>
        <w:t>I</w:t>
      </w:r>
      <w:r>
        <w:rPr>
          <w:spacing w:val="-1"/>
        </w:rPr>
        <w:t>ĘC</w:t>
      </w:r>
      <w:r>
        <w:t>IA</w:t>
      </w:r>
      <w:r>
        <w:rPr>
          <w:spacing w:val="-1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-4"/>
        </w:rPr>
        <w:t>Z</w:t>
      </w:r>
      <w:r>
        <w:rPr>
          <w:spacing w:val="-1"/>
        </w:rPr>
        <w:t>ED</w:t>
      </w:r>
      <w:r>
        <w:t>MI</w:t>
      </w:r>
      <w:r>
        <w:rPr>
          <w:spacing w:val="1"/>
        </w:rPr>
        <w:t>O</w:t>
      </w:r>
      <w:r>
        <w:rPr>
          <w:spacing w:val="-1"/>
        </w:rPr>
        <w:t>T</w:t>
      </w:r>
      <w:r>
        <w:rPr>
          <w:spacing w:val="1"/>
        </w:rPr>
        <w:t>O</w:t>
      </w:r>
      <w:r>
        <w:t>W</w:t>
      </w:r>
      <w:r>
        <w:rPr>
          <w:spacing w:val="1"/>
        </w:rPr>
        <w:t>Y</w:t>
      </w:r>
      <w:r>
        <w:rPr>
          <w:spacing w:val="-1"/>
        </w:rPr>
        <w:t>C</w:t>
      </w:r>
      <w:r>
        <w:t>H</w:t>
      </w:r>
      <w:r>
        <w:rPr>
          <w:spacing w:val="1"/>
        </w:rPr>
        <w:t xml:space="preserve"> </w:t>
      </w:r>
      <w:r>
        <w:rPr>
          <w:spacing w:val="-1"/>
        </w:rPr>
        <w:t>E</w:t>
      </w:r>
      <w:r>
        <w:rPr>
          <w:spacing w:val="1"/>
        </w:rPr>
        <w:t>F</w:t>
      </w:r>
      <w:r>
        <w:rPr>
          <w:spacing w:val="-1"/>
        </w:rPr>
        <w:t>E</w:t>
      </w:r>
      <w:r>
        <w:rPr>
          <w:spacing w:val="1"/>
        </w:rPr>
        <w:t>K</w:t>
      </w:r>
      <w:r>
        <w:rPr>
          <w:spacing w:val="-1"/>
        </w:rPr>
        <w:t>T</w:t>
      </w:r>
      <w:r>
        <w:rPr>
          <w:spacing w:val="1"/>
        </w:rPr>
        <w:t>Ó</w:t>
      </w:r>
      <w:r>
        <w:t xml:space="preserve">W </w:t>
      </w:r>
      <w:r>
        <w:rPr>
          <w:spacing w:val="1"/>
        </w:rPr>
        <w:t>K</w:t>
      </w:r>
      <w:r>
        <w:rPr>
          <w:spacing w:val="-1"/>
        </w:rPr>
        <w:t>S</w:t>
      </w:r>
      <w:r>
        <w:rPr>
          <w:spacing w:val="-4"/>
        </w:rPr>
        <w:t>Z</w:t>
      </w:r>
      <w:r>
        <w:rPr>
          <w:spacing w:val="-1"/>
        </w:rPr>
        <w:t>TAŁCEN</w:t>
      </w:r>
      <w:r>
        <w:t>IA</w:t>
      </w:r>
    </w:p>
    <w:p w:rsidR="007B7667" w:rsidRDefault="007B7667" w:rsidP="007B7667">
      <w:pPr>
        <w:kinsoku w:val="0"/>
        <w:overflowPunct w:val="0"/>
        <w:spacing w:before="14" w:line="240" w:lineRule="exact"/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19"/>
        <w:gridCol w:w="2306"/>
        <w:gridCol w:w="4723"/>
      </w:tblGrid>
      <w:tr w:rsidR="007B7667" w:rsidTr="00B31D5D">
        <w:trPr>
          <w:trHeight w:hRule="exact" w:val="1022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>
              <w:rPr>
                <w:b/>
                <w:bCs/>
                <w:spacing w:val="1"/>
                <w:sz w:val="22"/>
                <w:szCs w:val="22"/>
              </w:rPr>
              <w:t>O</w:t>
            </w:r>
            <w:r>
              <w:rPr>
                <w:b/>
                <w:bCs/>
                <w:sz w:val="22"/>
                <w:szCs w:val="22"/>
              </w:rPr>
              <w:t>ce</w:t>
            </w:r>
            <w:r>
              <w:rPr>
                <w:b/>
                <w:bCs/>
                <w:spacing w:val="-1"/>
                <w:sz w:val="22"/>
                <w:szCs w:val="22"/>
              </w:rPr>
              <w:t>n</w:t>
            </w:r>
            <w:r>
              <w:rPr>
                <w:b/>
                <w:bCs/>
                <w:sz w:val="22"/>
                <w:szCs w:val="22"/>
              </w:rPr>
              <w:t xml:space="preserve">y </w:t>
            </w:r>
            <w:r>
              <w:rPr>
                <w:sz w:val="22"/>
                <w:szCs w:val="22"/>
              </w:rPr>
              <w:t>(F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– for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ąca</w:t>
            </w:r>
          </w:p>
          <w:p w:rsidR="007B7667" w:rsidRDefault="007B7667" w:rsidP="00B31D5D">
            <w:pPr>
              <w:pStyle w:val="TableParagraph"/>
              <w:kinsoku w:val="0"/>
              <w:overflowPunct w:val="0"/>
              <w:spacing w:line="252" w:lineRule="exact"/>
              <w:ind w:left="102"/>
            </w:pPr>
            <w:r>
              <w:rPr>
                <w:sz w:val="22"/>
                <w:szCs w:val="22"/>
              </w:rPr>
              <w:t>(w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ra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 se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ru), P</w:t>
            </w:r>
          </w:p>
          <w:p w:rsidR="007B7667" w:rsidRDefault="007B7667" w:rsidP="00B31D5D">
            <w:pPr>
              <w:pStyle w:val="TableParagraph"/>
              <w:kinsoku w:val="0"/>
              <w:overflowPunct w:val="0"/>
              <w:spacing w:before="5" w:line="252" w:lineRule="exact"/>
              <w:ind w:left="102" w:right="265"/>
            </w:pPr>
            <w:r>
              <w:rPr>
                <w:sz w:val="22"/>
                <w:szCs w:val="22"/>
              </w:rPr>
              <w:t>– podsu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 xml:space="preserve">ąca (na 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ec se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ru)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9" w:line="240" w:lineRule="exact"/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spacing w:line="252" w:lineRule="exact"/>
              <w:ind w:left="102" w:right="975"/>
            </w:pPr>
            <w:r>
              <w:rPr>
                <w:spacing w:val="-1"/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er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efe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 xml:space="preserve">u 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cen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a</w:t>
            </w:r>
          </w:p>
        </w:tc>
        <w:tc>
          <w:tcPr>
            <w:tcW w:w="4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2" w:line="170" w:lineRule="exact"/>
              <w:rPr>
                <w:sz w:val="17"/>
                <w:szCs w:val="17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102"/>
            </w:pP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posób oceny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os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ą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ęc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a efe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 xml:space="preserve">u 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cen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a</w:t>
            </w:r>
          </w:p>
        </w:tc>
      </w:tr>
      <w:tr w:rsidR="007B7667" w:rsidTr="00B31D5D">
        <w:trPr>
          <w:trHeight w:hRule="exact" w:val="516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102"/>
            </w:pPr>
            <w:r>
              <w:rPr>
                <w:spacing w:val="-1"/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>
              <w:rPr>
                <w:spacing w:val="-1"/>
                <w:sz w:val="22"/>
                <w:szCs w:val="22"/>
              </w:rPr>
              <w:t>PE</w:t>
            </w: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_</w:t>
            </w:r>
            <w:r>
              <w:rPr>
                <w:spacing w:val="-1"/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01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>PE</w:t>
            </w: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_</w:t>
            </w:r>
            <w:r>
              <w:rPr>
                <w:spacing w:val="-1"/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07</w:t>
            </w:r>
          </w:p>
          <w:p w:rsidR="007B7667" w:rsidRDefault="007B7667" w:rsidP="00B31D5D">
            <w:pPr>
              <w:pStyle w:val="TableParagraph"/>
              <w:kinsoku w:val="0"/>
              <w:overflowPunct w:val="0"/>
              <w:spacing w:line="252" w:lineRule="exact"/>
              <w:ind w:left="102"/>
            </w:pPr>
            <w:r>
              <w:rPr>
                <w:spacing w:val="-1"/>
                <w:sz w:val="22"/>
                <w:szCs w:val="22"/>
              </w:rPr>
              <w:t>PE</w:t>
            </w: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_</w:t>
            </w: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01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>PE</w:t>
            </w: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_</w:t>
            </w: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02</w:t>
            </w:r>
          </w:p>
        </w:tc>
        <w:tc>
          <w:tcPr>
            <w:tcW w:w="4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102"/>
            </w:pPr>
            <w:r>
              <w:rPr>
                <w:spacing w:val="-1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 xml:space="preserve">cena 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yk</w:t>
            </w:r>
            <w:r>
              <w:rPr>
                <w:sz w:val="22"/>
                <w:szCs w:val="22"/>
              </w:rPr>
              <w:t>onan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a 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 xml:space="preserve">ęć 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abora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or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ch</w:t>
            </w:r>
          </w:p>
        </w:tc>
      </w:tr>
      <w:tr w:rsidR="007B7667" w:rsidTr="00B31D5D">
        <w:trPr>
          <w:trHeight w:hRule="exact" w:val="516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102"/>
            </w:pPr>
            <w:r>
              <w:rPr>
                <w:spacing w:val="-1"/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>
              <w:rPr>
                <w:spacing w:val="-1"/>
                <w:sz w:val="22"/>
                <w:szCs w:val="22"/>
              </w:rPr>
              <w:t>PE</w:t>
            </w: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_</w:t>
            </w:r>
            <w:r>
              <w:rPr>
                <w:spacing w:val="-1"/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01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>PE</w:t>
            </w: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_</w:t>
            </w:r>
            <w:r>
              <w:rPr>
                <w:spacing w:val="-1"/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07</w:t>
            </w:r>
          </w:p>
          <w:p w:rsidR="007B7667" w:rsidRDefault="007B7667" w:rsidP="00B31D5D">
            <w:pPr>
              <w:pStyle w:val="TableParagraph"/>
              <w:kinsoku w:val="0"/>
              <w:overflowPunct w:val="0"/>
              <w:spacing w:line="252" w:lineRule="exact"/>
              <w:ind w:left="102"/>
            </w:pPr>
            <w:r>
              <w:rPr>
                <w:spacing w:val="-1"/>
                <w:sz w:val="22"/>
                <w:szCs w:val="22"/>
              </w:rPr>
              <w:t>PE</w:t>
            </w: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_</w:t>
            </w: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01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>PE</w:t>
            </w: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_</w:t>
            </w: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02</w:t>
            </w:r>
          </w:p>
        </w:tc>
        <w:tc>
          <w:tcPr>
            <w:tcW w:w="4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102"/>
            </w:pPr>
            <w:r>
              <w:rPr>
                <w:spacing w:val="-1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 xml:space="preserve">cena 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yk</w:t>
            </w:r>
            <w:r>
              <w:rPr>
                <w:sz w:val="22"/>
                <w:szCs w:val="22"/>
              </w:rPr>
              <w:t>onan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a pro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ra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u s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ec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o</w:t>
            </w:r>
          </w:p>
        </w:tc>
      </w:tr>
      <w:tr w:rsidR="007B7667" w:rsidTr="00B31D5D">
        <w:trPr>
          <w:trHeight w:hRule="exact" w:val="262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>
              <w:rPr>
                <w:spacing w:val="-1"/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>
              <w:rPr>
                <w:spacing w:val="-1"/>
                <w:sz w:val="22"/>
                <w:szCs w:val="22"/>
              </w:rPr>
              <w:t>PE</w:t>
            </w: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_W01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>PE</w:t>
            </w: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_W12</w:t>
            </w:r>
          </w:p>
        </w:tc>
        <w:tc>
          <w:tcPr>
            <w:tcW w:w="4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um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li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e</w:t>
            </w:r>
          </w:p>
        </w:tc>
      </w:tr>
      <w:tr w:rsidR="007B7667" w:rsidTr="00B31D5D">
        <w:trPr>
          <w:trHeight w:hRule="exact" w:val="264"/>
        </w:trPr>
        <w:tc>
          <w:tcPr>
            <w:tcW w:w="9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Pr="00084161" w:rsidRDefault="007B7667" w:rsidP="00B31D5D">
            <w:pPr>
              <w:pStyle w:val="TableParagraph"/>
              <w:kinsoku w:val="0"/>
              <w:overflowPunct w:val="0"/>
              <w:spacing w:line="246" w:lineRule="exact"/>
              <w:ind w:left="102"/>
            </w:pPr>
            <w:r w:rsidRPr="00084161">
              <w:rPr>
                <w:spacing w:val="-1"/>
                <w:sz w:val="22"/>
                <w:szCs w:val="22"/>
              </w:rPr>
              <w:t>P</w:t>
            </w:r>
            <w:r w:rsidRPr="00084161">
              <w:rPr>
                <w:sz w:val="22"/>
                <w:szCs w:val="22"/>
              </w:rPr>
              <w:t>=</w:t>
            </w:r>
            <w:r w:rsidRPr="00084161">
              <w:rPr>
                <w:spacing w:val="-1"/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>1*0.5</w:t>
            </w:r>
            <w:r w:rsidRPr="00084161">
              <w:rPr>
                <w:sz w:val="22"/>
                <w:szCs w:val="22"/>
              </w:rPr>
              <w:t>+</w:t>
            </w:r>
            <w:r w:rsidRPr="00084161">
              <w:rPr>
                <w:spacing w:val="-1"/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>2*0.3+</w:t>
            </w:r>
            <w:r w:rsidRPr="00084161">
              <w:rPr>
                <w:spacing w:val="-1"/>
                <w:sz w:val="22"/>
                <w:szCs w:val="22"/>
              </w:rPr>
              <w:t>F</w:t>
            </w:r>
            <w:r w:rsidRPr="00084161">
              <w:rPr>
                <w:sz w:val="22"/>
                <w:szCs w:val="22"/>
              </w:rPr>
              <w:t>3*0.</w:t>
            </w:r>
            <w:r>
              <w:rPr>
                <w:sz w:val="22"/>
                <w:szCs w:val="22"/>
              </w:rPr>
              <w:t>2</w:t>
            </w:r>
          </w:p>
        </w:tc>
      </w:tr>
    </w:tbl>
    <w:p w:rsidR="007B7667" w:rsidRDefault="007B7667" w:rsidP="007B7667">
      <w:pPr>
        <w:sectPr w:rsidR="007B7667">
          <w:type w:val="continuous"/>
          <w:pgSz w:w="11900" w:h="16840"/>
          <w:pgMar w:top="1380" w:right="1160" w:bottom="280" w:left="1160" w:header="708" w:footer="708" w:gutter="0"/>
          <w:cols w:space="708" w:equalWidth="0">
            <w:col w:w="9580"/>
          </w:cols>
          <w:noEndnote/>
        </w:sectPr>
      </w:pPr>
    </w:p>
    <w:p w:rsidR="007B7667" w:rsidRDefault="007B7667" w:rsidP="007B7667">
      <w:pPr>
        <w:kinsoku w:val="0"/>
        <w:overflowPunct w:val="0"/>
        <w:spacing w:before="4" w:line="140" w:lineRule="exact"/>
        <w:rPr>
          <w:sz w:val="14"/>
          <w:szCs w:val="14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000"/>
      </w:tblPr>
      <w:tblGrid>
        <w:gridCol w:w="9291"/>
      </w:tblGrid>
      <w:tr w:rsidR="007B7667" w:rsidTr="00B31D5D">
        <w:trPr>
          <w:trHeight w:hRule="exact" w:val="365"/>
        </w:trPr>
        <w:tc>
          <w:tcPr>
            <w:tcW w:w="9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57"/>
              <w:ind w:left="2007"/>
            </w:pPr>
            <w:r>
              <w:rPr>
                <w:b/>
                <w:bCs/>
                <w:spacing w:val="-1"/>
                <w:sz w:val="22"/>
                <w:szCs w:val="22"/>
              </w:rPr>
              <w:t>L</w:t>
            </w:r>
            <w:r>
              <w:rPr>
                <w:b/>
                <w:bCs/>
                <w:sz w:val="22"/>
                <w:szCs w:val="22"/>
              </w:rPr>
              <w:t>I</w:t>
            </w:r>
            <w:r>
              <w:rPr>
                <w:b/>
                <w:bCs/>
                <w:spacing w:val="-1"/>
                <w:sz w:val="22"/>
                <w:szCs w:val="22"/>
              </w:rPr>
              <w:t>TERATUR</w:t>
            </w:r>
            <w:r>
              <w:rPr>
                <w:b/>
                <w:bCs/>
                <w:sz w:val="22"/>
                <w:szCs w:val="22"/>
              </w:rPr>
              <w:t>A</w:t>
            </w:r>
            <w:r>
              <w:rPr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b/>
                <w:bCs/>
                <w:spacing w:val="1"/>
                <w:sz w:val="22"/>
                <w:szCs w:val="22"/>
              </w:rPr>
              <w:t>PO</w:t>
            </w:r>
            <w:r>
              <w:rPr>
                <w:b/>
                <w:bCs/>
                <w:spacing w:val="-1"/>
                <w:sz w:val="22"/>
                <w:szCs w:val="22"/>
              </w:rPr>
              <w:t>DSTA</w:t>
            </w:r>
            <w:r>
              <w:rPr>
                <w:b/>
                <w:bCs/>
                <w:sz w:val="22"/>
                <w:szCs w:val="22"/>
              </w:rPr>
              <w:t>W</w:t>
            </w:r>
            <w:r>
              <w:rPr>
                <w:b/>
                <w:bCs/>
                <w:spacing w:val="1"/>
                <w:sz w:val="22"/>
                <w:szCs w:val="22"/>
              </w:rPr>
              <w:t>O</w:t>
            </w:r>
            <w:r>
              <w:rPr>
                <w:b/>
                <w:bCs/>
                <w:sz w:val="22"/>
                <w:szCs w:val="22"/>
              </w:rPr>
              <w:t>WA</w:t>
            </w:r>
            <w:r>
              <w:rPr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 xml:space="preserve">I </w:t>
            </w:r>
            <w:r>
              <w:rPr>
                <w:b/>
                <w:bCs/>
                <w:spacing w:val="-1"/>
                <w:sz w:val="22"/>
                <w:szCs w:val="22"/>
              </w:rPr>
              <w:t>U</w:t>
            </w:r>
            <w:r>
              <w:rPr>
                <w:b/>
                <w:bCs/>
                <w:spacing w:val="-4"/>
                <w:sz w:val="22"/>
                <w:szCs w:val="22"/>
              </w:rPr>
              <w:t>Z</w:t>
            </w:r>
            <w:r>
              <w:rPr>
                <w:b/>
                <w:bCs/>
                <w:spacing w:val="-1"/>
                <w:sz w:val="22"/>
                <w:szCs w:val="22"/>
              </w:rPr>
              <w:t>U</w:t>
            </w:r>
            <w:r>
              <w:rPr>
                <w:b/>
                <w:bCs/>
                <w:spacing w:val="1"/>
                <w:sz w:val="22"/>
                <w:szCs w:val="22"/>
              </w:rPr>
              <w:t>P</w:t>
            </w:r>
            <w:r>
              <w:rPr>
                <w:b/>
                <w:bCs/>
                <w:spacing w:val="-1"/>
                <w:sz w:val="22"/>
                <w:szCs w:val="22"/>
              </w:rPr>
              <w:t>EŁN</w:t>
            </w:r>
            <w:r>
              <w:rPr>
                <w:b/>
                <w:bCs/>
                <w:sz w:val="22"/>
                <w:szCs w:val="22"/>
              </w:rPr>
              <w:t>I</w:t>
            </w:r>
            <w:r>
              <w:rPr>
                <w:b/>
                <w:bCs/>
                <w:spacing w:val="-1"/>
                <w:sz w:val="22"/>
                <w:szCs w:val="22"/>
              </w:rPr>
              <w:t>A</w:t>
            </w:r>
            <w:r>
              <w:rPr>
                <w:b/>
                <w:bCs/>
                <w:sz w:val="22"/>
                <w:szCs w:val="22"/>
              </w:rPr>
              <w:t>J</w:t>
            </w:r>
            <w:r>
              <w:rPr>
                <w:b/>
                <w:bCs/>
                <w:spacing w:val="-1"/>
                <w:sz w:val="22"/>
                <w:szCs w:val="22"/>
              </w:rPr>
              <w:t>ĄC</w:t>
            </w:r>
            <w:r>
              <w:rPr>
                <w:b/>
                <w:bCs/>
                <w:sz w:val="22"/>
                <w:szCs w:val="22"/>
              </w:rPr>
              <w:t>A</w:t>
            </w:r>
          </w:p>
        </w:tc>
      </w:tr>
      <w:tr w:rsidR="007B7667" w:rsidTr="00B31D5D">
        <w:trPr>
          <w:trHeight w:hRule="exact" w:val="2650"/>
        </w:trPr>
        <w:tc>
          <w:tcPr>
            <w:tcW w:w="9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10" w:line="100" w:lineRule="exact"/>
              <w:rPr>
                <w:sz w:val="10"/>
                <w:szCs w:val="10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63"/>
            </w:pPr>
            <w:r>
              <w:rPr>
                <w:b/>
                <w:bCs/>
                <w:spacing w:val="-1"/>
                <w:sz w:val="22"/>
                <w:szCs w:val="22"/>
                <w:u w:val="thick"/>
              </w:rPr>
              <w:t>L</w:t>
            </w:r>
            <w:r>
              <w:rPr>
                <w:b/>
                <w:bCs/>
                <w:sz w:val="22"/>
                <w:szCs w:val="22"/>
                <w:u w:val="thick"/>
              </w:rPr>
              <w:t>I</w:t>
            </w:r>
            <w:r>
              <w:rPr>
                <w:b/>
                <w:bCs/>
                <w:spacing w:val="-1"/>
                <w:sz w:val="22"/>
                <w:szCs w:val="22"/>
                <w:u w:val="thick"/>
              </w:rPr>
              <w:t>TERATUR</w:t>
            </w:r>
            <w:r>
              <w:rPr>
                <w:b/>
                <w:bCs/>
                <w:sz w:val="22"/>
                <w:szCs w:val="22"/>
                <w:u w:val="thick"/>
              </w:rPr>
              <w:t>A</w:t>
            </w:r>
            <w:r>
              <w:rPr>
                <w:b/>
                <w:bCs/>
                <w:spacing w:val="-1"/>
                <w:sz w:val="22"/>
                <w:szCs w:val="22"/>
                <w:u w:val="thick"/>
              </w:rPr>
              <w:t xml:space="preserve"> </w:t>
            </w:r>
            <w:r>
              <w:rPr>
                <w:b/>
                <w:bCs/>
                <w:spacing w:val="1"/>
                <w:sz w:val="22"/>
                <w:szCs w:val="22"/>
                <w:u w:val="thick"/>
              </w:rPr>
              <w:t>PO</w:t>
            </w:r>
            <w:r>
              <w:rPr>
                <w:b/>
                <w:bCs/>
                <w:spacing w:val="-1"/>
                <w:sz w:val="22"/>
                <w:szCs w:val="22"/>
                <w:u w:val="thick"/>
              </w:rPr>
              <w:t>DSTA</w:t>
            </w:r>
            <w:r>
              <w:rPr>
                <w:b/>
                <w:bCs/>
                <w:sz w:val="22"/>
                <w:szCs w:val="22"/>
                <w:u w:val="thick"/>
              </w:rPr>
              <w:t>W</w:t>
            </w:r>
            <w:r>
              <w:rPr>
                <w:b/>
                <w:bCs/>
                <w:spacing w:val="1"/>
                <w:sz w:val="22"/>
                <w:szCs w:val="22"/>
                <w:u w:val="thick"/>
              </w:rPr>
              <w:t>O</w:t>
            </w:r>
            <w:r>
              <w:rPr>
                <w:b/>
                <w:bCs/>
                <w:sz w:val="22"/>
                <w:szCs w:val="22"/>
                <w:u w:val="thick"/>
              </w:rPr>
              <w:t>W</w:t>
            </w:r>
            <w:r>
              <w:rPr>
                <w:b/>
                <w:bCs/>
                <w:spacing w:val="-1"/>
                <w:sz w:val="22"/>
                <w:szCs w:val="22"/>
                <w:u w:val="thick"/>
              </w:rPr>
              <w:t>A</w:t>
            </w:r>
            <w:r>
              <w:rPr>
                <w:b/>
                <w:bCs/>
                <w:sz w:val="22"/>
                <w:szCs w:val="22"/>
                <w:u w:val="thick"/>
              </w:rPr>
              <w:t>:</w:t>
            </w:r>
          </w:p>
          <w:p w:rsidR="007B7667" w:rsidRDefault="007B7667" w:rsidP="00B31D5D">
            <w:pPr>
              <w:pStyle w:val="TableParagraph"/>
              <w:tabs>
                <w:tab w:val="left" w:pos="639"/>
              </w:tabs>
              <w:kinsoku w:val="0"/>
              <w:overflowPunct w:val="0"/>
              <w:spacing w:before="54" w:line="241" w:lineRule="auto"/>
              <w:ind w:left="75" w:right="2283" w:hanging="3"/>
            </w:pPr>
            <w:r>
              <w:rPr>
                <w:sz w:val="22"/>
                <w:szCs w:val="22"/>
              </w:rPr>
              <w:t>[1]</w:t>
            </w:r>
            <w:r>
              <w:rPr>
                <w:sz w:val="22"/>
                <w:szCs w:val="22"/>
              </w:rPr>
              <w:tab/>
            </w: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pacing w:val="-4"/>
                <w:sz w:val="22"/>
                <w:szCs w:val="22"/>
              </w:rPr>
              <w:t>I</w:t>
            </w:r>
            <w:r>
              <w:rPr>
                <w:spacing w:val="-1"/>
                <w:sz w:val="22"/>
                <w:szCs w:val="22"/>
              </w:rPr>
              <w:t>LBERSCHA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pacing w:val="-1"/>
                <w:sz w:val="22"/>
                <w:szCs w:val="22"/>
              </w:rPr>
              <w:t>ABRAHA</w:t>
            </w:r>
            <w:r>
              <w:rPr>
                <w:sz w:val="22"/>
                <w:szCs w:val="22"/>
              </w:rPr>
              <w:t>M :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ods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ów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operac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ch. [2]</w:t>
            </w:r>
            <w:r>
              <w:rPr>
                <w:sz w:val="22"/>
                <w:szCs w:val="22"/>
              </w:rPr>
              <w:tab/>
            </w: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V</w:t>
            </w:r>
            <w:r>
              <w:rPr>
                <w:spacing w:val="-1"/>
                <w:sz w:val="22"/>
                <w:szCs w:val="22"/>
              </w:rPr>
              <w:t>EN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: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ro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ra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e 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oso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ań s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ec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ch w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e </w:t>
            </w:r>
            <w:r>
              <w:rPr>
                <w:spacing w:val="-1"/>
                <w:sz w:val="22"/>
                <w:szCs w:val="22"/>
              </w:rPr>
              <w:t>UN</w:t>
            </w:r>
            <w:r>
              <w:rPr>
                <w:spacing w:val="-4"/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>X</w:t>
            </w:r>
            <w:r>
              <w:rPr>
                <w:sz w:val="22"/>
                <w:szCs w:val="22"/>
              </w:rPr>
              <w:t>.</w:t>
            </w:r>
          </w:p>
          <w:p w:rsidR="007B7667" w:rsidRDefault="007B7667" w:rsidP="00B31D5D">
            <w:pPr>
              <w:pStyle w:val="TableParagraph"/>
              <w:kinsoku w:val="0"/>
              <w:overflowPunct w:val="0"/>
              <w:spacing w:before="9" w:line="100" w:lineRule="exact"/>
              <w:rPr>
                <w:sz w:val="10"/>
                <w:szCs w:val="10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63"/>
            </w:pPr>
            <w:r>
              <w:rPr>
                <w:b/>
                <w:bCs/>
                <w:spacing w:val="-1"/>
                <w:sz w:val="22"/>
                <w:szCs w:val="22"/>
                <w:u w:val="thick"/>
              </w:rPr>
              <w:t>L</w:t>
            </w:r>
            <w:r>
              <w:rPr>
                <w:b/>
                <w:bCs/>
                <w:sz w:val="22"/>
                <w:szCs w:val="22"/>
                <w:u w:val="thick"/>
              </w:rPr>
              <w:t>I</w:t>
            </w:r>
            <w:r>
              <w:rPr>
                <w:b/>
                <w:bCs/>
                <w:spacing w:val="-1"/>
                <w:sz w:val="22"/>
                <w:szCs w:val="22"/>
                <w:u w:val="thick"/>
              </w:rPr>
              <w:t>TERATUR</w:t>
            </w:r>
            <w:r>
              <w:rPr>
                <w:b/>
                <w:bCs/>
                <w:sz w:val="22"/>
                <w:szCs w:val="22"/>
                <w:u w:val="thick"/>
              </w:rPr>
              <w:t>A</w:t>
            </w:r>
            <w:r>
              <w:rPr>
                <w:b/>
                <w:bCs/>
                <w:spacing w:val="-1"/>
                <w:sz w:val="22"/>
                <w:szCs w:val="22"/>
                <w:u w:val="thick"/>
              </w:rPr>
              <w:t xml:space="preserve"> U</w:t>
            </w:r>
            <w:r>
              <w:rPr>
                <w:b/>
                <w:bCs/>
                <w:spacing w:val="-4"/>
                <w:sz w:val="22"/>
                <w:szCs w:val="22"/>
                <w:u w:val="thick"/>
              </w:rPr>
              <w:t>Z</w:t>
            </w:r>
            <w:r>
              <w:rPr>
                <w:b/>
                <w:bCs/>
                <w:spacing w:val="-1"/>
                <w:sz w:val="22"/>
                <w:szCs w:val="22"/>
                <w:u w:val="thick"/>
              </w:rPr>
              <w:t>U</w:t>
            </w:r>
            <w:r>
              <w:rPr>
                <w:b/>
                <w:bCs/>
                <w:spacing w:val="1"/>
                <w:sz w:val="22"/>
                <w:szCs w:val="22"/>
                <w:u w:val="thick"/>
              </w:rPr>
              <w:t>P</w:t>
            </w:r>
            <w:r>
              <w:rPr>
                <w:b/>
                <w:bCs/>
                <w:spacing w:val="-1"/>
                <w:sz w:val="22"/>
                <w:szCs w:val="22"/>
                <w:u w:val="thick"/>
              </w:rPr>
              <w:t>EŁN</w:t>
            </w:r>
            <w:r>
              <w:rPr>
                <w:b/>
                <w:bCs/>
                <w:sz w:val="22"/>
                <w:szCs w:val="22"/>
                <w:u w:val="thick"/>
              </w:rPr>
              <w:t>I</w:t>
            </w:r>
            <w:r>
              <w:rPr>
                <w:b/>
                <w:bCs/>
                <w:spacing w:val="-1"/>
                <w:sz w:val="22"/>
                <w:szCs w:val="22"/>
                <w:u w:val="thick"/>
              </w:rPr>
              <w:t>A</w:t>
            </w:r>
            <w:r>
              <w:rPr>
                <w:b/>
                <w:bCs/>
                <w:sz w:val="22"/>
                <w:szCs w:val="22"/>
                <w:u w:val="thick"/>
              </w:rPr>
              <w:t>J</w:t>
            </w:r>
            <w:r>
              <w:rPr>
                <w:b/>
                <w:bCs/>
                <w:spacing w:val="-1"/>
                <w:sz w:val="22"/>
                <w:szCs w:val="22"/>
                <w:u w:val="thick"/>
              </w:rPr>
              <w:t>ĄCA</w:t>
            </w:r>
            <w:r>
              <w:rPr>
                <w:b/>
                <w:bCs/>
                <w:sz w:val="22"/>
                <w:szCs w:val="22"/>
                <w:u w:val="thick"/>
              </w:rPr>
              <w:t>:</w:t>
            </w:r>
          </w:p>
          <w:p w:rsidR="007B7667" w:rsidRDefault="007B7667" w:rsidP="00B31D5D">
            <w:pPr>
              <w:pStyle w:val="TableParagraph"/>
              <w:tabs>
                <w:tab w:val="left" w:pos="639"/>
              </w:tabs>
              <w:kinsoku w:val="0"/>
              <w:overflowPunct w:val="0"/>
              <w:spacing w:before="54" w:line="241" w:lineRule="auto"/>
              <w:ind w:left="73" w:right="3530"/>
            </w:pPr>
            <w:r>
              <w:rPr>
                <w:sz w:val="22"/>
                <w:szCs w:val="22"/>
              </w:rPr>
              <w:t>[1]</w:t>
            </w:r>
            <w:r>
              <w:rPr>
                <w:sz w:val="22"/>
                <w:szCs w:val="22"/>
              </w:rPr>
              <w:tab/>
            </w:r>
            <w:r>
              <w:rPr>
                <w:spacing w:val="-1"/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ach, Maur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ce </w:t>
            </w:r>
            <w:r>
              <w:rPr>
                <w:spacing w:val="2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udo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 s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u operac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ne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 xml:space="preserve">o </w:t>
            </w:r>
            <w:r>
              <w:rPr>
                <w:spacing w:val="-1"/>
                <w:sz w:val="22"/>
                <w:szCs w:val="22"/>
              </w:rPr>
              <w:t>UN</w:t>
            </w:r>
            <w:r>
              <w:rPr>
                <w:spacing w:val="-4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X [2]</w:t>
            </w:r>
            <w:r>
              <w:rPr>
                <w:sz w:val="22"/>
                <w:szCs w:val="22"/>
              </w:rPr>
              <w:tab/>
            </w:r>
            <w:proofErr w:type="spellStart"/>
            <w:r>
              <w:rPr>
                <w:spacing w:val="-1"/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, M. 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ods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y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pro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ra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a 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spó</w:t>
            </w:r>
            <w:r>
              <w:rPr>
                <w:spacing w:val="1"/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b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ż</w:t>
            </w:r>
            <w:r>
              <w:rPr>
                <w:sz w:val="22"/>
                <w:szCs w:val="22"/>
              </w:rPr>
              <w:t>ne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o</w:t>
            </w:r>
          </w:p>
        </w:tc>
      </w:tr>
      <w:tr w:rsidR="007B7667" w:rsidTr="00B31D5D">
        <w:trPr>
          <w:trHeight w:hRule="exact" w:val="295"/>
        </w:trPr>
        <w:tc>
          <w:tcPr>
            <w:tcW w:w="9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51" w:lineRule="exact"/>
              <w:ind w:left="63"/>
            </w:pPr>
            <w:r>
              <w:rPr>
                <w:b/>
                <w:bCs/>
                <w:spacing w:val="1"/>
                <w:sz w:val="22"/>
                <w:szCs w:val="22"/>
              </w:rPr>
              <w:t>OP</w:t>
            </w:r>
            <w:r>
              <w:rPr>
                <w:b/>
                <w:bCs/>
                <w:sz w:val="22"/>
                <w:szCs w:val="22"/>
              </w:rPr>
              <w:t>I</w:t>
            </w:r>
            <w:r>
              <w:rPr>
                <w:b/>
                <w:bCs/>
                <w:spacing w:val="-1"/>
                <w:sz w:val="22"/>
                <w:szCs w:val="22"/>
              </w:rPr>
              <w:t>E</w:t>
            </w:r>
            <w:r>
              <w:rPr>
                <w:b/>
                <w:bCs/>
                <w:spacing w:val="1"/>
                <w:sz w:val="22"/>
                <w:szCs w:val="22"/>
              </w:rPr>
              <w:t>K</w:t>
            </w:r>
            <w:r>
              <w:rPr>
                <w:b/>
                <w:bCs/>
                <w:spacing w:val="-1"/>
                <w:sz w:val="22"/>
                <w:szCs w:val="22"/>
              </w:rPr>
              <w:t>U</w:t>
            </w:r>
            <w:r>
              <w:rPr>
                <w:b/>
                <w:bCs/>
                <w:sz w:val="22"/>
                <w:szCs w:val="22"/>
              </w:rPr>
              <w:t>N</w:t>
            </w:r>
            <w:r>
              <w:rPr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b/>
                <w:bCs/>
                <w:spacing w:val="1"/>
                <w:sz w:val="22"/>
                <w:szCs w:val="22"/>
              </w:rPr>
              <w:t>P</w:t>
            </w:r>
            <w:r>
              <w:rPr>
                <w:b/>
                <w:bCs/>
                <w:spacing w:val="-1"/>
                <w:sz w:val="22"/>
                <w:szCs w:val="22"/>
              </w:rPr>
              <w:t>R</w:t>
            </w:r>
            <w:r>
              <w:rPr>
                <w:b/>
                <w:bCs/>
                <w:spacing w:val="-4"/>
                <w:sz w:val="22"/>
                <w:szCs w:val="22"/>
              </w:rPr>
              <w:t>Z</w:t>
            </w:r>
            <w:r>
              <w:rPr>
                <w:b/>
                <w:bCs/>
                <w:spacing w:val="-1"/>
                <w:sz w:val="22"/>
                <w:szCs w:val="22"/>
              </w:rPr>
              <w:t>ED</w:t>
            </w:r>
            <w:r>
              <w:rPr>
                <w:b/>
                <w:bCs/>
                <w:sz w:val="22"/>
                <w:szCs w:val="22"/>
              </w:rPr>
              <w:t>MI</w:t>
            </w:r>
            <w:r>
              <w:rPr>
                <w:b/>
                <w:bCs/>
                <w:spacing w:val="1"/>
                <w:sz w:val="22"/>
                <w:szCs w:val="22"/>
              </w:rPr>
              <w:t>O</w:t>
            </w:r>
            <w:r>
              <w:rPr>
                <w:b/>
                <w:bCs/>
                <w:spacing w:val="-1"/>
                <w:sz w:val="22"/>
                <w:szCs w:val="22"/>
              </w:rPr>
              <w:t>T</w:t>
            </w:r>
            <w:r>
              <w:rPr>
                <w:b/>
                <w:bCs/>
                <w:sz w:val="22"/>
                <w:szCs w:val="22"/>
              </w:rPr>
              <w:t>U</w:t>
            </w:r>
            <w:r>
              <w:rPr>
                <w:b/>
                <w:bCs/>
                <w:spacing w:val="-1"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(IMI</w:t>
            </w:r>
            <w:r>
              <w:rPr>
                <w:b/>
                <w:bCs/>
                <w:spacing w:val="-1"/>
                <w:sz w:val="22"/>
                <w:szCs w:val="22"/>
              </w:rPr>
              <w:t>Ę</w:t>
            </w:r>
            <w:r>
              <w:rPr>
                <w:b/>
                <w:bCs/>
                <w:sz w:val="22"/>
                <w:szCs w:val="22"/>
              </w:rPr>
              <w:t xml:space="preserve">, </w:t>
            </w:r>
            <w:r>
              <w:rPr>
                <w:b/>
                <w:bCs/>
                <w:spacing w:val="-1"/>
                <w:sz w:val="22"/>
                <w:szCs w:val="22"/>
              </w:rPr>
              <w:t>NA</w:t>
            </w:r>
            <w:r>
              <w:rPr>
                <w:b/>
                <w:bCs/>
                <w:spacing w:val="-4"/>
                <w:sz w:val="22"/>
                <w:szCs w:val="22"/>
              </w:rPr>
              <w:t>Z</w:t>
            </w:r>
            <w:r>
              <w:rPr>
                <w:b/>
                <w:bCs/>
                <w:sz w:val="22"/>
                <w:szCs w:val="22"/>
              </w:rPr>
              <w:t>WI</w:t>
            </w:r>
            <w:r>
              <w:rPr>
                <w:b/>
                <w:bCs/>
                <w:spacing w:val="-1"/>
                <w:sz w:val="22"/>
                <w:szCs w:val="22"/>
              </w:rPr>
              <w:t>S</w:t>
            </w:r>
            <w:r>
              <w:rPr>
                <w:b/>
                <w:bCs/>
                <w:spacing w:val="1"/>
                <w:sz w:val="22"/>
                <w:szCs w:val="22"/>
              </w:rPr>
              <w:t>KO</w:t>
            </w:r>
            <w:r>
              <w:rPr>
                <w:b/>
                <w:bCs/>
                <w:sz w:val="22"/>
                <w:szCs w:val="22"/>
              </w:rPr>
              <w:t xml:space="preserve">, </w:t>
            </w:r>
            <w:r>
              <w:rPr>
                <w:b/>
                <w:bCs/>
                <w:spacing w:val="-1"/>
                <w:sz w:val="22"/>
                <w:szCs w:val="22"/>
              </w:rPr>
              <w:t>ADRE</w:t>
            </w:r>
            <w:r>
              <w:rPr>
                <w:b/>
                <w:bCs/>
                <w:sz w:val="22"/>
                <w:szCs w:val="22"/>
              </w:rPr>
              <w:t>S</w:t>
            </w:r>
            <w:r>
              <w:rPr>
                <w:b/>
                <w:bCs/>
                <w:spacing w:val="-1"/>
                <w:sz w:val="22"/>
                <w:szCs w:val="22"/>
              </w:rPr>
              <w:t xml:space="preserve"> E</w:t>
            </w:r>
            <w:r>
              <w:rPr>
                <w:b/>
                <w:bCs/>
                <w:sz w:val="22"/>
                <w:szCs w:val="22"/>
              </w:rPr>
              <w:t>-M</w:t>
            </w:r>
            <w:r>
              <w:rPr>
                <w:b/>
                <w:bCs/>
                <w:spacing w:val="-1"/>
                <w:sz w:val="22"/>
                <w:szCs w:val="22"/>
              </w:rPr>
              <w:t>A</w:t>
            </w:r>
            <w:r>
              <w:rPr>
                <w:b/>
                <w:bCs/>
                <w:sz w:val="22"/>
                <w:szCs w:val="22"/>
              </w:rPr>
              <w:t>I</w:t>
            </w:r>
            <w:r>
              <w:rPr>
                <w:b/>
                <w:bCs/>
                <w:spacing w:val="-1"/>
                <w:sz w:val="22"/>
                <w:szCs w:val="22"/>
              </w:rPr>
              <w:t>L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7B7667" w:rsidTr="00B31D5D">
        <w:trPr>
          <w:trHeight w:hRule="exact" w:val="410"/>
        </w:trPr>
        <w:tc>
          <w:tcPr>
            <w:tcW w:w="9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51" w:lineRule="exact"/>
              <w:ind w:left="63"/>
            </w:pPr>
            <w:r>
              <w:rPr>
                <w:b/>
                <w:bCs/>
                <w:spacing w:val="-1"/>
                <w:sz w:val="22"/>
                <w:szCs w:val="22"/>
              </w:rPr>
              <w:t>T</w:t>
            </w:r>
            <w:r>
              <w:rPr>
                <w:b/>
                <w:bCs/>
                <w:sz w:val="22"/>
                <w:szCs w:val="22"/>
              </w:rPr>
              <w:t>o</w:t>
            </w:r>
            <w:r>
              <w:rPr>
                <w:b/>
                <w:bCs/>
                <w:spacing w:val="1"/>
                <w:sz w:val="22"/>
                <w:szCs w:val="22"/>
              </w:rPr>
              <w:t>m</w:t>
            </w:r>
            <w:r>
              <w:rPr>
                <w:b/>
                <w:bCs/>
                <w:sz w:val="22"/>
                <w:szCs w:val="22"/>
              </w:rPr>
              <w:t>asz</w:t>
            </w:r>
            <w:r>
              <w:rPr>
                <w:b/>
                <w:bCs/>
                <w:spacing w:val="-2"/>
                <w:sz w:val="22"/>
                <w:szCs w:val="22"/>
              </w:rPr>
              <w:t xml:space="preserve"> </w:t>
            </w:r>
            <w:r>
              <w:rPr>
                <w:b/>
                <w:bCs/>
                <w:spacing w:val="-1"/>
                <w:sz w:val="22"/>
                <w:szCs w:val="22"/>
              </w:rPr>
              <w:t>Su</w:t>
            </w:r>
            <w:r>
              <w:rPr>
                <w:b/>
                <w:bCs/>
                <w:sz w:val="22"/>
                <w:szCs w:val="22"/>
              </w:rPr>
              <w:t>r</w:t>
            </w:r>
            <w:r>
              <w:rPr>
                <w:b/>
                <w:bCs/>
                <w:spacing w:val="1"/>
                <w:sz w:val="22"/>
                <w:szCs w:val="22"/>
              </w:rPr>
              <w:t>m</w:t>
            </w:r>
            <w:r>
              <w:rPr>
                <w:b/>
                <w:bCs/>
                <w:sz w:val="22"/>
                <w:szCs w:val="22"/>
              </w:rPr>
              <w:t>ac</w:t>
            </w:r>
            <w:r>
              <w:rPr>
                <w:b/>
                <w:bCs/>
                <w:spacing w:val="-2"/>
                <w:sz w:val="22"/>
                <w:szCs w:val="22"/>
              </w:rPr>
              <w:t>z</w:t>
            </w:r>
            <w:hyperlink r:id="rId11" w:history="1">
              <w:r>
                <w:rPr>
                  <w:b/>
                  <w:bCs/>
                  <w:sz w:val="22"/>
                  <w:szCs w:val="22"/>
                </w:rPr>
                <w:t>, to</w:t>
              </w:r>
              <w:r>
                <w:rPr>
                  <w:b/>
                  <w:bCs/>
                  <w:spacing w:val="1"/>
                  <w:sz w:val="22"/>
                  <w:szCs w:val="22"/>
                </w:rPr>
                <w:t>m</w:t>
              </w:r>
              <w:r>
                <w:rPr>
                  <w:b/>
                  <w:bCs/>
                  <w:sz w:val="22"/>
                  <w:szCs w:val="22"/>
                </w:rPr>
                <w:t>as</w:t>
              </w:r>
              <w:r>
                <w:rPr>
                  <w:b/>
                  <w:bCs/>
                  <w:spacing w:val="-2"/>
                  <w:sz w:val="22"/>
                  <w:szCs w:val="22"/>
                </w:rPr>
                <w:t>z</w:t>
              </w:r>
              <w:r>
                <w:rPr>
                  <w:b/>
                  <w:bCs/>
                  <w:sz w:val="22"/>
                  <w:szCs w:val="22"/>
                </w:rPr>
                <w:t>.s</w:t>
              </w:r>
              <w:r>
                <w:rPr>
                  <w:b/>
                  <w:bCs/>
                  <w:spacing w:val="-1"/>
                  <w:sz w:val="22"/>
                  <w:szCs w:val="22"/>
                </w:rPr>
                <w:t>u</w:t>
              </w:r>
              <w:r>
                <w:rPr>
                  <w:b/>
                  <w:bCs/>
                  <w:sz w:val="22"/>
                  <w:szCs w:val="22"/>
                </w:rPr>
                <w:t>r</w:t>
              </w:r>
              <w:r>
                <w:rPr>
                  <w:b/>
                  <w:bCs/>
                  <w:spacing w:val="1"/>
                  <w:sz w:val="22"/>
                  <w:szCs w:val="22"/>
                </w:rPr>
                <w:t>m</w:t>
              </w:r>
              <w:r>
                <w:rPr>
                  <w:b/>
                  <w:bCs/>
                  <w:sz w:val="22"/>
                  <w:szCs w:val="22"/>
                </w:rPr>
                <w:t>ac</w:t>
              </w:r>
              <w:r>
                <w:rPr>
                  <w:b/>
                  <w:bCs/>
                  <w:spacing w:val="-2"/>
                  <w:sz w:val="22"/>
                  <w:szCs w:val="22"/>
                </w:rPr>
                <w:t>z</w:t>
              </w:r>
              <w:r>
                <w:rPr>
                  <w:b/>
                  <w:bCs/>
                  <w:spacing w:val="1"/>
                  <w:sz w:val="22"/>
                  <w:szCs w:val="22"/>
                </w:rPr>
                <w:t>@</w:t>
              </w:r>
              <w:r>
                <w:rPr>
                  <w:b/>
                  <w:bCs/>
                  <w:spacing w:val="-1"/>
                  <w:sz w:val="22"/>
                  <w:szCs w:val="22"/>
                </w:rPr>
                <w:t>p</w:t>
              </w:r>
              <w:r>
                <w:rPr>
                  <w:b/>
                  <w:bCs/>
                  <w:spacing w:val="3"/>
                  <w:sz w:val="22"/>
                  <w:szCs w:val="22"/>
                </w:rPr>
                <w:t>w</w:t>
              </w:r>
              <w:r>
                <w:rPr>
                  <w:b/>
                  <w:bCs/>
                  <w:sz w:val="22"/>
                  <w:szCs w:val="22"/>
                </w:rPr>
                <w:t>r.</w:t>
              </w:r>
              <w:r>
                <w:rPr>
                  <w:b/>
                  <w:bCs/>
                  <w:spacing w:val="3"/>
                  <w:sz w:val="22"/>
                  <w:szCs w:val="22"/>
                </w:rPr>
                <w:t>w</w:t>
              </w:r>
              <w:r>
                <w:rPr>
                  <w:b/>
                  <w:bCs/>
                  <w:sz w:val="22"/>
                  <w:szCs w:val="22"/>
                </w:rPr>
                <w:t>roc.</w:t>
              </w:r>
              <w:r>
                <w:rPr>
                  <w:b/>
                  <w:bCs/>
                  <w:spacing w:val="-1"/>
                  <w:sz w:val="22"/>
                  <w:szCs w:val="22"/>
                </w:rPr>
                <w:t>p</w:t>
              </w:r>
              <w:r>
                <w:rPr>
                  <w:b/>
                  <w:bCs/>
                  <w:sz w:val="22"/>
                  <w:szCs w:val="22"/>
                </w:rPr>
                <w:t>l</w:t>
              </w:r>
            </w:hyperlink>
          </w:p>
        </w:tc>
      </w:tr>
    </w:tbl>
    <w:p w:rsidR="007B7667" w:rsidRDefault="007B7667" w:rsidP="007B7667">
      <w:pPr>
        <w:sectPr w:rsidR="007B7667" w:rsidSect="008E185C">
          <w:headerReference w:type="default" r:id="rId12"/>
          <w:footerReference w:type="default" r:id="rId13"/>
          <w:pgSz w:w="11900" w:h="16840"/>
          <w:pgMar w:top="1340" w:right="1200" w:bottom="960" w:left="1200" w:header="0" w:footer="763" w:gutter="0"/>
          <w:cols w:space="708" w:equalWidth="0">
            <w:col w:w="9500"/>
          </w:cols>
          <w:noEndnote/>
        </w:sectPr>
      </w:pPr>
    </w:p>
    <w:p w:rsidR="007B7667" w:rsidRDefault="007B7667" w:rsidP="007B7667">
      <w:pPr>
        <w:pStyle w:val="Tekstpodstawowy"/>
        <w:kinsoku w:val="0"/>
        <w:overflowPunct w:val="0"/>
        <w:spacing w:before="72"/>
        <w:ind w:left="1188" w:right="1061"/>
        <w:jc w:val="center"/>
      </w:pPr>
      <w:r>
        <w:lastRenderedPageBreak/>
        <w:t>M</w:t>
      </w:r>
      <w:r>
        <w:rPr>
          <w:spacing w:val="-1"/>
        </w:rPr>
        <w:t>AC</w:t>
      </w:r>
      <w:r>
        <w:rPr>
          <w:spacing w:val="-4"/>
        </w:rPr>
        <w:t>I</w:t>
      </w:r>
      <w:r>
        <w:rPr>
          <w:spacing w:val="-1"/>
        </w:rPr>
        <w:t>ER</w:t>
      </w:r>
      <w:r>
        <w:t>Z</w:t>
      </w:r>
      <w:r>
        <w:rPr>
          <w:spacing w:val="-3"/>
        </w:rPr>
        <w:t xml:space="preserve"> </w:t>
      </w:r>
      <w:r>
        <w:rPr>
          <w:spacing w:val="-1"/>
        </w:rPr>
        <w:t>PO</w:t>
      </w:r>
      <w:r>
        <w:t>W</w:t>
      </w:r>
      <w:r>
        <w:rPr>
          <w:spacing w:val="-4"/>
        </w:rPr>
        <w:t>I</w:t>
      </w:r>
      <w:r>
        <w:rPr>
          <w:spacing w:val="-1"/>
        </w:rPr>
        <w:t>Ą</w:t>
      </w:r>
      <w:r>
        <w:rPr>
          <w:spacing w:val="-3"/>
        </w:rPr>
        <w:t>Z</w:t>
      </w:r>
      <w:r>
        <w:rPr>
          <w:spacing w:val="-1"/>
        </w:rPr>
        <w:t>AN</w:t>
      </w:r>
      <w:r>
        <w:rPr>
          <w:spacing w:val="-4"/>
        </w:rPr>
        <w:t>I</w:t>
      </w:r>
      <w:r>
        <w:t>A</w:t>
      </w:r>
      <w:r>
        <w:rPr>
          <w:spacing w:val="-1"/>
        </w:rPr>
        <w:t xml:space="preserve"> EFE</w:t>
      </w:r>
      <w:r>
        <w:rPr>
          <w:spacing w:val="1"/>
        </w:rPr>
        <w:t>KT</w:t>
      </w:r>
      <w:r>
        <w:rPr>
          <w:spacing w:val="-1"/>
        </w:rPr>
        <w:t>Ó</w:t>
      </w:r>
      <w:r>
        <w:t xml:space="preserve">W </w:t>
      </w:r>
      <w:r>
        <w:rPr>
          <w:spacing w:val="1"/>
        </w:rPr>
        <w:t>K</w:t>
      </w:r>
      <w:r>
        <w:rPr>
          <w:spacing w:val="-1"/>
        </w:rPr>
        <w:t>S</w:t>
      </w:r>
      <w:r>
        <w:rPr>
          <w:spacing w:val="-3"/>
        </w:rPr>
        <w:t>Z</w:t>
      </w:r>
      <w:r>
        <w:rPr>
          <w:spacing w:val="1"/>
        </w:rPr>
        <w:t>T</w:t>
      </w:r>
      <w:r>
        <w:rPr>
          <w:spacing w:val="-1"/>
        </w:rPr>
        <w:t>AŁCEN</w:t>
      </w:r>
      <w:r>
        <w:rPr>
          <w:spacing w:val="-4"/>
        </w:rPr>
        <w:t>I</w:t>
      </w:r>
      <w:r>
        <w:t>A</w:t>
      </w:r>
      <w:r>
        <w:rPr>
          <w:spacing w:val="-1"/>
        </w:rPr>
        <w:t xml:space="preserve"> DL</w:t>
      </w:r>
      <w:r>
        <w:t>A</w:t>
      </w:r>
      <w:r>
        <w:rPr>
          <w:spacing w:val="-1"/>
        </w:rPr>
        <w:t xml:space="preserve"> PR</w:t>
      </w:r>
      <w:r>
        <w:rPr>
          <w:spacing w:val="-3"/>
        </w:rPr>
        <w:t>Z</w:t>
      </w:r>
      <w:r>
        <w:rPr>
          <w:spacing w:val="-1"/>
        </w:rPr>
        <w:t>ED</w:t>
      </w:r>
      <w:r>
        <w:t>M</w:t>
      </w:r>
      <w:r>
        <w:rPr>
          <w:spacing w:val="-4"/>
        </w:rPr>
        <w:t>I</w:t>
      </w:r>
      <w:r>
        <w:rPr>
          <w:spacing w:val="-1"/>
        </w:rPr>
        <w:t>O</w:t>
      </w:r>
      <w:r>
        <w:rPr>
          <w:spacing w:val="1"/>
        </w:rPr>
        <w:t>T</w:t>
      </w:r>
      <w:r>
        <w:t>U</w:t>
      </w:r>
    </w:p>
    <w:p w:rsidR="007B7667" w:rsidRDefault="007B7667" w:rsidP="007B7667">
      <w:pPr>
        <w:pStyle w:val="Nagwek21"/>
        <w:kinsoku w:val="0"/>
        <w:overflowPunct w:val="0"/>
        <w:spacing w:before="4"/>
        <w:ind w:left="3420" w:right="3296"/>
        <w:jc w:val="center"/>
        <w:outlineLvl w:val="9"/>
        <w:rPr>
          <w:b w:val="0"/>
          <w:bCs w:val="0"/>
        </w:rPr>
      </w:pPr>
      <w:r>
        <w:rPr>
          <w:spacing w:val="-1"/>
        </w:rPr>
        <w:t>S</w:t>
      </w:r>
      <w:r>
        <w:rPr>
          <w:spacing w:val="1"/>
        </w:rPr>
        <w:t>i</w:t>
      </w:r>
      <w:r>
        <w:t>ec</w:t>
      </w:r>
      <w:r>
        <w:rPr>
          <w:spacing w:val="1"/>
        </w:rPr>
        <w:t>i</w:t>
      </w:r>
      <w:r>
        <w:t>o</w:t>
      </w:r>
      <w:r>
        <w:rPr>
          <w:spacing w:val="3"/>
        </w:rPr>
        <w:t>w</w:t>
      </w:r>
      <w:r>
        <w:t>e syste</w:t>
      </w:r>
      <w:r>
        <w:rPr>
          <w:spacing w:val="1"/>
        </w:rPr>
        <w:t>m</w:t>
      </w:r>
      <w:r>
        <w:t>y o</w:t>
      </w:r>
      <w:r>
        <w:rPr>
          <w:spacing w:val="-1"/>
        </w:rPr>
        <w:t>p</w:t>
      </w:r>
      <w:r>
        <w:t>eracyj</w:t>
      </w:r>
      <w:r>
        <w:rPr>
          <w:spacing w:val="-1"/>
        </w:rPr>
        <w:t>n</w:t>
      </w:r>
      <w:r>
        <w:t>e</w:t>
      </w:r>
    </w:p>
    <w:p w:rsidR="007B7667" w:rsidRDefault="007B7667" w:rsidP="007B7667">
      <w:pPr>
        <w:kinsoku w:val="0"/>
        <w:overflowPunct w:val="0"/>
        <w:spacing w:line="250" w:lineRule="exact"/>
        <w:ind w:left="1876" w:right="1750"/>
        <w:jc w:val="center"/>
        <w:rPr>
          <w:spacing w:val="-1"/>
          <w:sz w:val="22"/>
          <w:szCs w:val="22"/>
        </w:rPr>
      </w:pPr>
      <w:r>
        <w:rPr>
          <w:sz w:val="22"/>
          <w:szCs w:val="22"/>
        </w:rPr>
        <w:t>Z</w:t>
      </w:r>
      <w:r>
        <w:rPr>
          <w:spacing w:val="-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EFE</w:t>
      </w:r>
      <w:r>
        <w:rPr>
          <w:spacing w:val="1"/>
          <w:sz w:val="22"/>
          <w:szCs w:val="22"/>
        </w:rPr>
        <w:t>KT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MI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K</w:t>
      </w:r>
      <w:r>
        <w:rPr>
          <w:spacing w:val="-1"/>
          <w:sz w:val="22"/>
          <w:szCs w:val="22"/>
        </w:rPr>
        <w:t>S</w:t>
      </w:r>
      <w:r>
        <w:rPr>
          <w:spacing w:val="-3"/>
          <w:sz w:val="22"/>
          <w:szCs w:val="22"/>
        </w:rPr>
        <w:t>Z</w:t>
      </w:r>
      <w:r>
        <w:rPr>
          <w:spacing w:val="1"/>
          <w:sz w:val="22"/>
          <w:szCs w:val="22"/>
        </w:rPr>
        <w:t>T</w:t>
      </w:r>
      <w:r>
        <w:rPr>
          <w:spacing w:val="-1"/>
          <w:sz w:val="22"/>
          <w:szCs w:val="22"/>
        </w:rPr>
        <w:t>AŁCEN</w:t>
      </w:r>
      <w:r>
        <w:rPr>
          <w:spacing w:val="-4"/>
          <w:sz w:val="22"/>
          <w:szCs w:val="22"/>
        </w:rPr>
        <w:t>I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 xml:space="preserve"> N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K</w:t>
      </w:r>
      <w:r>
        <w:rPr>
          <w:spacing w:val="-4"/>
          <w:sz w:val="22"/>
          <w:szCs w:val="22"/>
        </w:rPr>
        <w:t>I</w:t>
      </w:r>
      <w:r>
        <w:rPr>
          <w:spacing w:val="-1"/>
          <w:sz w:val="22"/>
          <w:szCs w:val="22"/>
        </w:rPr>
        <w:t>ERUN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U</w:t>
      </w:r>
      <w:r>
        <w:rPr>
          <w:spacing w:val="-1"/>
          <w:sz w:val="22"/>
          <w:szCs w:val="22"/>
        </w:rPr>
        <w:t xml:space="preserve"> </w:t>
      </w:r>
    </w:p>
    <w:p w:rsidR="007B7667" w:rsidRDefault="007B7667" w:rsidP="007B7667">
      <w:pPr>
        <w:kinsoku w:val="0"/>
        <w:overflowPunct w:val="0"/>
        <w:spacing w:line="250" w:lineRule="exact"/>
        <w:ind w:left="1876" w:right="1750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I</w:t>
      </w:r>
      <w:r>
        <w:rPr>
          <w:b/>
          <w:bCs/>
          <w:spacing w:val="-1"/>
          <w:sz w:val="22"/>
          <w:szCs w:val="22"/>
        </w:rPr>
        <w:t>n</w:t>
      </w:r>
      <w:r>
        <w:rPr>
          <w:b/>
          <w:bCs/>
          <w:spacing w:val="3"/>
          <w:sz w:val="22"/>
          <w:szCs w:val="22"/>
        </w:rPr>
        <w:t>f</w:t>
      </w:r>
      <w:r>
        <w:rPr>
          <w:b/>
          <w:bCs/>
          <w:sz w:val="22"/>
          <w:szCs w:val="22"/>
        </w:rPr>
        <w:t>or</w:t>
      </w:r>
      <w:r>
        <w:rPr>
          <w:b/>
          <w:bCs/>
          <w:spacing w:val="1"/>
          <w:sz w:val="22"/>
          <w:szCs w:val="22"/>
        </w:rPr>
        <w:t>m</w:t>
      </w:r>
      <w:r>
        <w:rPr>
          <w:b/>
          <w:bCs/>
          <w:sz w:val="22"/>
          <w:szCs w:val="22"/>
        </w:rPr>
        <w:t>aty</w:t>
      </w:r>
      <w:r>
        <w:rPr>
          <w:b/>
          <w:bCs/>
          <w:spacing w:val="-1"/>
          <w:sz w:val="22"/>
          <w:szCs w:val="22"/>
        </w:rPr>
        <w:t>k</w:t>
      </w:r>
      <w:r>
        <w:rPr>
          <w:b/>
          <w:bCs/>
          <w:sz w:val="22"/>
          <w:szCs w:val="22"/>
        </w:rPr>
        <w:t>a Przemysłowa</w:t>
      </w: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000"/>
      </w:tblPr>
      <w:tblGrid>
        <w:gridCol w:w="1387"/>
        <w:gridCol w:w="3007"/>
        <w:gridCol w:w="1560"/>
        <w:gridCol w:w="1700"/>
        <w:gridCol w:w="1574"/>
      </w:tblGrid>
      <w:tr w:rsidR="007B7667" w:rsidTr="00B31D5D">
        <w:trPr>
          <w:trHeight w:hRule="exact" w:val="1145"/>
        </w:trPr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19" w:line="240" w:lineRule="exact"/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spacing w:line="206" w:lineRule="exact"/>
              <w:ind w:left="135" w:right="137"/>
              <w:jc w:val="center"/>
            </w:pPr>
            <w:r>
              <w:rPr>
                <w:b/>
                <w:bCs/>
                <w:w w:val="95"/>
                <w:sz w:val="18"/>
                <w:szCs w:val="18"/>
              </w:rPr>
              <w:t>P</w:t>
            </w:r>
            <w:r>
              <w:rPr>
                <w:b/>
                <w:bCs/>
                <w:spacing w:val="-1"/>
                <w:w w:val="95"/>
                <w:sz w:val="18"/>
                <w:szCs w:val="18"/>
              </w:rPr>
              <w:t>rze</w:t>
            </w:r>
            <w:r>
              <w:rPr>
                <w:b/>
                <w:bCs/>
                <w:spacing w:val="-2"/>
                <w:w w:val="95"/>
                <w:sz w:val="18"/>
                <w:szCs w:val="18"/>
              </w:rPr>
              <w:t>d</w:t>
            </w:r>
            <w:r>
              <w:rPr>
                <w:b/>
                <w:bCs/>
                <w:spacing w:val="-6"/>
                <w:w w:val="95"/>
                <w:sz w:val="18"/>
                <w:szCs w:val="18"/>
              </w:rPr>
              <w:t>m</w:t>
            </w:r>
            <w:r>
              <w:rPr>
                <w:b/>
                <w:bCs/>
                <w:w w:val="95"/>
                <w:sz w:val="18"/>
                <w:szCs w:val="18"/>
              </w:rPr>
              <w:t>i</w:t>
            </w:r>
            <w:r>
              <w:rPr>
                <w:b/>
                <w:bCs/>
                <w:spacing w:val="-2"/>
                <w:w w:val="95"/>
                <w:sz w:val="18"/>
                <w:szCs w:val="18"/>
              </w:rPr>
              <w:t>o</w:t>
            </w:r>
            <w:r>
              <w:rPr>
                <w:b/>
                <w:bCs/>
                <w:w w:val="95"/>
                <w:sz w:val="18"/>
                <w:szCs w:val="18"/>
              </w:rPr>
              <w:t>t</w:t>
            </w:r>
            <w:r>
              <w:rPr>
                <w:b/>
                <w:bCs/>
                <w:spacing w:val="-2"/>
                <w:w w:val="95"/>
                <w:sz w:val="18"/>
                <w:szCs w:val="18"/>
              </w:rPr>
              <w:t>o</w:t>
            </w:r>
            <w:r>
              <w:rPr>
                <w:b/>
                <w:bCs/>
                <w:spacing w:val="3"/>
                <w:w w:val="95"/>
                <w:sz w:val="18"/>
                <w:szCs w:val="18"/>
              </w:rPr>
              <w:t>w</w:t>
            </w:r>
            <w:r>
              <w:rPr>
                <w:b/>
                <w:bCs/>
                <w:w w:val="95"/>
                <w:sz w:val="18"/>
                <w:szCs w:val="18"/>
              </w:rPr>
              <w:t>y</w:t>
            </w:r>
            <w:r>
              <w:rPr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1"/>
                <w:sz w:val="18"/>
                <w:szCs w:val="18"/>
              </w:rPr>
              <w:t>e</w:t>
            </w:r>
            <w:r>
              <w:rPr>
                <w:b/>
                <w:bCs/>
                <w:sz w:val="18"/>
                <w:szCs w:val="18"/>
              </w:rPr>
              <w:t>f</w:t>
            </w:r>
            <w:r>
              <w:rPr>
                <w:b/>
                <w:bCs/>
                <w:spacing w:val="-1"/>
                <w:sz w:val="18"/>
                <w:szCs w:val="18"/>
              </w:rPr>
              <w:t>e</w:t>
            </w:r>
            <w:r>
              <w:rPr>
                <w:b/>
                <w:bCs/>
                <w:spacing w:val="-6"/>
                <w:sz w:val="18"/>
                <w:szCs w:val="18"/>
              </w:rPr>
              <w:t>k</w:t>
            </w:r>
            <w:r>
              <w:rPr>
                <w:b/>
                <w:bCs/>
                <w:sz w:val="18"/>
                <w:szCs w:val="18"/>
              </w:rPr>
              <w:t>t</w:t>
            </w:r>
            <w:r>
              <w:rPr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6"/>
                <w:sz w:val="18"/>
                <w:szCs w:val="18"/>
              </w:rPr>
              <w:t>k</w:t>
            </w:r>
            <w:r>
              <w:rPr>
                <w:b/>
                <w:bCs/>
                <w:spacing w:val="-1"/>
                <w:sz w:val="18"/>
                <w:szCs w:val="18"/>
              </w:rPr>
              <w:t>sz</w:t>
            </w:r>
            <w:r>
              <w:rPr>
                <w:b/>
                <w:bCs/>
                <w:sz w:val="18"/>
                <w:szCs w:val="18"/>
              </w:rPr>
              <w:t>t</w:t>
            </w:r>
            <w:r>
              <w:rPr>
                <w:b/>
                <w:bCs/>
                <w:spacing w:val="-2"/>
                <w:sz w:val="18"/>
                <w:szCs w:val="18"/>
              </w:rPr>
              <w:t>a</w:t>
            </w:r>
            <w:r>
              <w:rPr>
                <w:b/>
                <w:bCs/>
                <w:sz w:val="18"/>
                <w:szCs w:val="18"/>
              </w:rPr>
              <w:t>ł</w:t>
            </w:r>
            <w:r>
              <w:rPr>
                <w:b/>
                <w:bCs/>
                <w:spacing w:val="-1"/>
                <w:sz w:val="18"/>
                <w:szCs w:val="18"/>
              </w:rPr>
              <w:t>ce</w:t>
            </w:r>
            <w:r>
              <w:rPr>
                <w:b/>
                <w:bCs/>
                <w:spacing w:val="-2"/>
                <w:sz w:val="18"/>
                <w:szCs w:val="18"/>
              </w:rPr>
              <w:t>n</w:t>
            </w:r>
            <w:r>
              <w:rPr>
                <w:b/>
                <w:bCs/>
                <w:sz w:val="18"/>
                <w:szCs w:val="18"/>
              </w:rPr>
              <w:t>ia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3" w:line="150" w:lineRule="exact"/>
              <w:rPr>
                <w:sz w:val="15"/>
                <w:szCs w:val="15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114" w:right="114" w:hanging="1"/>
              <w:jc w:val="center"/>
            </w:pPr>
            <w:r>
              <w:rPr>
                <w:b/>
                <w:bCs/>
                <w:spacing w:val="-1"/>
                <w:sz w:val="18"/>
                <w:szCs w:val="18"/>
              </w:rPr>
              <w:t>O</w:t>
            </w:r>
            <w:r>
              <w:rPr>
                <w:b/>
                <w:bCs/>
                <w:spacing w:val="-2"/>
                <w:sz w:val="18"/>
                <w:szCs w:val="18"/>
              </w:rPr>
              <w:t>dn</w:t>
            </w:r>
            <w:r>
              <w:rPr>
                <w:b/>
                <w:bCs/>
                <w:sz w:val="18"/>
                <w:szCs w:val="18"/>
              </w:rPr>
              <w:t>i</w:t>
            </w:r>
            <w:r>
              <w:rPr>
                <w:b/>
                <w:bCs/>
                <w:spacing w:val="-1"/>
                <w:sz w:val="18"/>
                <w:szCs w:val="18"/>
              </w:rPr>
              <w:t>es</w:t>
            </w:r>
            <w:r>
              <w:rPr>
                <w:b/>
                <w:bCs/>
                <w:sz w:val="18"/>
                <w:szCs w:val="18"/>
              </w:rPr>
              <w:t>i</w:t>
            </w:r>
            <w:r>
              <w:rPr>
                <w:b/>
                <w:bCs/>
                <w:spacing w:val="-1"/>
                <w:sz w:val="18"/>
                <w:szCs w:val="18"/>
              </w:rPr>
              <w:t>e</w:t>
            </w:r>
            <w:r>
              <w:rPr>
                <w:b/>
                <w:bCs/>
                <w:spacing w:val="-2"/>
                <w:sz w:val="18"/>
                <w:szCs w:val="18"/>
              </w:rPr>
              <w:t>n</w:t>
            </w:r>
            <w:r>
              <w:rPr>
                <w:b/>
                <w:bCs/>
                <w:sz w:val="18"/>
                <w:szCs w:val="18"/>
              </w:rPr>
              <w:t>ie</w:t>
            </w:r>
            <w:r>
              <w:rPr>
                <w:b/>
                <w:bCs/>
                <w:spacing w:val="-14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2"/>
                <w:sz w:val="18"/>
                <w:szCs w:val="18"/>
              </w:rPr>
              <w:t>p</w:t>
            </w:r>
            <w:r>
              <w:rPr>
                <w:b/>
                <w:bCs/>
                <w:spacing w:val="-1"/>
                <w:sz w:val="18"/>
                <w:szCs w:val="18"/>
              </w:rPr>
              <w:t>rze</w:t>
            </w:r>
            <w:r>
              <w:rPr>
                <w:b/>
                <w:bCs/>
                <w:spacing w:val="-2"/>
                <w:sz w:val="18"/>
                <w:szCs w:val="18"/>
              </w:rPr>
              <w:t>d</w:t>
            </w:r>
            <w:r>
              <w:rPr>
                <w:b/>
                <w:bCs/>
                <w:spacing w:val="-7"/>
                <w:sz w:val="18"/>
                <w:szCs w:val="18"/>
              </w:rPr>
              <w:t>m</w:t>
            </w:r>
            <w:r>
              <w:rPr>
                <w:b/>
                <w:bCs/>
                <w:sz w:val="18"/>
                <w:szCs w:val="18"/>
              </w:rPr>
              <w:t>i</w:t>
            </w:r>
            <w:r>
              <w:rPr>
                <w:b/>
                <w:bCs/>
                <w:spacing w:val="-2"/>
                <w:sz w:val="18"/>
                <w:szCs w:val="18"/>
              </w:rPr>
              <w:t>o</w:t>
            </w:r>
            <w:r>
              <w:rPr>
                <w:b/>
                <w:bCs/>
                <w:sz w:val="18"/>
                <w:szCs w:val="18"/>
              </w:rPr>
              <w:t>t</w:t>
            </w:r>
            <w:r>
              <w:rPr>
                <w:b/>
                <w:bCs/>
                <w:spacing w:val="-2"/>
                <w:sz w:val="18"/>
                <w:szCs w:val="18"/>
              </w:rPr>
              <w:t>o</w:t>
            </w:r>
            <w:r>
              <w:rPr>
                <w:b/>
                <w:bCs/>
                <w:spacing w:val="4"/>
                <w:sz w:val="18"/>
                <w:szCs w:val="18"/>
              </w:rPr>
              <w:t>w</w:t>
            </w:r>
            <w:r>
              <w:rPr>
                <w:b/>
                <w:bCs/>
                <w:spacing w:val="-1"/>
                <w:sz w:val="18"/>
                <w:szCs w:val="18"/>
              </w:rPr>
              <w:t>e</w:t>
            </w:r>
            <w:r>
              <w:rPr>
                <w:b/>
                <w:bCs/>
                <w:spacing w:val="1"/>
                <w:sz w:val="18"/>
                <w:szCs w:val="18"/>
              </w:rPr>
              <w:t>g</w:t>
            </w:r>
            <w:r>
              <w:rPr>
                <w:b/>
                <w:bCs/>
                <w:sz w:val="18"/>
                <w:szCs w:val="18"/>
              </w:rPr>
              <w:t>o</w:t>
            </w:r>
            <w:r>
              <w:rPr>
                <w:b/>
                <w:bCs/>
                <w:spacing w:val="-13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1"/>
                <w:sz w:val="18"/>
                <w:szCs w:val="18"/>
              </w:rPr>
              <w:t>e</w:t>
            </w:r>
            <w:r>
              <w:rPr>
                <w:b/>
                <w:bCs/>
                <w:sz w:val="18"/>
                <w:szCs w:val="18"/>
              </w:rPr>
              <w:t>f</w:t>
            </w:r>
            <w:r>
              <w:rPr>
                <w:b/>
                <w:bCs/>
                <w:spacing w:val="-1"/>
                <w:sz w:val="18"/>
                <w:szCs w:val="18"/>
              </w:rPr>
              <w:t>e</w:t>
            </w:r>
            <w:r>
              <w:rPr>
                <w:b/>
                <w:bCs/>
                <w:spacing w:val="-6"/>
                <w:sz w:val="18"/>
                <w:szCs w:val="18"/>
              </w:rPr>
              <w:t>k</w:t>
            </w:r>
            <w:r>
              <w:rPr>
                <w:b/>
                <w:bCs/>
                <w:sz w:val="18"/>
                <w:szCs w:val="18"/>
              </w:rPr>
              <w:t>tu</w:t>
            </w:r>
            <w:r>
              <w:rPr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2"/>
                <w:sz w:val="18"/>
                <w:szCs w:val="18"/>
              </w:rPr>
              <w:t>d</w:t>
            </w:r>
            <w:r>
              <w:rPr>
                <w:b/>
                <w:bCs/>
                <w:sz w:val="18"/>
                <w:szCs w:val="18"/>
              </w:rPr>
              <w:t>o</w:t>
            </w:r>
            <w:r>
              <w:rPr>
                <w:b/>
                <w:bCs/>
                <w:spacing w:val="-8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1"/>
                <w:sz w:val="18"/>
                <w:szCs w:val="18"/>
              </w:rPr>
              <w:t>e</w:t>
            </w:r>
            <w:r>
              <w:rPr>
                <w:b/>
                <w:bCs/>
                <w:sz w:val="18"/>
                <w:szCs w:val="18"/>
              </w:rPr>
              <w:t>f</w:t>
            </w:r>
            <w:r>
              <w:rPr>
                <w:b/>
                <w:bCs/>
                <w:spacing w:val="-1"/>
                <w:sz w:val="18"/>
                <w:szCs w:val="18"/>
              </w:rPr>
              <w:t>e</w:t>
            </w:r>
            <w:r>
              <w:rPr>
                <w:b/>
                <w:bCs/>
                <w:spacing w:val="-6"/>
                <w:sz w:val="18"/>
                <w:szCs w:val="18"/>
              </w:rPr>
              <w:t>k</w:t>
            </w:r>
            <w:r>
              <w:rPr>
                <w:b/>
                <w:bCs/>
                <w:sz w:val="18"/>
                <w:szCs w:val="18"/>
              </w:rPr>
              <w:t>t</w:t>
            </w:r>
            <w:r>
              <w:rPr>
                <w:b/>
                <w:bCs/>
                <w:spacing w:val="-2"/>
                <w:sz w:val="18"/>
                <w:szCs w:val="18"/>
              </w:rPr>
              <w:t>ó</w:t>
            </w:r>
            <w:r>
              <w:rPr>
                <w:b/>
                <w:bCs/>
                <w:sz w:val="18"/>
                <w:szCs w:val="18"/>
              </w:rPr>
              <w:t>w</w:t>
            </w:r>
            <w:r>
              <w:rPr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6"/>
                <w:sz w:val="18"/>
                <w:szCs w:val="18"/>
              </w:rPr>
              <w:t>k</w:t>
            </w:r>
            <w:r>
              <w:rPr>
                <w:b/>
                <w:bCs/>
                <w:spacing w:val="-1"/>
                <w:sz w:val="18"/>
                <w:szCs w:val="18"/>
              </w:rPr>
              <w:t>sz</w:t>
            </w:r>
            <w:r>
              <w:rPr>
                <w:b/>
                <w:bCs/>
                <w:sz w:val="18"/>
                <w:szCs w:val="18"/>
              </w:rPr>
              <w:t>t</w:t>
            </w:r>
            <w:r>
              <w:rPr>
                <w:b/>
                <w:bCs/>
                <w:spacing w:val="-2"/>
                <w:sz w:val="18"/>
                <w:szCs w:val="18"/>
              </w:rPr>
              <w:t>a</w:t>
            </w:r>
            <w:r>
              <w:rPr>
                <w:b/>
                <w:bCs/>
                <w:sz w:val="18"/>
                <w:szCs w:val="18"/>
              </w:rPr>
              <w:t>ł</w:t>
            </w:r>
            <w:r>
              <w:rPr>
                <w:b/>
                <w:bCs/>
                <w:spacing w:val="-1"/>
                <w:sz w:val="18"/>
                <w:szCs w:val="18"/>
              </w:rPr>
              <w:t>ce</w:t>
            </w:r>
            <w:r>
              <w:rPr>
                <w:b/>
                <w:bCs/>
                <w:spacing w:val="-2"/>
                <w:sz w:val="18"/>
                <w:szCs w:val="18"/>
              </w:rPr>
              <w:t>n</w:t>
            </w:r>
            <w:r>
              <w:rPr>
                <w:b/>
                <w:bCs/>
                <w:sz w:val="18"/>
                <w:szCs w:val="18"/>
              </w:rPr>
              <w:t>ia</w:t>
            </w:r>
            <w:r>
              <w:rPr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1"/>
                <w:sz w:val="18"/>
                <w:szCs w:val="18"/>
              </w:rPr>
              <w:t>z</w:t>
            </w:r>
            <w:r>
              <w:rPr>
                <w:b/>
                <w:bCs/>
                <w:spacing w:val="-2"/>
                <w:sz w:val="18"/>
                <w:szCs w:val="18"/>
              </w:rPr>
              <w:t>d</w:t>
            </w:r>
            <w:r>
              <w:rPr>
                <w:b/>
                <w:bCs/>
                <w:spacing w:val="-1"/>
                <w:sz w:val="18"/>
                <w:szCs w:val="18"/>
              </w:rPr>
              <w:t>e</w:t>
            </w:r>
            <w:r>
              <w:rPr>
                <w:b/>
                <w:bCs/>
                <w:sz w:val="18"/>
                <w:szCs w:val="18"/>
              </w:rPr>
              <w:t>fi</w:t>
            </w:r>
            <w:r>
              <w:rPr>
                <w:b/>
                <w:bCs/>
                <w:spacing w:val="-2"/>
                <w:sz w:val="18"/>
                <w:szCs w:val="18"/>
              </w:rPr>
              <w:t>n</w:t>
            </w:r>
            <w:r>
              <w:rPr>
                <w:b/>
                <w:bCs/>
                <w:sz w:val="18"/>
                <w:szCs w:val="18"/>
              </w:rPr>
              <w:t>i</w:t>
            </w:r>
            <w:r>
              <w:rPr>
                <w:b/>
                <w:bCs/>
                <w:spacing w:val="-2"/>
                <w:sz w:val="18"/>
                <w:szCs w:val="18"/>
              </w:rPr>
              <w:t>o</w:t>
            </w:r>
            <w:r>
              <w:rPr>
                <w:b/>
                <w:bCs/>
                <w:spacing w:val="4"/>
                <w:sz w:val="18"/>
                <w:szCs w:val="18"/>
              </w:rPr>
              <w:t>w</w:t>
            </w:r>
            <w:r>
              <w:rPr>
                <w:b/>
                <w:bCs/>
                <w:spacing w:val="-2"/>
                <w:sz w:val="18"/>
                <w:szCs w:val="18"/>
              </w:rPr>
              <w:t>an</w:t>
            </w:r>
            <w:r>
              <w:rPr>
                <w:b/>
                <w:bCs/>
                <w:spacing w:val="1"/>
                <w:sz w:val="18"/>
                <w:szCs w:val="18"/>
              </w:rPr>
              <w:t>y</w:t>
            </w:r>
            <w:r>
              <w:rPr>
                <w:b/>
                <w:bCs/>
                <w:spacing w:val="-1"/>
                <w:sz w:val="18"/>
                <w:szCs w:val="18"/>
              </w:rPr>
              <w:t>c</w:t>
            </w:r>
            <w:r>
              <w:rPr>
                <w:b/>
                <w:bCs/>
                <w:sz w:val="18"/>
                <w:szCs w:val="18"/>
              </w:rPr>
              <w:t>h</w:t>
            </w:r>
            <w:r>
              <w:rPr>
                <w:b/>
                <w:bCs/>
                <w:spacing w:val="-12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2"/>
                <w:sz w:val="18"/>
                <w:szCs w:val="18"/>
              </w:rPr>
              <w:t>d</w:t>
            </w:r>
            <w:r>
              <w:rPr>
                <w:b/>
                <w:bCs/>
                <w:sz w:val="18"/>
                <w:szCs w:val="18"/>
              </w:rPr>
              <w:t>la</w:t>
            </w:r>
            <w:r>
              <w:rPr>
                <w:b/>
                <w:bCs/>
                <w:spacing w:val="-11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6"/>
                <w:sz w:val="18"/>
                <w:szCs w:val="18"/>
              </w:rPr>
              <w:t>k</w:t>
            </w:r>
            <w:r>
              <w:rPr>
                <w:b/>
                <w:bCs/>
                <w:sz w:val="18"/>
                <w:szCs w:val="18"/>
              </w:rPr>
              <w:t>i</w:t>
            </w:r>
            <w:r>
              <w:rPr>
                <w:b/>
                <w:bCs/>
                <w:spacing w:val="-1"/>
                <w:sz w:val="18"/>
                <w:szCs w:val="18"/>
              </w:rPr>
              <w:t>er</w:t>
            </w:r>
            <w:r>
              <w:rPr>
                <w:b/>
                <w:bCs/>
                <w:spacing w:val="-2"/>
                <w:sz w:val="18"/>
                <w:szCs w:val="18"/>
              </w:rPr>
              <w:t>un</w:t>
            </w:r>
            <w:r>
              <w:rPr>
                <w:b/>
                <w:bCs/>
                <w:spacing w:val="-6"/>
                <w:sz w:val="18"/>
                <w:szCs w:val="18"/>
              </w:rPr>
              <w:t>k</w:t>
            </w:r>
            <w:r>
              <w:rPr>
                <w:b/>
                <w:bCs/>
                <w:sz w:val="18"/>
                <w:szCs w:val="18"/>
              </w:rPr>
              <w:t>u</w:t>
            </w:r>
            <w:r>
              <w:rPr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1"/>
                <w:sz w:val="18"/>
                <w:szCs w:val="18"/>
              </w:rPr>
              <w:t>s</w:t>
            </w:r>
            <w:r>
              <w:rPr>
                <w:b/>
                <w:bCs/>
                <w:sz w:val="18"/>
                <w:szCs w:val="18"/>
              </w:rPr>
              <w:t>t</w:t>
            </w:r>
            <w:r>
              <w:rPr>
                <w:b/>
                <w:bCs/>
                <w:spacing w:val="-2"/>
                <w:sz w:val="18"/>
                <w:szCs w:val="18"/>
              </w:rPr>
              <w:t>ud</w:t>
            </w:r>
            <w:r>
              <w:rPr>
                <w:b/>
                <w:bCs/>
                <w:sz w:val="18"/>
                <w:szCs w:val="18"/>
              </w:rPr>
              <w:t>i</w:t>
            </w:r>
            <w:r>
              <w:rPr>
                <w:b/>
                <w:bCs/>
                <w:spacing w:val="-2"/>
                <w:sz w:val="18"/>
                <w:szCs w:val="18"/>
              </w:rPr>
              <w:t>ó</w:t>
            </w:r>
            <w:r>
              <w:rPr>
                <w:b/>
                <w:bCs/>
                <w:sz w:val="18"/>
                <w:szCs w:val="18"/>
              </w:rPr>
              <w:t>w</w:t>
            </w:r>
            <w:r>
              <w:rPr>
                <w:b/>
                <w:bCs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i</w:t>
            </w:r>
            <w:r>
              <w:rPr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1"/>
                <w:sz w:val="18"/>
                <w:szCs w:val="18"/>
              </w:rPr>
              <w:t>s</w:t>
            </w:r>
            <w:r>
              <w:rPr>
                <w:b/>
                <w:bCs/>
                <w:spacing w:val="-2"/>
                <w:sz w:val="18"/>
                <w:szCs w:val="18"/>
              </w:rPr>
              <w:t>p</w:t>
            </w:r>
            <w:r>
              <w:rPr>
                <w:b/>
                <w:bCs/>
                <w:spacing w:val="-1"/>
                <w:sz w:val="18"/>
                <w:szCs w:val="18"/>
              </w:rPr>
              <w:t>ec</w:t>
            </w:r>
            <w:r>
              <w:rPr>
                <w:b/>
                <w:bCs/>
                <w:sz w:val="18"/>
                <w:szCs w:val="18"/>
              </w:rPr>
              <w:t>j</w:t>
            </w:r>
            <w:r>
              <w:rPr>
                <w:b/>
                <w:bCs/>
                <w:spacing w:val="-2"/>
                <w:sz w:val="18"/>
                <w:szCs w:val="18"/>
              </w:rPr>
              <w:t>a</w:t>
            </w:r>
            <w:r>
              <w:rPr>
                <w:b/>
                <w:bCs/>
                <w:sz w:val="18"/>
                <w:szCs w:val="18"/>
              </w:rPr>
              <w:t>l</w:t>
            </w:r>
            <w:r>
              <w:rPr>
                <w:b/>
                <w:bCs/>
                <w:spacing w:val="-2"/>
                <w:sz w:val="18"/>
                <w:szCs w:val="18"/>
              </w:rPr>
              <w:t>no</w:t>
            </w:r>
            <w:r>
              <w:rPr>
                <w:b/>
                <w:bCs/>
                <w:spacing w:val="-1"/>
                <w:sz w:val="18"/>
                <w:szCs w:val="18"/>
              </w:rPr>
              <w:t>śc</w:t>
            </w:r>
            <w:r>
              <w:rPr>
                <w:b/>
                <w:bCs/>
                <w:sz w:val="18"/>
                <w:szCs w:val="18"/>
              </w:rPr>
              <w:t>i</w:t>
            </w:r>
            <w:r>
              <w:rPr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(o</w:t>
            </w:r>
            <w:r>
              <w:rPr>
                <w:b/>
                <w:bCs/>
                <w:spacing w:val="-6"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ile</w:t>
            </w:r>
            <w:r>
              <w:rPr>
                <w:b/>
                <w:bCs/>
                <w:spacing w:val="-6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2"/>
                <w:sz w:val="18"/>
                <w:szCs w:val="18"/>
              </w:rPr>
              <w:t>do</w:t>
            </w:r>
            <w:r>
              <w:rPr>
                <w:b/>
                <w:bCs/>
                <w:sz w:val="18"/>
                <w:szCs w:val="18"/>
              </w:rPr>
              <w:t>t</w:t>
            </w:r>
            <w:r>
              <w:rPr>
                <w:b/>
                <w:bCs/>
                <w:spacing w:val="1"/>
                <w:sz w:val="18"/>
                <w:szCs w:val="18"/>
              </w:rPr>
              <w:t>y</w:t>
            </w:r>
            <w:r>
              <w:rPr>
                <w:b/>
                <w:bCs/>
                <w:spacing w:val="-1"/>
                <w:sz w:val="18"/>
                <w:szCs w:val="18"/>
              </w:rPr>
              <w:t>cz</w:t>
            </w:r>
            <w:r>
              <w:rPr>
                <w:b/>
                <w:bCs/>
                <w:spacing w:val="1"/>
                <w:sz w:val="18"/>
                <w:szCs w:val="18"/>
              </w:rPr>
              <w:t>y</w:t>
            </w:r>
            <w:r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spacing w:before="5" w:line="260" w:lineRule="exact"/>
              <w:rPr>
                <w:sz w:val="26"/>
                <w:szCs w:val="26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143"/>
            </w:pPr>
            <w:r>
              <w:rPr>
                <w:b/>
                <w:bCs/>
                <w:spacing w:val="-1"/>
                <w:sz w:val="18"/>
                <w:szCs w:val="18"/>
              </w:rPr>
              <w:t>Ce</w:t>
            </w:r>
            <w:r>
              <w:rPr>
                <w:b/>
                <w:bCs/>
                <w:sz w:val="18"/>
                <w:szCs w:val="18"/>
              </w:rPr>
              <w:t>le</w:t>
            </w:r>
            <w:r>
              <w:rPr>
                <w:b/>
                <w:bCs/>
                <w:spacing w:val="-13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2"/>
                <w:sz w:val="18"/>
                <w:szCs w:val="18"/>
              </w:rPr>
              <w:t>p</w:t>
            </w:r>
            <w:r>
              <w:rPr>
                <w:b/>
                <w:bCs/>
                <w:spacing w:val="-1"/>
                <w:sz w:val="18"/>
                <w:szCs w:val="18"/>
              </w:rPr>
              <w:t>rze</w:t>
            </w:r>
            <w:r>
              <w:rPr>
                <w:b/>
                <w:bCs/>
                <w:spacing w:val="-2"/>
                <w:sz w:val="18"/>
                <w:szCs w:val="18"/>
              </w:rPr>
              <w:t>d</w:t>
            </w:r>
            <w:r>
              <w:rPr>
                <w:b/>
                <w:bCs/>
                <w:spacing w:val="-7"/>
                <w:sz w:val="18"/>
                <w:szCs w:val="18"/>
              </w:rPr>
              <w:t>m</w:t>
            </w:r>
            <w:r>
              <w:rPr>
                <w:b/>
                <w:bCs/>
                <w:sz w:val="18"/>
                <w:szCs w:val="18"/>
              </w:rPr>
              <w:t>i</w:t>
            </w:r>
            <w:r>
              <w:rPr>
                <w:b/>
                <w:bCs/>
                <w:spacing w:val="-2"/>
                <w:sz w:val="18"/>
                <w:szCs w:val="18"/>
              </w:rPr>
              <w:t>o</w:t>
            </w:r>
            <w:r>
              <w:rPr>
                <w:b/>
                <w:bCs/>
                <w:sz w:val="18"/>
                <w:szCs w:val="18"/>
              </w:rPr>
              <w:t>tu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00" w:lineRule="exact"/>
              <w:rPr>
                <w:sz w:val="20"/>
                <w:szCs w:val="20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spacing w:before="5" w:line="260" w:lineRule="exact"/>
              <w:rPr>
                <w:sz w:val="26"/>
                <w:szCs w:val="26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95"/>
            </w:pPr>
            <w:r>
              <w:rPr>
                <w:b/>
                <w:bCs/>
                <w:sz w:val="18"/>
                <w:szCs w:val="18"/>
              </w:rPr>
              <w:t>T</w:t>
            </w:r>
            <w:r>
              <w:rPr>
                <w:b/>
                <w:bCs/>
                <w:spacing w:val="-1"/>
                <w:sz w:val="18"/>
                <w:szCs w:val="18"/>
              </w:rPr>
              <w:t>reśc</w:t>
            </w:r>
            <w:r>
              <w:rPr>
                <w:b/>
                <w:bCs/>
                <w:sz w:val="18"/>
                <w:szCs w:val="18"/>
              </w:rPr>
              <w:t>i</w:t>
            </w:r>
            <w:r>
              <w:rPr>
                <w:b/>
                <w:bCs/>
                <w:spacing w:val="-13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2"/>
                <w:sz w:val="18"/>
                <w:szCs w:val="18"/>
              </w:rPr>
              <w:t>p</w:t>
            </w:r>
            <w:r>
              <w:rPr>
                <w:b/>
                <w:bCs/>
                <w:spacing w:val="-1"/>
                <w:sz w:val="18"/>
                <w:szCs w:val="18"/>
              </w:rPr>
              <w:t>r</w:t>
            </w:r>
            <w:r>
              <w:rPr>
                <w:b/>
                <w:bCs/>
                <w:spacing w:val="-2"/>
                <w:sz w:val="18"/>
                <w:szCs w:val="18"/>
              </w:rPr>
              <w:t>o</w:t>
            </w:r>
            <w:r>
              <w:rPr>
                <w:b/>
                <w:bCs/>
                <w:spacing w:val="1"/>
                <w:sz w:val="18"/>
                <w:szCs w:val="18"/>
              </w:rPr>
              <w:t>g</w:t>
            </w:r>
            <w:r>
              <w:rPr>
                <w:b/>
                <w:bCs/>
                <w:spacing w:val="-1"/>
                <w:sz w:val="18"/>
                <w:szCs w:val="18"/>
              </w:rPr>
              <w:t>r</w:t>
            </w:r>
            <w:r>
              <w:rPr>
                <w:b/>
                <w:bCs/>
                <w:spacing w:val="-2"/>
                <w:sz w:val="18"/>
                <w:szCs w:val="18"/>
              </w:rPr>
              <w:t>a</w:t>
            </w:r>
            <w:r>
              <w:rPr>
                <w:b/>
                <w:bCs/>
                <w:spacing w:val="-7"/>
                <w:sz w:val="18"/>
                <w:szCs w:val="18"/>
              </w:rPr>
              <w:t>m</w:t>
            </w:r>
            <w:r>
              <w:rPr>
                <w:b/>
                <w:bCs/>
                <w:spacing w:val="-2"/>
                <w:sz w:val="18"/>
                <w:szCs w:val="18"/>
              </w:rPr>
              <w:t>o</w:t>
            </w:r>
            <w:r>
              <w:rPr>
                <w:b/>
                <w:bCs/>
                <w:spacing w:val="4"/>
                <w:sz w:val="18"/>
                <w:szCs w:val="18"/>
              </w:rPr>
              <w:t>w</w:t>
            </w:r>
            <w:r>
              <w:rPr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19" w:line="240" w:lineRule="exact"/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spacing w:line="206" w:lineRule="exact"/>
              <w:ind w:left="212" w:right="209"/>
              <w:jc w:val="center"/>
            </w:pPr>
            <w:r>
              <w:rPr>
                <w:b/>
                <w:bCs/>
                <w:spacing w:val="-1"/>
                <w:sz w:val="18"/>
                <w:szCs w:val="18"/>
              </w:rPr>
              <w:t>N</w:t>
            </w:r>
            <w:r>
              <w:rPr>
                <w:b/>
                <w:bCs/>
                <w:spacing w:val="-2"/>
                <w:sz w:val="18"/>
                <w:szCs w:val="18"/>
              </w:rPr>
              <w:t>u</w:t>
            </w:r>
            <w:r>
              <w:rPr>
                <w:b/>
                <w:bCs/>
                <w:spacing w:val="-7"/>
                <w:sz w:val="18"/>
                <w:szCs w:val="18"/>
              </w:rPr>
              <w:t>m</w:t>
            </w:r>
            <w:r>
              <w:rPr>
                <w:b/>
                <w:bCs/>
                <w:spacing w:val="-1"/>
                <w:sz w:val="18"/>
                <w:szCs w:val="18"/>
              </w:rPr>
              <w:t>e</w:t>
            </w:r>
            <w:r>
              <w:rPr>
                <w:b/>
                <w:bCs/>
                <w:sz w:val="18"/>
                <w:szCs w:val="18"/>
              </w:rPr>
              <w:t>r</w:t>
            </w:r>
            <w:r>
              <w:rPr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2"/>
                <w:sz w:val="18"/>
                <w:szCs w:val="18"/>
              </w:rPr>
              <w:t>na</w:t>
            </w:r>
            <w:r>
              <w:rPr>
                <w:b/>
                <w:bCs/>
                <w:spacing w:val="-1"/>
                <w:sz w:val="18"/>
                <w:szCs w:val="18"/>
              </w:rPr>
              <w:t>rzę</w:t>
            </w:r>
            <w:r>
              <w:rPr>
                <w:b/>
                <w:bCs/>
                <w:spacing w:val="-2"/>
                <w:sz w:val="18"/>
                <w:szCs w:val="18"/>
              </w:rPr>
              <w:t>d</w:t>
            </w:r>
            <w:r>
              <w:rPr>
                <w:b/>
                <w:bCs/>
                <w:spacing w:val="-1"/>
                <w:sz w:val="18"/>
                <w:szCs w:val="18"/>
              </w:rPr>
              <w:t>z</w:t>
            </w:r>
            <w:r>
              <w:rPr>
                <w:b/>
                <w:bCs/>
                <w:sz w:val="18"/>
                <w:szCs w:val="18"/>
              </w:rPr>
              <w:t>ia</w:t>
            </w:r>
            <w:r>
              <w:rPr>
                <w:b/>
                <w:bCs/>
                <w:w w:val="99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2"/>
                <w:w w:val="95"/>
                <w:sz w:val="18"/>
                <w:szCs w:val="18"/>
              </w:rPr>
              <w:t>d</w:t>
            </w:r>
            <w:r>
              <w:rPr>
                <w:b/>
                <w:bCs/>
                <w:w w:val="95"/>
                <w:sz w:val="18"/>
                <w:szCs w:val="18"/>
              </w:rPr>
              <w:t>y</w:t>
            </w:r>
            <w:r>
              <w:rPr>
                <w:b/>
                <w:bCs/>
                <w:spacing w:val="-2"/>
                <w:w w:val="95"/>
                <w:sz w:val="18"/>
                <w:szCs w:val="18"/>
              </w:rPr>
              <w:t>da</w:t>
            </w:r>
            <w:r>
              <w:rPr>
                <w:b/>
                <w:bCs/>
                <w:spacing w:val="-5"/>
                <w:w w:val="95"/>
                <w:sz w:val="18"/>
                <w:szCs w:val="18"/>
              </w:rPr>
              <w:t>k</w:t>
            </w:r>
            <w:r>
              <w:rPr>
                <w:b/>
                <w:bCs/>
                <w:w w:val="95"/>
                <w:sz w:val="18"/>
                <w:szCs w:val="18"/>
              </w:rPr>
              <w:t>ty</w:t>
            </w:r>
            <w:r>
              <w:rPr>
                <w:b/>
                <w:bCs/>
                <w:spacing w:val="-1"/>
                <w:w w:val="95"/>
                <w:sz w:val="18"/>
                <w:szCs w:val="18"/>
              </w:rPr>
              <w:t>cz</w:t>
            </w:r>
            <w:r>
              <w:rPr>
                <w:b/>
                <w:bCs/>
                <w:spacing w:val="-2"/>
                <w:w w:val="95"/>
                <w:sz w:val="18"/>
                <w:szCs w:val="18"/>
              </w:rPr>
              <w:t>n</w:t>
            </w:r>
            <w:r>
              <w:rPr>
                <w:b/>
                <w:bCs/>
                <w:spacing w:val="-1"/>
                <w:w w:val="95"/>
                <w:sz w:val="18"/>
                <w:szCs w:val="18"/>
              </w:rPr>
              <w:t>e</w:t>
            </w:r>
            <w:r>
              <w:rPr>
                <w:b/>
                <w:bCs/>
                <w:w w:val="95"/>
                <w:sz w:val="18"/>
                <w:szCs w:val="18"/>
              </w:rPr>
              <w:t>go</w:t>
            </w:r>
          </w:p>
        </w:tc>
      </w:tr>
      <w:tr w:rsidR="007B7667" w:rsidTr="00B31D5D">
        <w:trPr>
          <w:trHeight w:hRule="exact" w:val="240"/>
        </w:trPr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27" w:lineRule="exact"/>
              <w:ind w:left="231"/>
            </w:pPr>
            <w:r>
              <w:rPr>
                <w:b/>
                <w:bCs/>
                <w:sz w:val="20"/>
                <w:szCs w:val="20"/>
              </w:rPr>
              <w:t>P</w:t>
            </w:r>
            <w:r>
              <w:rPr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b/>
                <w:bCs/>
                <w:spacing w:val="1"/>
                <w:sz w:val="20"/>
                <w:szCs w:val="20"/>
              </w:rPr>
              <w:t>K_</w:t>
            </w:r>
            <w:r>
              <w:rPr>
                <w:b/>
                <w:bCs/>
                <w:sz w:val="20"/>
                <w:szCs w:val="20"/>
              </w:rPr>
              <w:t>W</w:t>
            </w:r>
            <w:r>
              <w:rPr>
                <w:b/>
                <w:bCs/>
                <w:spacing w:val="1"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22" w:lineRule="exact"/>
              <w:ind w:left="978"/>
            </w:pPr>
            <w:r>
              <w:rPr>
                <w:spacing w:val="-1"/>
                <w:sz w:val="20"/>
                <w:szCs w:val="20"/>
              </w:rPr>
              <w:t>S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ISP</w:t>
            </w:r>
            <w:r>
              <w:rPr>
                <w:spacing w:val="1"/>
                <w:sz w:val="20"/>
                <w:szCs w:val="20"/>
              </w:rPr>
              <w:t>_W0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22" w:lineRule="exact"/>
              <w:ind w:left="323"/>
            </w:pP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22" w:lineRule="exact"/>
              <w:ind w:left="407"/>
            </w:pPr>
            <w:r>
              <w:rPr>
                <w:spacing w:val="1"/>
                <w:sz w:val="20"/>
                <w:szCs w:val="20"/>
              </w:rPr>
              <w:t>W</w:t>
            </w:r>
            <w:r>
              <w:rPr>
                <w:spacing w:val="-5"/>
                <w:sz w:val="20"/>
                <w:szCs w:val="20"/>
              </w:rPr>
              <w:t>y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W</w:t>
            </w:r>
            <w:r>
              <w:rPr>
                <w:spacing w:val="-5"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22" w:lineRule="exact"/>
              <w:ind w:left="486"/>
            </w:pPr>
            <w:r>
              <w:rPr>
                <w:sz w:val="20"/>
                <w:szCs w:val="20"/>
              </w:rPr>
              <w:t>N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N2</w:t>
            </w:r>
          </w:p>
        </w:tc>
      </w:tr>
      <w:tr w:rsidR="007B7667" w:rsidTr="00B31D5D">
        <w:trPr>
          <w:trHeight w:hRule="exact" w:val="240"/>
        </w:trPr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27" w:lineRule="exact"/>
              <w:ind w:left="231"/>
            </w:pPr>
            <w:r>
              <w:rPr>
                <w:b/>
                <w:bCs/>
                <w:sz w:val="20"/>
                <w:szCs w:val="20"/>
              </w:rPr>
              <w:t>P</w:t>
            </w:r>
            <w:r>
              <w:rPr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b/>
                <w:bCs/>
                <w:spacing w:val="1"/>
                <w:sz w:val="20"/>
                <w:szCs w:val="20"/>
              </w:rPr>
              <w:t>K_</w:t>
            </w:r>
            <w:r>
              <w:rPr>
                <w:b/>
                <w:bCs/>
                <w:sz w:val="20"/>
                <w:szCs w:val="20"/>
              </w:rPr>
              <w:t>W</w:t>
            </w:r>
            <w:r>
              <w:rPr>
                <w:b/>
                <w:bCs/>
                <w:spacing w:val="1"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jc w:val="center"/>
            </w:pPr>
            <w:r w:rsidRPr="00540375">
              <w:rPr>
                <w:spacing w:val="-1"/>
                <w:sz w:val="20"/>
                <w:szCs w:val="20"/>
              </w:rPr>
              <w:t>S</w:t>
            </w:r>
            <w:r w:rsidRPr="00540375">
              <w:rPr>
                <w:spacing w:val="1"/>
                <w:sz w:val="20"/>
                <w:szCs w:val="20"/>
              </w:rPr>
              <w:t>1</w:t>
            </w:r>
            <w:r w:rsidRPr="00540375">
              <w:rPr>
                <w:sz w:val="20"/>
                <w:szCs w:val="20"/>
              </w:rPr>
              <w:t>ISP</w:t>
            </w:r>
            <w:r w:rsidRPr="00540375">
              <w:rPr>
                <w:spacing w:val="1"/>
                <w:sz w:val="20"/>
                <w:szCs w:val="20"/>
              </w:rPr>
              <w:t>_W0</w:t>
            </w:r>
            <w:r w:rsidRPr="00540375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22" w:lineRule="exact"/>
              <w:ind w:left="323"/>
            </w:pP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22" w:lineRule="exact"/>
              <w:ind w:left="407"/>
            </w:pPr>
            <w:r>
              <w:rPr>
                <w:spacing w:val="1"/>
                <w:sz w:val="20"/>
                <w:szCs w:val="20"/>
              </w:rPr>
              <w:t>W</w:t>
            </w:r>
            <w:r>
              <w:rPr>
                <w:spacing w:val="-5"/>
                <w:sz w:val="20"/>
                <w:szCs w:val="20"/>
              </w:rPr>
              <w:t>y</w:t>
            </w:r>
            <w:r>
              <w:rPr>
                <w:spacing w:val="1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W</w:t>
            </w:r>
            <w:r>
              <w:rPr>
                <w:spacing w:val="-5"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22" w:lineRule="exact"/>
              <w:ind w:left="486"/>
            </w:pPr>
            <w:r>
              <w:rPr>
                <w:sz w:val="20"/>
                <w:szCs w:val="20"/>
              </w:rPr>
              <w:t>N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N2</w:t>
            </w:r>
          </w:p>
        </w:tc>
      </w:tr>
      <w:tr w:rsidR="007B7667" w:rsidTr="00B31D5D">
        <w:trPr>
          <w:trHeight w:hRule="exact" w:val="240"/>
        </w:trPr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27" w:lineRule="exact"/>
              <w:ind w:left="231"/>
            </w:pPr>
            <w:r>
              <w:rPr>
                <w:b/>
                <w:bCs/>
                <w:sz w:val="20"/>
                <w:szCs w:val="20"/>
              </w:rPr>
              <w:t>P</w:t>
            </w:r>
            <w:r>
              <w:rPr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b/>
                <w:bCs/>
                <w:spacing w:val="1"/>
                <w:sz w:val="20"/>
                <w:szCs w:val="20"/>
              </w:rPr>
              <w:t>K_</w:t>
            </w:r>
            <w:r>
              <w:rPr>
                <w:b/>
                <w:bCs/>
                <w:sz w:val="20"/>
                <w:szCs w:val="20"/>
              </w:rPr>
              <w:t>W</w:t>
            </w:r>
            <w:r>
              <w:rPr>
                <w:b/>
                <w:bCs/>
                <w:spacing w:val="1"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jc w:val="center"/>
            </w:pPr>
            <w:r w:rsidRPr="00540375">
              <w:rPr>
                <w:spacing w:val="-1"/>
                <w:sz w:val="20"/>
                <w:szCs w:val="20"/>
              </w:rPr>
              <w:t>S</w:t>
            </w:r>
            <w:r w:rsidRPr="00540375">
              <w:rPr>
                <w:spacing w:val="1"/>
                <w:sz w:val="20"/>
                <w:szCs w:val="20"/>
              </w:rPr>
              <w:t>1</w:t>
            </w:r>
            <w:r w:rsidRPr="00540375">
              <w:rPr>
                <w:sz w:val="20"/>
                <w:szCs w:val="20"/>
              </w:rPr>
              <w:t>ISP</w:t>
            </w:r>
            <w:r w:rsidRPr="00540375">
              <w:rPr>
                <w:spacing w:val="1"/>
                <w:sz w:val="20"/>
                <w:szCs w:val="20"/>
              </w:rPr>
              <w:t>_W0</w:t>
            </w:r>
            <w:r w:rsidRPr="00540375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22" w:lineRule="exact"/>
              <w:ind w:left="323"/>
            </w:pP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22" w:lineRule="exact"/>
              <w:ind w:left="407"/>
            </w:pPr>
            <w:r>
              <w:rPr>
                <w:spacing w:val="1"/>
                <w:sz w:val="20"/>
                <w:szCs w:val="20"/>
              </w:rPr>
              <w:t>W</w:t>
            </w:r>
            <w:r>
              <w:rPr>
                <w:spacing w:val="-5"/>
                <w:sz w:val="20"/>
                <w:szCs w:val="20"/>
              </w:rPr>
              <w:t>y</w:t>
            </w:r>
            <w:r>
              <w:rPr>
                <w:spacing w:val="1"/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W</w:t>
            </w:r>
            <w:r>
              <w:rPr>
                <w:spacing w:val="-5"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22" w:lineRule="exact"/>
              <w:ind w:left="486"/>
            </w:pPr>
            <w:r>
              <w:rPr>
                <w:sz w:val="20"/>
                <w:szCs w:val="20"/>
              </w:rPr>
              <w:t>N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N2</w:t>
            </w:r>
          </w:p>
        </w:tc>
      </w:tr>
      <w:tr w:rsidR="007B7667" w:rsidTr="00B31D5D">
        <w:trPr>
          <w:trHeight w:hRule="exact" w:val="240"/>
        </w:trPr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27" w:lineRule="exact"/>
              <w:ind w:left="231"/>
            </w:pPr>
            <w:r>
              <w:rPr>
                <w:b/>
                <w:bCs/>
                <w:sz w:val="20"/>
                <w:szCs w:val="20"/>
              </w:rPr>
              <w:t>P</w:t>
            </w:r>
            <w:r>
              <w:rPr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b/>
                <w:bCs/>
                <w:spacing w:val="1"/>
                <w:sz w:val="20"/>
                <w:szCs w:val="20"/>
              </w:rPr>
              <w:t>K_</w:t>
            </w:r>
            <w:r>
              <w:rPr>
                <w:b/>
                <w:bCs/>
                <w:sz w:val="20"/>
                <w:szCs w:val="20"/>
              </w:rPr>
              <w:t>W</w:t>
            </w:r>
            <w:r>
              <w:rPr>
                <w:b/>
                <w:bCs/>
                <w:spacing w:val="1"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jc w:val="center"/>
            </w:pPr>
            <w:r w:rsidRPr="00540375">
              <w:rPr>
                <w:spacing w:val="-1"/>
                <w:sz w:val="20"/>
                <w:szCs w:val="20"/>
              </w:rPr>
              <w:t>S</w:t>
            </w:r>
            <w:r w:rsidRPr="00540375">
              <w:rPr>
                <w:spacing w:val="1"/>
                <w:sz w:val="20"/>
                <w:szCs w:val="20"/>
              </w:rPr>
              <w:t>1</w:t>
            </w:r>
            <w:r w:rsidRPr="00540375">
              <w:rPr>
                <w:sz w:val="20"/>
                <w:szCs w:val="20"/>
              </w:rPr>
              <w:t>ISP</w:t>
            </w:r>
            <w:r w:rsidRPr="00540375">
              <w:rPr>
                <w:spacing w:val="1"/>
                <w:sz w:val="20"/>
                <w:szCs w:val="20"/>
              </w:rPr>
              <w:t>_W0</w:t>
            </w:r>
            <w:r w:rsidRPr="00540375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22" w:lineRule="exact"/>
              <w:ind w:left="323"/>
            </w:pP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22" w:lineRule="exact"/>
              <w:ind w:left="407"/>
            </w:pPr>
            <w:r>
              <w:rPr>
                <w:spacing w:val="1"/>
                <w:sz w:val="20"/>
                <w:szCs w:val="20"/>
              </w:rPr>
              <w:t>W</w:t>
            </w:r>
            <w:r>
              <w:rPr>
                <w:spacing w:val="-5"/>
                <w:sz w:val="20"/>
                <w:szCs w:val="20"/>
              </w:rPr>
              <w:t>y</w:t>
            </w:r>
            <w:r>
              <w:rPr>
                <w:spacing w:val="1"/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W</w:t>
            </w:r>
            <w:r>
              <w:rPr>
                <w:spacing w:val="-5"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22" w:lineRule="exact"/>
              <w:ind w:left="486"/>
            </w:pPr>
            <w:r>
              <w:rPr>
                <w:sz w:val="20"/>
                <w:szCs w:val="20"/>
              </w:rPr>
              <w:t>N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N2</w:t>
            </w:r>
          </w:p>
        </w:tc>
      </w:tr>
      <w:tr w:rsidR="007B7667" w:rsidTr="00B31D5D">
        <w:trPr>
          <w:trHeight w:hRule="exact" w:val="506"/>
        </w:trPr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9"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231"/>
            </w:pPr>
            <w:r>
              <w:rPr>
                <w:b/>
                <w:bCs/>
                <w:sz w:val="20"/>
                <w:szCs w:val="20"/>
              </w:rPr>
              <w:t>P</w:t>
            </w:r>
            <w:r>
              <w:rPr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b/>
                <w:bCs/>
                <w:spacing w:val="1"/>
                <w:sz w:val="20"/>
                <w:szCs w:val="20"/>
              </w:rPr>
              <w:t>K_</w:t>
            </w:r>
            <w:r>
              <w:rPr>
                <w:b/>
                <w:bCs/>
                <w:sz w:val="20"/>
                <w:szCs w:val="20"/>
              </w:rPr>
              <w:t>W</w:t>
            </w:r>
            <w:r>
              <w:rPr>
                <w:b/>
                <w:bCs/>
                <w:spacing w:val="1"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jc w:val="center"/>
            </w:pPr>
            <w:r w:rsidRPr="00540375">
              <w:rPr>
                <w:spacing w:val="-1"/>
                <w:sz w:val="20"/>
                <w:szCs w:val="20"/>
              </w:rPr>
              <w:t>S</w:t>
            </w:r>
            <w:r w:rsidRPr="00540375">
              <w:rPr>
                <w:spacing w:val="1"/>
                <w:sz w:val="20"/>
                <w:szCs w:val="20"/>
              </w:rPr>
              <w:t>1</w:t>
            </w:r>
            <w:r w:rsidRPr="00540375">
              <w:rPr>
                <w:sz w:val="20"/>
                <w:szCs w:val="20"/>
              </w:rPr>
              <w:t>ISP</w:t>
            </w:r>
            <w:r w:rsidRPr="00540375">
              <w:rPr>
                <w:spacing w:val="1"/>
                <w:sz w:val="20"/>
                <w:szCs w:val="20"/>
              </w:rPr>
              <w:t>_W0</w:t>
            </w:r>
            <w:r w:rsidRPr="00540375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4"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323"/>
            </w:pP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4"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629" w:right="633"/>
              <w:jc w:val="center"/>
            </w:pPr>
            <w:r>
              <w:rPr>
                <w:spacing w:val="1"/>
                <w:sz w:val="20"/>
                <w:szCs w:val="20"/>
              </w:rPr>
              <w:t>W</w:t>
            </w:r>
            <w:r>
              <w:rPr>
                <w:spacing w:val="-5"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4"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486"/>
            </w:pPr>
            <w:r>
              <w:rPr>
                <w:sz w:val="20"/>
                <w:szCs w:val="20"/>
              </w:rPr>
              <w:t>N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N2</w:t>
            </w:r>
          </w:p>
        </w:tc>
      </w:tr>
      <w:tr w:rsidR="007B7667" w:rsidTr="00B31D5D">
        <w:trPr>
          <w:trHeight w:hRule="exact" w:val="504"/>
        </w:trPr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9"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231"/>
            </w:pPr>
            <w:r>
              <w:rPr>
                <w:b/>
                <w:bCs/>
                <w:sz w:val="20"/>
                <w:szCs w:val="20"/>
              </w:rPr>
              <w:t>P</w:t>
            </w:r>
            <w:r>
              <w:rPr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b/>
                <w:bCs/>
                <w:spacing w:val="1"/>
                <w:sz w:val="20"/>
                <w:szCs w:val="20"/>
              </w:rPr>
              <w:t>K_</w:t>
            </w:r>
            <w:r>
              <w:rPr>
                <w:b/>
                <w:bCs/>
                <w:sz w:val="20"/>
                <w:szCs w:val="20"/>
              </w:rPr>
              <w:t>W</w:t>
            </w:r>
            <w:r>
              <w:rPr>
                <w:b/>
                <w:bCs/>
                <w:spacing w:val="1"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jc w:val="center"/>
            </w:pPr>
            <w:r w:rsidRPr="00540375">
              <w:rPr>
                <w:spacing w:val="-1"/>
                <w:sz w:val="20"/>
                <w:szCs w:val="20"/>
              </w:rPr>
              <w:t>S</w:t>
            </w:r>
            <w:r w:rsidRPr="00540375">
              <w:rPr>
                <w:spacing w:val="1"/>
                <w:sz w:val="20"/>
                <w:szCs w:val="20"/>
              </w:rPr>
              <w:t>1</w:t>
            </w:r>
            <w:r w:rsidRPr="00540375">
              <w:rPr>
                <w:sz w:val="20"/>
                <w:szCs w:val="20"/>
              </w:rPr>
              <w:t>ISP</w:t>
            </w:r>
            <w:r w:rsidRPr="00540375">
              <w:rPr>
                <w:spacing w:val="1"/>
                <w:sz w:val="20"/>
                <w:szCs w:val="20"/>
              </w:rPr>
              <w:t>_W0</w:t>
            </w:r>
            <w:r w:rsidRPr="00540375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4"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323"/>
            </w:pP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4"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629" w:right="633"/>
              <w:jc w:val="center"/>
            </w:pPr>
            <w:r>
              <w:rPr>
                <w:spacing w:val="1"/>
                <w:sz w:val="20"/>
                <w:szCs w:val="20"/>
              </w:rPr>
              <w:t>W</w:t>
            </w:r>
            <w:r>
              <w:rPr>
                <w:spacing w:val="-5"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4"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486"/>
            </w:pPr>
            <w:r>
              <w:rPr>
                <w:sz w:val="20"/>
                <w:szCs w:val="20"/>
              </w:rPr>
              <w:t>N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N2</w:t>
            </w:r>
          </w:p>
        </w:tc>
      </w:tr>
      <w:tr w:rsidR="007B7667" w:rsidTr="00B31D5D">
        <w:trPr>
          <w:trHeight w:hRule="exact" w:val="506"/>
        </w:trPr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9"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231"/>
            </w:pPr>
            <w:r>
              <w:rPr>
                <w:b/>
                <w:bCs/>
                <w:sz w:val="20"/>
                <w:szCs w:val="20"/>
              </w:rPr>
              <w:t>P</w:t>
            </w:r>
            <w:r>
              <w:rPr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b/>
                <w:bCs/>
                <w:spacing w:val="1"/>
                <w:sz w:val="20"/>
                <w:szCs w:val="20"/>
              </w:rPr>
              <w:t>K_</w:t>
            </w:r>
            <w:r>
              <w:rPr>
                <w:b/>
                <w:bCs/>
                <w:sz w:val="20"/>
                <w:szCs w:val="20"/>
              </w:rPr>
              <w:t>W</w:t>
            </w:r>
            <w:r>
              <w:rPr>
                <w:b/>
                <w:bCs/>
                <w:spacing w:val="1"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jc w:val="center"/>
            </w:pPr>
            <w:r w:rsidRPr="00540375">
              <w:rPr>
                <w:spacing w:val="-1"/>
                <w:sz w:val="20"/>
                <w:szCs w:val="20"/>
              </w:rPr>
              <w:t>S</w:t>
            </w:r>
            <w:r w:rsidRPr="00540375">
              <w:rPr>
                <w:spacing w:val="1"/>
                <w:sz w:val="20"/>
                <w:szCs w:val="20"/>
              </w:rPr>
              <w:t>1</w:t>
            </w:r>
            <w:r w:rsidRPr="00540375">
              <w:rPr>
                <w:sz w:val="20"/>
                <w:szCs w:val="20"/>
              </w:rPr>
              <w:t>ISP</w:t>
            </w:r>
            <w:r w:rsidRPr="00540375">
              <w:rPr>
                <w:spacing w:val="1"/>
                <w:sz w:val="20"/>
                <w:szCs w:val="20"/>
              </w:rPr>
              <w:t>_W0</w:t>
            </w:r>
            <w:r w:rsidRPr="00540375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4"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323"/>
            </w:pP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4"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407"/>
            </w:pPr>
            <w:r>
              <w:rPr>
                <w:spacing w:val="1"/>
                <w:sz w:val="20"/>
                <w:szCs w:val="20"/>
              </w:rPr>
              <w:t>W</w:t>
            </w:r>
            <w:r>
              <w:rPr>
                <w:spacing w:val="-5"/>
                <w:sz w:val="20"/>
                <w:szCs w:val="20"/>
              </w:rPr>
              <w:t>y</w:t>
            </w:r>
            <w:r>
              <w:rPr>
                <w:spacing w:val="1"/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W</w:t>
            </w:r>
            <w:r>
              <w:rPr>
                <w:spacing w:val="-5"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4"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486"/>
            </w:pPr>
            <w:r>
              <w:rPr>
                <w:sz w:val="20"/>
                <w:szCs w:val="20"/>
              </w:rPr>
              <w:t>N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N2</w:t>
            </w:r>
          </w:p>
        </w:tc>
      </w:tr>
      <w:tr w:rsidR="007B7667" w:rsidTr="00B31D5D">
        <w:trPr>
          <w:trHeight w:hRule="exact" w:val="504"/>
        </w:trPr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9"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231"/>
            </w:pPr>
            <w:r>
              <w:rPr>
                <w:b/>
                <w:bCs/>
                <w:sz w:val="20"/>
                <w:szCs w:val="20"/>
              </w:rPr>
              <w:t>P</w:t>
            </w:r>
            <w:r>
              <w:rPr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b/>
                <w:bCs/>
                <w:spacing w:val="1"/>
                <w:sz w:val="20"/>
                <w:szCs w:val="20"/>
              </w:rPr>
              <w:t>K_</w:t>
            </w:r>
            <w:r>
              <w:rPr>
                <w:b/>
                <w:bCs/>
                <w:sz w:val="20"/>
                <w:szCs w:val="20"/>
              </w:rPr>
              <w:t>W</w:t>
            </w:r>
            <w:r>
              <w:rPr>
                <w:b/>
                <w:bCs/>
                <w:spacing w:val="1"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jc w:val="center"/>
            </w:pPr>
            <w:r w:rsidRPr="00540375">
              <w:rPr>
                <w:spacing w:val="-1"/>
                <w:sz w:val="20"/>
                <w:szCs w:val="20"/>
              </w:rPr>
              <w:t>S</w:t>
            </w:r>
            <w:r w:rsidRPr="00540375">
              <w:rPr>
                <w:spacing w:val="1"/>
                <w:sz w:val="20"/>
                <w:szCs w:val="20"/>
              </w:rPr>
              <w:t>1</w:t>
            </w:r>
            <w:r w:rsidRPr="00540375">
              <w:rPr>
                <w:sz w:val="20"/>
                <w:szCs w:val="20"/>
              </w:rPr>
              <w:t>ISP</w:t>
            </w:r>
            <w:r w:rsidRPr="00540375">
              <w:rPr>
                <w:spacing w:val="1"/>
                <w:sz w:val="20"/>
                <w:szCs w:val="20"/>
              </w:rPr>
              <w:t>_W0</w:t>
            </w:r>
            <w:r w:rsidRPr="00540375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4"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323"/>
            </w:pP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4"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629" w:right="633"/>
              <w:jc w:val="center"/>
            </w:pPr>
            <w:r>
              <w:rPr>
                <w:spacing w:val="1"/>
                <w:sz w:val="20"/>
                <w:szCs w:val="20"/>
              </w:rPr>
              <w:t>W</w:t>
            </w:r>
            <w:r>
              <w:rPr>
                <w:spacing w:val="-5"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4"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486"/>
            </w:pPr>
            <w:r>
              <w:rPr>
                <w:sz w:val="20"/>
                <w:szCs w:val="20"/>
              </w:rPr>
              <w:t>N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N2</w:t>
            </w:r>
          </w:p>
        </w:tc>
      </w:tr>
      <w:tr w:rsidR="007B7667" w:rsidTr="00B31D5D">
        <w:trPr>
          <w:trHeight w:hRule="exact" w:val="504"/>
        </w:trPr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9"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231"/>
            </w:pPr>
            <w:r>
              <w:rPr>
                <w:b/>
                <w:bCs/>
                <w:sz w:val="20"/>
                <w:szCs w:val="20"/>
              </w:rPr>
              <w:t>P</w:t>
            </w:r>
            <w:r>
              <w:rPr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b/>
                <w:bCs/>
                <w:spacing w:val="1"/>
                <w:sz w:val="20"/>
                <w:szCs w:val="20"/>
              </w:rPr>
              <w:t>K_</w:t>
            </w:r>
            <w:r>
              <w:rPr>
                <w:b/>
                <w:bCs/>
                <w:sz w:val="20"/>
                <w:szCs w:val="20"/>
              </w:rPr>
              <w:t>W</w:t>
            </w:r>
            <w:r>
              <w:rPr>
                <w:b/>
                <w:bCs/>
                <w:spacing w:val="1"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jc w:val="center"/>
            </w:pPr>
            <w:r w:rsidRPr="00540375">
              <w:rPr>
                <w:spacing w:val="-1"/>
                <w:sz w:val="20"/>
                <w:szCs w:val="20"/>
              </w:rPr>
              <w:t>S</w:t>
            </w:r>
            <w:r w:rsidRPr="00540375">
              <w:rPr>
                <w:spacing w:val="1"/>
                <w:sz w:val="20"/>
                <w:szCs w:val="20"/>
              </w:rPr>
              <w:t>1</w:t>
            </w:r>
            <w:r w:rsidRPr="00540375">
              <w:rPr>
                <w:sz w:val="20"/>
                <w:szCs w:val="20"/>
              </w:rPr>
              <w:t>ISP</w:t>
            </w:r>
            <w:r w:rsidRPr="00540375">
              <w:rPr>
                <w:spacing w:val="1"/>
                <w:sz w:val="20"/>
                <w:szCs w:val="20"/>
              </w:rPr>
              <w:t>_W0</w:t>
            </w:r>
            <w:r w:rsidRPr="00540375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4"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323"/>
            </w:pP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9"/>
              <w:ind w:left="599" w:right="282" w:hanging="320"/>
            </w:pPr>
            <w:r>
              <w:rPr>
                <w:spacing w:val="1"/>
                <w:sz w:val="20"/>
                <w:szCs w:val="20"/>
              </w:rPr>
              <w:t>W</w:t>
            </w:r>
            <w:r>
              <w:rPr>
                <w:spacing w:val="-5"/>
                <w:sz w:val="20"/>
                <w:szCs w:val="20"/>
              </w:rPr>
              <w:t>y</w:t>
            </w:r>
            <w:r>
              <w:rPr>
                <w:spacing w:val="1"/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W</w:t>
            </w:r>
            <w:r>
              <w:rPr>
                <w:spacing w:val="-5"/>
                <w:sz w:val="20"/>
                <w:szCs w:val="20"/>
              </w:rPr>
              <w:t>y</w:t>
            </w:r>
            <w:r>
              <w:rPr>
                <w:spacing w:val="1"/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>,</w:t>
            </w:r>
            <w:r>
              <w:rPr>
                <w:w w:val="99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W</w:t>
            </w:r>
            <w:r>
              <w:rPr>
                <w:spacing w:val="-5"/>
                <w:sz w:val="20"/>
                <w:szCs w:val="20"/>
              </w:rPr>
              <w:t>y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4"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486"/>
            </w:pPr>
            <w:r>
              <w:rPr>
                <w:sz w:val="20"/>
                <w:szCs w:val="20"/>
              </w:rPr>
              <w:t>N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N2</w:t>
            </w:r>
          </w:p>
        </w:tc>
      </w:tr>
      <w:tr w:rsidR="007B7667" w:rsidTr="00B31D5D">
        <w:trPr>
          <w:trHeight w:hRule="exact" w:val="506"/>
        </w:trPr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9"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231"/>
            </w:pPr>
            <w:r>
              <w:rPr>
                <w:b/>
                <w:bCs/>
                <w:sz w:val="20"/>
                <w:szCs w:val="20"/>
              </w:rPr>
              <w:t>P</w:t>
            </w:r>
            <w:r>
              <w:rPr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b/>
                <w:bCs/>
                <w:spacing w:val="1"/>
                <w:sz w:val="20"/>
                <w:szCs w:val="20"/>
              </w:rPr>
              <w:t>K_</w:t>
            </w:r>
            <w:r>
              <w:rPr>
                <w:b/>
                <w:bCs/>
                <w:sz w:val="20"/>
                <w:szCs w:val="20"/>
              </w:rPr>
              <w:t>W</w:t>
            </w:r>
            <w:r>
              <w:rPr>
                <w:b/>
                <w:bCs/>
                <w:spacing w:val="1"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jc w:val="center"/>
            </w:pPr>
            <w:r w:rsidRPr="00540375">
              <w:rPr>
                <w:spacing w:val="-1"/>
                <w:sz w:val="20"/>
                <w:szCs w:val="20"/>
              </w:rPr>
              <w:t>S</w:t>
            </w:r>
            <w:r w:rsidRPr="00540375">
              <w:rPr>
                <w:spacing w:val="1"/>
                <w:sz w:val="20"/>
                <w:szCs w:val="20"/>
              </w:rPr>
              <w:t>1</w:t>
            </w:r>
            <w:r w:rsidRPr="00540375">
              <w:rPr>
                <w:sz w:val="20"/>
                <w:szCs w:val="20"/>
              </w:rPr>
              <w:t>ISP</w:t>
            </w:r>
            <w:r w:rsidRPr="00540375">
              <w:rPr>
                <w:spacing w:val="1"/>
                <w:sz w:val="20"/>
                <w:szCs w:val="20"/>
              </w:rPr>
              <w:t>_W0</w:t>
            </w:r>
            <w:r w:rsidRPr="00540375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4"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323"/>
            </w:pP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4"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306"/>
            </w:pPr>
            <w:r>
              <w:rPr>
                <w:spacing w:val="1"/>
                <w:sz w:val="20"/>
                <w:szCs w:val="20"/>
              </w:rPr>
              <w:t>W</w:t>
            </w:r>
            <w:r>
              <w:rPr>
                <w:spacing w:val="-5"/>
                <w:sz w:val="20"/>
                <w:szCs w:val="20"/>
              </w:rPr>
              <w:t>y</w:t>
            </w:r>
            <w:r>
              <w:rPr>
                <w:spacing w:val="1"/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W</w:t>
            </w:r>
            <w:r>
              <w:rPr>
                <w:spacing w:val="-5"/>
                <w:sz w:val="20"/>
                <w:szCs w:val="20"/>
              </w:rPr>
              <w:t>y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4"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486"/>
            </w:pPr>
            <w:r>
              <w:rPr>
                <w:sz w:val="20"/>
                <w:szCs w:val="20"/>
              </w:rPr>
              <w:t>N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N2</w:t>
            </w:r>
          </w:p>
        </w:tc>
      </w:tr>
      <w:tr w:rsidR="007B7667" w:rsidTr="00B31D5D">
        <w:trPr>
          <w:trHeight w:hRule="exact" w:val="504"/>
        </w:trPr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9"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231"/>
            </w:pPr>
            <w:r>
              <w:rPr>
                <w:b/>
                <w:bCs/>
                <w:sz w:val="20"/>
                <w:szCs w:val="20"/>
              </w:rPr>
              <w:t>P</w:t>
            </w:r>
            <w:r>
              <w:rPr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b/>
                <w:bCs/>
                <w:spacing w:val="1"/>
                <w:sz w:val="20"/>
                <w:szCs w:val="20"/>
              </w:rPr>
              <w:t>K_</w:t>
            </w:r>
            <w:r>
              <w:rPr>
                <w:b/>
                <w:bCs/>
                <w:sz w:val="20"/>
                <w:szCs w:val="20"/>
              </w:rPr>
              <w:t>W</w:t>
            </w:r>
            <w:r>
              <w:rPr>
                <w:b/>
                <w:bCs/>
                <w:spacing w:val="1"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jc w:val="center"/>
            </w:pPr>
            <w:r w:rsidRPr="00540375">
              <w:rPr>
                <w:spacing w:val="-1"/>
                <w:sz w:val="20"/>
                <w:szCs w:val="20"/>
              </w:rPr>
              <w:t>S</w:t>
            </w:r>
            <w:r w:rsidRPr="00540375">
              <w:rPr>
                <w:spacing w:val="1"/>
                <w:sz w:val="20"/>
                <w:szCs w:val="20"/>
              </w:rPr>
              <w:t>1</w:t>
            </w:r>
            <w:r w:rsidRPr="00540375">
              <w:rPr>
                <w:sz w:val="20"/>
                <w:szCs w:val="20"/>
              </w:rPr>
              <w:t>ISP</w:t>
            </w:r>
            <w:r w:rsidRPr="00540375">
              <w:rPr>
                <w:spacing w:val="1"/>
                <w:sz w:val="20"/>
                <w:szCs w:val="20"/>
              </w:rPr>
              <w:t>_W0</w:t>
            </w:r>
            <w:r w:rsidRPr="00540375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4"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323"/>
            </w:pP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4"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306"/>
            </w:pPr>
            <w:r>
              <w:rPr>
                <w:spacing w:val="1"/>
                <w:sz w:val="20"/>
                <w:szCs w:val="20"/>
              </w:rPr>
              <w:t>W</w:t>
            </w:r>
            <w:r>
              <w:rPr>
                <w:spacing w:val="-5"/>
                <w:sz w:val="20"/>
                <w:szCs w:val="20"/>
              </w:rPr>
              <w:t>y</w:t>
            </w:r>
            <w:r>
              <w:rPr>
                <w:spacing w:val="1"/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W</w:t>
            </w:r>
            <w:r>
              <w:rPr>
                <w:spacing w:val="-5"/>
                <w:sz w:val="20"/>
                <w:szCs w:val="20"/>
              </w:rPr>
              <w:t>y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4"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486"/>
            </w:pPr>
            <w:r>
              <w:rPr>
                <w:sz w:val="20"/>
                <w:szCs w:val="20"/>
              </w:rPr>
              <w:t>N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N2</w:t>
            </w:r>
          </w:p>
        </w:tc>
      </w:tr>
      <w:tr w:rsidR="007B7667" w:rsidTr="00B31D5D">
        <w:trPr>
          <w:trHeight w:hRule="exact" w:val="506"/>
        </w:trPr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9"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231"/>
            </w:pPr>
            <w:r>
              <w:rPr>
                <w:b/>
                <w:bCs/>
                <w:sz w:val="20"/>
                <w:szCs w:val="20"/>
              </w:rPr>
              <w:t>P</w:t>
            </w:r>
            <w:r>
              <w:rPr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b/>
                <w:bCs/>
                <w:spacing w:val="1"/>
                <w:sz w:val="20"/>
                <w:szCs w:val="20"/>
              </w:rPr>
              <w:t>K_</w:t>
            </w:r>
            <w:r>
              <w:rPr>
                <w:b/>
                <w:bCs/>
                <w:sz w:val="20"/>
                <w:szCs w:val="20"/>
              </w:rPr>
              <w:t>W</w:t>
            </w:r>
            <w:r>
              <w:rPr>
                <w:b/>
                <w:bCs/>
                <w:spacing w:val="1"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jc w:val="center"/>
            </w:pPr>
            <w:r w:rsidRPr="00540375">
              <w:rPr>
                <w:spacing w:val="-1"/>
                <w:sz w:val="20"/>
                <w:szCs w:val="20"/>
              </w:rPr>
              <w:t>S</w:t>
            </w:r>
            <w:r w:rsidRPr="00540375">
              <w:rPr>
                <w:spacing w:val="1"/>
                <w:sz w:val="20"/>
                <w:szCs w:val="20"/>
              </w:rPr>
              <w:t>1</w:t>
            </w:r>
            <w:r w:rsidRPr="00540375">
              <w:rPr>
                <w:sz w:val="20"/>
                <w:szCs w:val="20"/>
              </w:rPr>
              <w:t>ISP</w:t>
            </w:r>
            <w:r w:rsidRPr="00540375">
              <w:rPr>
                <w:spacing w:val="1"/>
                <w:sz w:val="20"/>
                <w:szCs w:val="20"/>
              </w:rPr>
              <w:t>_W0</w:t>
            </w:r>
            <w:r w:rsidRPr="00540375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4"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323"/>
            </w:pP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4"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right="3"/>
              <w:jc w:val="center"/>
            </w:pPr>
            <w:r>
              <w:rPr>
                <w:spacing w:val="1"/>
                <w:sz w:val="20"/>
                <w:szCs w:val="20"/>
              </w:rPr>
              <w:t>W</w:t>
            </w:r>
            <w:r>
              <w:rPr>
                <w:spacing w:val="-5"/>
                <w:sz w:val="20"/>
                <w:szCs w:val="20"/>
              </w:rPr>
              <w:t>y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4"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486"/>
            </w:pPr>
            <w:r>
              <w:rPr>
                <w:sz w:val="20"/>
                <w:szCs w:val="20"/>
              </w:rPr>
              <w:t>N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N2</w:t>
            </w:r>
          </w:p>
        </w:tc>
      </w:tr>
      <w:tr w:rsidR="007B7667" w:rsidTr="00B31D5D">
        <w:trPr>
          <w:trHeight w:hRule="exact" w:val="504"/>
        </w:trPr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9"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258"/>
            </w:pPr>
            <w:r>
              <w:rPr>
                <w:b/>
                <w:bCs/>
                <w:sz w:val="20"/>
                <w:szCs w:val="20"/>
              </w:rPr>
              <w:t>P</w:t>
            </w:r>
            <w:r>
              <w:rPr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b/>
                <w:bCs/>
                <w:spacing w:val="1"/>
                <w:sz w:val="20"/>
                <w:szCs w:val="20"/>
              </w:rPr>
              <w:t>K_</w:t>
            </w:r>
            <w:r>
              <w:rPr>
                <w:b/>
                <w:bCs/>
                <w:sz w:val="20"/>
                <w:szCs w:val="20"/>
              </w:rPr>
              <w:t>U</w:t>
            </w:r>
            <w:r>
              <w:rPr>
                <w:b/>
                <w:bCs/>
                <w:spacing w:val="1"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4"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979" w:right="983"/>
              <w:jc w:val="center"/>
            </w:pPr>
            <w:r>
              <w:rPr>
                <w:spacing w:val="-1"/>
                <w:sz w:val="20"/>
                <w:szCs w:val="20"/>
              </w:rPr>
              <w:t>S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ISP</w:t>
            </w:r>
            <w:r>
              <w:rPr>
                <w:spacing w:val="1"/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U</w:t>
            </w:r>
            <w:r>
              <w:rPr>
                <w:spacing w:val="1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4"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155"/>
            </w:pP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4"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483"/>
            </w:pPr>
            <w:r>
              <w:rPr>
                <w:spacing w:val="-2"/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a2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4"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313"/>
            </w:pPr>
            <w:r>
              <w:rPr>
                <w:sz w:val="20"/>
                <w:szCs w:val="20"/>
              </w:rPr>
              <w:t>N</w:t>
            </w:r>
            <w:r>
              <w:rPr>
                <w:spacing w:val="1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>
              <w:rPr>
                <w:spacing w:val="1"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N5</w:t>
            </w:r>
          </w:p>
        </w:tc>
      </w:tr>
      <w:tr w:rsidR="007B7667" w:rsidTr="00B31D5D">
        <w:trPr>
          <w:trHeight w:hRule="exact" w:val="506"/>
        </w:trPr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9"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258"/>
            </w:pPr>
            <w:r>
              <w:rPr>
                <w:b/>
                <w:bCs/>
                <w:sz w:val="20"/>
                <w:szCs w:val="20"/>
              </w:rPr>
              <w:t>P</w:t>
            </w:r>
            <w:r>
              <w:rPr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b/>
                <w:bCs/>
                <w:spacing w:val="1"/>
                <w:sz w:val="20"/>
                <w:szCs w:val="20"/>
              </w:rPr>
              <w:t>K_</w:t>
            </w:r>
            <w:r>
              <w:rPr>
                <w:b/>
                <w:bCs/>
                <w:sz w:val="20"/>
                <w:szCs w:val="20"/>
              </w:rPr>
              <w:t>U</w:t>
            </w:r>
            <w:r>
              <w:rPr>
                <w:b/>
                <w:bCs/>
                <w:spacing w:val="1"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jc w:val="center"/>
            </w:pPr>
            <w:r w:rsidRPr="00475330">
              <w:rPr>
                <w:spacing w:val="-1"/>
                <w:sz w:val="20"/>
                <w:szCs w:val="20"/>
              </w:rPr>
              <w:t>S</w:t>
            </w:r>
            <w:r w:rsidRPr="00475330">
              <w:rPr>
                <w:spacing w:val="1"/>
                <w:sz w:val="20"/>
                <w:szCs w:val="20"/>
              </w:rPr>
              <w:t>1</w:t>
            </w:r>
            <w:r w:rsidRPr="00475330">
              <w:rPr>
                <w:sz w:val="20"/>
                <w:szCs w:val="20"/>
              </w:rPr>
              <w:t>ISP</w:t>
            </w:r>
            <w:r w:rsidRPr="00475330">
              <w:rPr>
                <w:spacing w:val="1"/>
                <w:sz w:val="20"/>
                <w:szCs w:val="20"/>
              </w:rPr>
              <w:t>_</w:t>
            </w:r>
            <w:r w:rsidRPr="00475330">
              <w:rPr>
                <w:sz w:val="20"/>
                <w:szCs w:val="20"/>
              </w:rPr>
              <w:t>U</w:t>
            </w:r>
            <w:r w:rsidRPr="00475330">
              <w:rPr>
                <w:spacing w:val="1"/>
                <w:sz w:val="20"/>
                <w:szCs w:val="20"/>
              </w:rPr>
              <w:t>0</w:t>
            </w:r>
            <w:r w:rsidRPr="00475330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4"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155"/>
            </w:pP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4"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483"/>
            </w:pPr>
            <w:r>
              <w:rPr>
                <w:spacing w:val="-2"/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1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a3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before="4" w:line="120" w:lineRule="exact"/>
              <w:rPr>
                <w:sz w:val="12"/>
                <w:szCs w:val="12"/>
              </w:rPr>
            </w:pPr>
          </w:p>
          <w:p w:rsidR="007B7667" w:rsidRDefault="007B7667" w:rsidP="00B31D5D">
            <w:pPr>
              <w:pStyle w:val="TableParagraph"/>
              <w:kinsoku w:val="0"/>
              <w:overflowPunct w:val="0"/>
              <w:ind w:left="313"/>
            </w:pPr>
            <w:r>
              <w:rPr>
                <w:sz w:val="20"/>
                <w:szCs w:val="20"/>
              </w:rPr>
              <w:t>N</w:t>
            </w:r>
            <w:r>
              <w:rPr>
                <w:spacing w:val="1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>
              <w:rPr>
                <w:spacing w:val="1"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N5</w:t>
            </w:r>
          </w:p>
        </w:tc>
      </w:tr>
      <w:tr w:rsidR="007B7667" w:rsidTr="00B31D5D">
        <w:trPr>
          <w:trHeight w:hRule="exact" w:val="238"/>
        </w:trPr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26" w:lineRule="exact"/>
              <w:ind w:left="258"/>
            </w:pPr>
            <w:r>
              <w:rPr>
                <w:b/>
                <w:bCs/>
                <w:sz w:val="20"/>
                <w:szCs w:val="20"/>
              </w:rPr>
              <w:t>P</w:t>
            </w:r>
            <w:r>
              <w:rPr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b/>
                <w:bCs/>
                <w:spacing w:val="1"/>
                <w:sz w:val="20"/>
                <w:szCs w:val="20"/>
              </w:rPr>
              <w:t>K_</w:t>
            </w:r>
            <w:r>
              <w:rPr>
                <w:b/>
                <w:bCs/>
                <w:sz w:val="20"/>
                <w:szCs w:val="20"/>
              </w:rPr>
              <w:t>U</w:t>
            </w:r>
            <w:r>
              <w:rPr>
                <w:b/>
                <w:bCs/>
                <w:spacing w:val="1"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jc w:val="center"/>
            </w:pPr>
            <w:r w:rsidRPr="00475330">
              <w:rPr>
                <w:spacing w:val="-1"/>
                <w:sz w:val="20"/>
                <w:szCs w:val="20"/>
              </w:rPr>
              <w:t>S</w:t>
            </w:r>
            <w:r w:rsidRPr="00475330">
              <w:rPr>
                <w:spacing w:val="1"/>
                <w:sz w:val="20"/>
                <w:szCs w:val="20"/>
              </w:rPr>
              <w:t>1</w:t>
            </w:r>
            <w:r w:rsidRPr="00475330">
              <w:rPr>
                <w:sz w:val="20"/>
                <w:szCs w:val="20"/>
              </w:rPr>
              <w:t>ISP</w:t>
            </w:r>
            <w:r w:rsidRPr="00475330">
              <w:rPr>
                <w:spacing w:val="1"/>
                <w:sz w:val="20"/>
                <w:szCs w:val="20"/>
              </w:rPr>
              <w:t>_</w:t>
            </w:r>
            <w:r w:rsidRPr="00475330">
              <w:rPr>
                <w:sz w:val="20"/>
                <w:szCs w:val="20"/>
              </w:rPr>
              <w:t>U</w:t>
            </w:r>
            <w:r w:rsidRPr="00475330">
              <w:rPr>
                <w:spacing w:val="1"/>
                <w:sz w:val="20"/>
                <w:szCs w:val="20"/>
              </w:rPr>
              <w:t>0</w:t>
            </w:r>
            <w:r w:rsidRPr="00475330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22" w:lineRule="exact"/>
              <w:ind w:left="155"/>
            </w:pP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22" w:lineRule="exact"/>
              <w:ind w:left="277"/>
            </w:pPr>
            <w:r>
              <w:rPr>
                <w:spacing w:val="-2"/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1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1"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a5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22" w:lineRule="exact"/>
              <w:ind w:left="313"/>
            </w:pPr>
            <w:r>
              <w:rPr>
                <w:sz w:val="20"/>
                <w:szCs w:val="20"/>
              </w:rPr>
              <w:t>N</w:t>
            </w:r>
            <w:r>
              <w:rPr>
                <w:spacing w:val="1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>
              <w:rPr>
                <w:spacing w:val="1"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N5</w:t>
            </w:r>
          </w:p>
        </w:tc>
      </w:tr>
      <w:tr w:rsidR="007B7667" w:rsidTr="00B31D5D">
        <w:trPr>
          <w:trHeight w:hRule="exact" w:val="240"/>
        </w:trPr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27" w:lineRule="exact"/>
              <w:ind w:left="258"/>
            </w:pPr>
            <w:r>
              <w:rPr>
                <w:b/>
                <w:bCs/>
                <w:sz w:val="20"/>
                <w:szCs w:val="20"/>
              </w:rPr>
              <w:t>P</w:t>
            </w:r>
            <w:r>
              <w:rPr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b/>
                <w:bCs/>
                <w:spacing w:val="1"/>
                <w:sz w:val="20"/>
                <w:szCs w:val="20"/>
              </w:rPr>
              <w:t>K_</w:t>
            </w:r>
            <w:r>
              <w:rPr>
                <w:b/>
                <w:bCs/>
                <w:sz w:val="20"/>
                <w:szCs w:val="20"/>
              </w:rPr>
              <w:t>U</w:t>
            </w:r>
            <w:r>
              <w:rPr>
                <w:b/>
                <w:bCs/>
                <w:spacing w:val="1"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jc w:val="center"/>
            </w:pPr>
            <w:r w:rsidRPr="00475330">
              <w:rPr>
                <w:spacing w:val="-1"/>
                <w:sz w:val="20"/>
                <w:szCs w:val="20"/>
              </w:rPr>
              <w:t>S</w:t>
            </w:r>
            <w:r w:rsidRPr="00475330">
              <w:rPr>
                <w:spacing w:val="1"/>
                <w:sz w:val="20"/>
                <w:szCs w:val="20"/>
              </w:rPr>
              <w:t>1</w:t>
            </w:r>
            <w:r w:rsidRPr="00475330">
              <w:rPr>
                <w:sz w:val="20"/>
                <w:szCs w:val="20"/>
              </w:rPr>
              <w:t>ISP</w:t>
            </w:r>
            <w:r w:rsidRPr="00475330">
              <w:rPr>
                <w:spacing w:val="1"/>
                <w:sz w:val="20"/>
                <w:szCs w:val="20"/>
              </w:rPr>
              <w:t>_</w:t>
            </w:r>
            <w:r w:rsidRPr="00475330">
              <w:rPr>
                <w:sz w:val="20"/>
                <w:szCs w:val="20"/>
              </w:rPr>
              <w:t>U</w:t>
            </w:r>
            <w:r w:rsidRPr="00475330">
              <w:rPr>
                <w:spacing w:val="1"/>
                <w:sz w:val="20"/>
                <w:szCs w:val="20"/>
              </w:rPr>
              <w:t>0</w:t>
            </w:r>
            <w:r w:rsidRPr="00475330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22" w:lineRule="exact"/>
              <w:ind w:left="155"/>
            </w:pP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22" w:lineRule="exact"/>
              <w:ind w:left="586" w:right="587"/>
              <w:jc w:val="center"/>
            </w:pPr>
            <w:r>
              <w:rPr>
                <w:spacing w:val="-2"/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1"/>
                <w:sz w:val="20"/>
                <w:szCs w:val="20"/>
              </w:rPr>
              <w:t>6</w:t>
            </w:r>
            <w:r>
              <w:rPr>
                <w:spacing w:val="-2"/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22" w:lineRule="exact"/>
              <w:ind w:left="313"/>
            </w:pPr>
            <w:r>
              <w:rPr>
                <w:sz w:val="20"/>
                <w:szCs w:val="20"/>
              </w:rPr>
              <w:t>N</w:t>
            </w:r>
            <w:r>
              <w:rPr>
                <w:spacing w:val="1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>
              <w:rPr>
                <w:spacing w:val="1"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N5</w:t>
            </w:r>
          </w:p>
        </w:tc>
      </w:tr>
      <w:tr w:rsidR="007B7667" w:rsidTr="00B31D5D">
        <w:trPr>
          <w:trHeight w:hRule="exact" w:val="240"/>
        </w:trPr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27" w:lineRule="exact"/>
              <w:ind w:left="258"/>
            </w:pPr>
            <w:r>
              <w:rPr>
                <w:b/>
                <w:bCs/>
                <w:sz w:val="20"/>
                <w:szCs w:val="20"/>
              </w:rPr>
              <w:t>P</w:t>
            </w:r>
            <w:r>
              <w:rPr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b/>
                <w:bCs/>
                <w:spacing w:val="1"/>
                <w:sz w:val="20"/>
                <w:szCs w:val="20"/>
              </w:rPr>
              <w:t>K_</w:t>
            </w:r>
            <w:r>
              <w:rPr>
                <w:b/>
                <w:bCs/>
                <w:sz w:val="20"/>
                <w:szCs w:val="20"/>
              </w:rPr>
              <w:t>U</w:t>
            </w:r>
            <w:r>
              <w:rPr>
                <w:b/>
                <w:bCs/>
                <w:spacing w:val="1"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jc w:val="center"/>
            </w:pPr>
            <w:r w:rsidRPr="00475330">
              <w:rPr>
                <w:spacing w:val="-1"/>
                <w:sz w:val="20"/>
                <w:szCs w:val="20"/>
              </w:rPr>
              <w:t>S</w:t>
            </w:r>
            <w:r w:rsidRPr="00475330">
              <w:rPr>
                <w:spacing w:val="1"/>
                <w:sz w:val="20"/>
                <w:szCs w:val="20"/>
              </w:rPr>
              <w:t>1</w:t>
            </w:r>
            <w:r w:rsidRPr="00475330">
              <w:rPr>
                <w:sz w:val="20"/>
                <w:szCs w:val="20"/>
              </w:rPr>
              <w:t>ISP</w:t>
            </w:r>
            <w:r w:rsidRPr="00475330">
              <w:rPr>
                <w:spacing w:val="1"/>
                <w:sz w:val="20"/>
                <w:szCs w:val="20"/>
              </w:rPr>
              <w:t>_</w:t>
            </w:r>
            <w:r w:rsidRPr="00475330">
              <w:rPr>
                <w:sz w:val="20"/>
                <w:szCs w:val="20"/>
              </w:rPr>
              <w:t>U</w:t>
            </w:r>
            <w:r w:rsidRPr="00475330">
              <w:rPr>
                <w:spacing w:val="1"/>
                <w:sz w:val="20"/>
                <w:szCs w:val="20"/>
              </w:rPr>
              <w:t>0</w:t>
            </w:r>
            <w:r w:rsidRPr="00475330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22" w:lineRule="exact"/>
              <w:ind w:left="155"/>
            </w:pP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22" w:lineRule="exact"/>
              <w:ind w:left="586" w:right="587"/>
              <w:jc w:val="center"/>
            </w:pPr>
            <w:r>
              <w:rPr>
                <w:spacing w:val="-2"/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1"/>
                <w:sz w:val="20"/>
                <w:szCs w:val="20"/>
              </w:rPr>
              <w:t>6</w:t>
            </w:r>
            <w:r>
              <w:rPr>
                <w:spacing w:val="-2"/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22" w:lineRule="exact"/>
              <w:ind w:left="313"/>
            </w:pPr>
            <w:r>
              <w:rPr>
                <w:sz w:val="20"/>
                <w:szCs w:val="20"/>
              </w:rPr>
              <w:t>N</w:t>
            </w:r>
            <w:r>
              <w:rPr>
                <w:spacing w:val="1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>
              <w:rPr>
                <w:spacing w:val="1"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N5</w:t>
            </w:r>
          </w:p>
        </w:tc>
      </w:tr>
      <w:tr w:rsidR="007B7667" w:rsidTr="00B31D5D">
        <w:trPr>
          <w:trHeight w:hRule="exact" w:val="240"/>
        </w:trPr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27" w:lineRule="exact"/>
              <w:ind w:left="258"/>
            </w:pPr>
            <w:r>
              <w:rPr>
                <w:b/>
                <w:bCs/>
                <w:sz w:val="20"/>
                <w:szCs w:val="20"/>
              </w:rPr>
              <w:t>P</w:t>
            </w:r>
            <w:r>
              <w:rPr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b/>
                <w:bCs/>
                <w:spacing w:val="1"/>
                <w:sz w:val="20"/>
                <w:szCs w:val="20"/>
              </w:rPr>
              <w:t>K_</w:t>
            </w:r>
            <w:r>
              <w:rPr>
                <w:b/>
                <w:bCs/>
                <w:sz w:val="20"/>
                <w:szCs w:val="20"/>
              </w:rPr>
              <w:t>U</w:t>
            </w:r>
            <w:r>
              <w:rPr>
                <w:b/>
                <w:bCs/>
                <w:spacing w:val="1"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jc w:val="center"/>
            </w:pPr>
            <w:r w:rsidRPr="00475330">
              <w:rPr>
                <w:spacing w:val="-1"/>
                <w:sz w:val="20"/>
                <w:szCs w:val="20"/>
              </w:rPr>
              <w:t>S</w:t>
            </w:r>
            <w:r w:rsidRPr="00475330">
              <w:rPr>
                <w:spacing w:val="1"/>
                <w:sz w:val="20"/>
                <w:szCs w:val="20"/>
              </w:rPr>
              <w:t>1</w:t>
            </w:r>
            <w:r w:rsidRPr="00475330">
              <w:rPr>
                <w:sz w:val="20"/>
                <w:szCs w:val="20"/>
              </w:rPr>
              <w:t>ISP</w:t>
            </w:r>
            <w:r w:rsidRPr="00475330">
              <w:rPr>
                <w:spacing w:val="1"/>
                <w:sz w:val="20"/>
                <w:szCs w:val="20"/>
              </w:rPr>
              <w:t>_</w:t>
            </w:r>
            <w:r w:rsidRPr="00475330">
              <w:rPr>
                <w:sz w:val="20"/>
                <w:szCs w:val="20"/>
              </w:rPr>
              <w:t>U</w:t>
            </w:r>
            <w:r w:rsidRPr="00475330">
              <w:rPr>
                <w:spacing w:val="1"/>
                <w:sz w:val="20"/>
                <w:szCs w:val="20"/>
              </w:rPr>
              <w:t>0</w:t>
            </w:r>
            <w:r w:rsidRPr="00475330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22" w:lineRule="exact"/>
              <w:ind w:left="155"/>
            </w:pP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22" w:lineRule="exact"/>
              <w:ind w:left="586" w:right="587"/>
              <w:jc w:val="center"/>
            </w:pPr>
            <w:r>
              <w:rPr>
                <w:spacing w:val="-2"/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1"/>
                <w:sz w:val="20"/>
                <w:szCs w:val="20"/>
              </w:rPr>
              <w:t>8</w:t>
            </w:r>
            <w:r>
              <w:rPr>
                <w:spacing w:val="-2"/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22" w:lineRule="exact"/>
              <w:ind w:left="313"/>
            </w:pPr>
            <w:r>
              <w:rPr>
                <w:sz w:val="20"/>
                <w:szCs w:val="20"/>
              </w:rPr>
              <w:t>N</w:t>
            </w:r>
            <w:r>
              <w:rPr>
                <w:spacing w:val="1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>
              <w:rPr>
                <w:spacing w:val="1"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N5</w:t>
            </w:r>
          </w:p>
        </w:tc>
      </w:tr>
      <w:tr w:rsidR="007B7667" w:rsidTr="00B31D5D">
        <w:trPr>
          <w:trHeight w:hRule="exact" w:val="240"/>
        </w:trPr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27" w:lineRule="exact"/>
              <w:ind w:left="258"/>
            </w:pPr>
            <w:r>
              <w:rPr>
                <w:b/>
                <w:bCs/>
                <w:sz w:val="20"/>
                <w:szCs w:val="20"/>
              </w:rPr>
              <w:t>P</w:t>
            </w:r>
            <w:r>
              <w:rPr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b/>
                <w:bCs/>
                <w:spacing w:val="1"/>
                <w:sz w:val="20"/>
                <w:szCs w:val="20"/>
              </w:rPr>
              <w:t>K_</w:t>
            </w:r>
            <w:r>
              <w:rPr>
                <w:b/>
                <w:bCs/>
                <w:sz w:val="20"/>
                <w:szCs w:val="20"/>
              </w:rPr>
              <w:t>U</w:t>
            </w:r>
            <w:r>
              <w:rPr>
                <w:b/>
                <w:bCs/>
                <w:spacing w:val="1"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jc w:val="center"/>
            </w:pPr>
            <w:r w:rsidRPr="00475330">
              <w:rPr>
                <w:spacing w:val="-1"/>
                <w:sz w:val="20"/>
                <w:szCs w:val="20"/>
              </w:rPr>
              <w:t>S</w:t>
            </w:r>
            <w:r w:rsidRPr="00475330">
              <w:rPr>
                <w:spacing w:val="1"/>
                <w:sz w:val="20"/>
                <w:szCs w:val="20"/>
              </w:rPr>
              <w:t>1</w:t>
            </w:r>
            <w:r w:rsidRPr="00475330">
              <w:rPr>
                <w:sz w:val="20"/>
                <w:szCs w:val="20"/>
              </w:rPr>
              <w:t>ISP</w:t>
            </w:r>
            <w:r w:rsidRPr="00475330">
              <w:rPr>
                <w:spacing w:val="1"/>
                <w:sz w:val="20"/>
                <w:szCs w:val="20"/>
              </w:rPr>
              <w:t>_</w:t>
            </w:r>
            <w:r w:rsidRPr="00475330">
              <w:rPr>
                <w:sz w:val="20"/>
                <w:szCs w:val="20"/>
              </w:rPr>
              <w:t>U</w:t>
            </w:r>
            <w:r w:rsidRPr="00475330">
              <w:rPr>
                <w:spacing w:val="1"/>
                <w:sz w:val="20"/>
                <w:szCs w:val="20"/>
              </w:rPr>
              <w:t>0</w:t>
            </w:r>
            <w:r w:rsidRPr="00475330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22" w:lineRule="exact"/>
              <w:ind w:left="155"/>
            </w:pP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22" w:lineRule="exact"/>
              <w:ind w:left="555"/>
            </w:pPr>
            <w:r>
              <w:rPr>
                <w:spacing w:val="-2"/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1"/>
                <w:sz w:val="20"/>
                <w:szCs w:val="20"/>
              </w:rPr>
              <w:t>9</w:t>
            </w:r>
            <w:r>
              <w:rPr>
                <w:spacing w:val="-2"/>
                <w:sz w:val="20"/>
                <w:szCs w:val="20"/>
              </w:rPr>
              <w:t>-</w:t>
            </w:r>
            <w:r>
              <w:rPr>
                <w:spacing w:val="1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667" w:rsidRDefault="007B7667" w:rsidP="00B31D5D">
            <w:pPr>
              <w:pStyle w:val="TableParagraph"/>
              <w:kinsoku w:val="0"/>
              <w:overflowPunct w:val="0"/>
              <w:spacing w:line="222" w:lineRule="exact"/>
              <w:ind w:left="313"/>
            </w:pPr>
            <w:r>
              <w:rPr>
                <w:sz w:val="20"/>
                <w:szCs w:val="20"/>
              </w:rPr>
              <w:t>N</w:t>
            </w:r>
            <w:r>
              <w:rPr>
                <w:spacing w:val="1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>
              <w:rPr>
                <w:spacing w:val="1"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N5</w:t>
            </w:r>
          </w:p>
        </w:tc>
      </w:tr>
    </w:tbl>
    <w:p w:rsidR="00C11F29" w:rsidRDefault="00C11F29"/>
    <w:sectPr w:rsidR="00C11F29" w:rsidSect="00C11F29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05905"/>
      <w:docPartObj>
        <w:docPartGallery w:val="Page Numbers (Bottom of Page)"/>
        <w:docPartUnique/>
      </w:docPartObj>
    </w:sdtPr>
    <w:sdtEndPr/>
    <w:sdtContent>
      <w:p w:rsidR="001F5493" w:rsidRDefault="00A76D54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F5493" w:rsidRDefault="00A76D54">
    <w:pPr>
      <w:kinsoku w:val="0"/>
      <w:overflowPunct w:val="0"/>
      <w:spacing w:line="200" w:lineRule="exact"/>
      <w:rPr>
        <w:sz w:val="20"/>
        <w:szCs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05906"/>
      <w:docPartObj>
        <w:docPartGallery w:val="Page Numbers (Bottom of Page)"/>
        <w:docPartUnique/>
      </w:docPartObj>
    </w:sdtPr>
    <w:sdtEndPr/>
    <w:sdtContent>
      <w:p w:rsidR="001F5493" w:rsidRDefault="00A76D54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766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F5493" w:rsidRDefault="00A76D54">
    <w:pPr>
      <w:kinsoku w:val="0"/>
      <w:overflowPunct w:val="0"/>
      <w:spacing w:line="200" w:lineRule="exact"/>
      <w:rPr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05907"/>
      <w:docPartObj>
        <w:docPartGallery w:val="Page Numbers (Bottom of Page)"/>
        <w:docPartUnique/>
      </w:docPartObj>
    </w:sdtPr>
    <w:sdtEndPr/>
    <w:sdtContent>
      <w:p w:rsidR="001F5493" w:rsidRDefault="00A76D54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766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F5493" w:rsidRDefault="00A76D54">
    <w:pPr>
      <w:kinsoku w:val="0"/>
      <w:overflowPunct w:val="0"/>
      <w:spacing w:line="200" w:lineRule="exact"/>
      <w:rPr>
        <w:sz w:val="20"/>
        <w:szCs w:val="20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05908"/>
      <w:docPartObj>
        <w:docPartGallery w:val="Page Numbers (Bottom of Page)"/>
        <w:docPartUnique/>
      </w:docPartObj>
    </w:sdtPr>
    <w:sdtEndPr/>
    <w:sdtContent>
      <w:p w:rsidR="001F5493" w:rsidRDefault="00A76D54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766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F5493" w:rsidRDefault="00A76D54">
    <w:pPr>
      <w:kinsoku w:val="0"/>
      <w:overflowPunct w:val="0"/>
      <w:spacing w:line="200" w:lineRule="exact"/>
      <w:rPr>
        <w:sz w:val="20"/>
        <w:szCs w:val="20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05909"/>
      <w:docPartObj>
        <w:docPartGallery w:val="Page Numbers (Bottom of Page)"/>
        <w:docPartUnique/>
      </w:docPartObj>
    </w:sdtPr>
    <w:sdtEndPr/>
    <w:sdtContent>
      <w:p w:rsidR="001F5493" w:rsidRDefault="00A76D54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766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1F5493" w:rsidRDefault="00A76D54">
    <w:pPr>
      <w:kinsoku w:val="0"/>
      <w:overflowPunct w:val="0"/>
      <w:rPr>
        <w:sz w:val="10"/>
        <w:szCs w:val="10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493" w:rsidRDefault="00A76D54">
    <w:pPr>
      <w:kinsoku w:val="0"/>
      <w:overflowPunct w:val="0"/>
      <w:rPr>
        <w:sz w:val="10"/>
        <w:szCs w:val="1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493" w:rsidRDefault="00A76D54">
    <w:pPr>
      <w:kinsoku w:val="0"/>
      <w:overflowPunct w:val="0"/>
      <w:rPr>
        <w:sz w:val="10"/>
        <w:szCs w:val="1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493" w:rsidRDefault="00A76D54">
    <w:pPr>
      <w:kinsoku w:val="0"/>
      <w:overflowPunct w:val="0"/>
      <w:rPr>
        <w:sz w:val="10"/>
        <w:szCs w:val="10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493" w:rsidRDefault="00A76D54">
    <w:pPr>
      <w:kinsoku w:val="0"/>
      <w:overflowPunct w:val="0"/>
      <w:rPr>
        <w:sz w:val="10"/>
        <w:szCs w:val="10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493" w:rsidRDefault="00A76D54">
    <w:pPr>
      <w:kinsoku w:val="0"/>
      <w:overflowPunct w:val="0"/>
      <w:rPr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hanging="221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3"/>
    <w:multiLevelType w:val="multilevel"/>
    <w:tmpl w:val="00000886"/>
    <w:lvl w:ilvl="0">
      <w:start w:val="1"/>
      <w:numFmt w:val="decimal"/>
      <w:lvlText w:val="%1."/>
      <w:lvlJc w:val="left"/>
      <w:pPr>
        <w:ind w:hanging="711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>
    <w:nsid w:val="00000405"/>
    <w:multiLevelType w:val="multilevel"/>
    <w:tmpl w:val="00000888"/>
    <w:lvl w:ilvl="0">
      <w:start w:val="1"/>
      <w:numFmt w:val="decimal"/>
      <w:lvlText w:val="%1."/>
      <w:lvlJc w:val="left"/>
      <w:pPr>
        <w:ind w:hanging="284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hanging="348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">
    <w:nsid w:val="00000406"/>
    <w:multiLevelType w:val="multilevel"/>
    <w:tmpl w:val="00000889"/>
    <w:lvl w:ilvl="0">
      <w:start w:val="1"/>
      <w:numFmt w:val="decimal"/>
      <w:lvlText w:val="%1."/>
      <w:lvlJc w:val="left"/>
      <w:pPr>
        <w:ind w:hanging="221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hanging="348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">
    <w:nsid w:val="00000407"/>
    <w:multiLevelType w:val="multilevel"/>
    <w:tmpl w:val="0000088A"/>
    <w:lvl w:ilvl="0">
      <w:start w:val="1"/>
      <w:numFmt w:val="decimal"/>
      <w:lvlText w:val="%1."/>
      <w:lvlJc w:val="left"/>
      <w:pPr>
        <w:ind w:hanging="24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hanging="348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">
    <w:nsid w:val="00000408"/>
    <w:multiLevelType w:val="multilevel"/>
    <w:tmpl w:val="0000088B"/>
    <w:lvl w:ilvl="0">
      <w:start w:val="1"/>
      <w:numFmt w:val="decimal"/>
      <w:lvlText w:val="%1."/>
      <w:lvlJc w:val="left"/>
      <w:pPr>
        <w:ind w:hanging="284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">
    <w:nsid w:val="00000409"/>
    <w:multiLevelType w:val="multilevel"/>
    <w:tmpl w:val="0000088C"/>
    <w:lvl w:ilvl="0">
      <w:start w:val="1"/>
      <w:numFmt w:val="decimal"/>
      <w:lvlText w:val="%1."/>
      <w:lvlJc w:val="left"/>
      <w:pPr>
        <w:ind w:hanging="348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8">
    <w:nsid w:val="0000040A"/>
    <w:multiLevelType w:val="multilevel"/>
    <w:tmpl w:val="0000088D"/>
    <w:lvl w:ilvl="0">
      <w:start w:val="1"/>
      <w:numFmt w:val="decimal"/>
      <w:lvlText w:val="%1."/>
      <w:lvlJc w:val="left"/>
      <w:pPr>
        <w:ind w:hanging="360"/>
      </w:pPr>
      <w:rPr>
        <w:rFonts w:ascii="Times New Roman" w:hAnsi="Times New Roman" w:cs="Times New Roman"/>
        <w:b w:val="0"/>
        <w:bCs w:val="0"/>
        <w:w w:val="99"/>
        <w:sz w:val="24"/>
        <w:szCs w:val="24"/>
      </w:rPr>
    </w:lvl>
    <w:lvl w:ilvl="1">
      <w:start w:val="1"/>
      <w:numFmt w:val="decimal"/>
      <w:lvlText w:val="%2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9">
    <w:nsid w:val="0000040B"/>
    <w:multiLevelType w:val="multilevel"/>
    <w:tmpl w:val="0000088E"/>
    <w:lvl w:ilvl="0">
      <w:start w:val="1"/>
      <w:numFmt w:val="decimal"/>
      <w:lvlText w:val="%1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0">
    <w:nsid w:val="0000040C"/>
    <w:multiLevelType w:val="multilevel"/>
    <w:tmpl w:val="0000088F"/>
    <w:lvl w:ilvl="0">
      <w:start w:val="1"/>
      <w:numFmt w:val="decimal"/>
      <w:lvlText w:val="%1."/>
      <w:lvlJc w:val="left"/>
      <w:pPr>
        <w:ind w:hanging="221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1">
    <w:nsid w:val="0000040D"/>
    <w:multiLevelType w:val="multilevel"/>
    <w:tmpl w:val="00000890"/>
    <w:lvl w:ilvl="0">
      <w:start w:val="1"/>
      <w:numFmt w:val="decimal"/>
      <w:lvlText w:val="%1."/>
      <w:lvlJc w:val="left"/>
      <w:pPr>
        <w:ind w:hanging="221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2">
    <w:nsid w:val="0000040E"/>
    <w:multiLevelType w:val="multilevel"/>
    <w:tmpl w:val="00000891"/>
    <w:lvl w:ilvl="0">
      <w:start w:val="1"/>
      <w:numFmt w:val="decimal"/>
      <w:lvlText w:val="%1."/>
      <w:lvlJc w:val="left"/>
      <w:pPr>
        <w:ind w:hanging="711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hanging="425"/>
      </w:pPr>
      <w:rPr>
        <w:rFonts w:ascii="Times New Roman" w:hAnsi="Times New Roman" w:cs="Times New Roman"/>
        <w:b w:val="0"/>
        <w:bCs w:val="0"/>
        <w:w w:val="99"/>
        <w:sz w:val="24"/>
        <w:szCs w:val="24"/>
      </w:rPr>
    </w:lvl>
    <w:lvl w:ilvl="2">
      <w:start w:val="1"/>
      <w:numFmt w:val="decimal"/>
      <w:lvlText w:val="%3."/>
      <w:lvlJc w:val="left"/>
      <w:pPr>
        <w:ind w:hanging="348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3">
    <w:nsid w:val="0000040F"/>
    <w:multiLevelType w:val="multilevel"/>
    <w:tmpl w:val="00000892"/>
    <w:lvl w:ilvl="0">
      <w:start w:val="1"/>
      <w:numFmt w:val="decimal"/>
      <w:lvlText w:val="%1."/>
      <w:lvlJc w:val="left"/>
      <w:pPr>
        <w:ind w:hanging="221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4">
    <w:nsid w:val="00000410"/>
    <w:multiLevelType w:val="multilevel"/>
    <w:tmpl w:val="00000893"/>
    <w:lvl w:ilvl="0">
      <w:start w:val="1"/>
      <w:numFmt w:val="decimal"/>
      <w:lvlText w:val="%1."/>
      <w:lvlJc w:val="left"/>
      <w:pPr>
        <w:ind w:hanging="221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hanging="348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5">
    <w:nsid w:val="00000411"/>
    <w:multiLevelType w:val="multilevel"/>
    <w:tmpl w:val="00000894"/>
    <w:lvl w:ilvl="0">
      <w:start w:val="1"/>
      <w:numFmt w:val="decimal"/>
      <w:lvlText w:val="%1."/>
      <w:lvlJc w:val="left"/>
      <w:pPr>
        <w:ind w:hanging="24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hanging="348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6">
    <w:nsid w:val="00000412"/>
    <w:multiLevelType w:val="multilevel"/>
    <w:tmpl w:val="00000895"/>
    <w:lvl w:ilvl="0">
      <w:start w:val="1"/>
      <w:numFmt w:val="decimal"/>
      <w:lvlText w:val="%1."/>
      <w:lvlJc w:val="left"/>
      <w:pPr>
        <w:ind w:hanging="348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7">
    <w:nsid w:val="00000413"/>
    <w:multiLevelType w:val="multilevel"/>
    <w:tmpl w:val="00000896"/>
    <w:lvl w:ilvl="0">
      <w:start w:val="1"/>
      <w:numFmt w:val="decimal"/>
      <w:lvlText w:val="%1."/>
      <w:lvlJc w:val="left"/>
      <w:pPr>
        <w:ind w:hanging="348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8">
    <w:nsid w:val="00000414"/>
    <w:multiLevelType w:val="multilevel"/>
    <w:tmpl w:val="00000897"/>
    <w:lvl w:ilvl="0">
      <w:start w:val="1"/>
      <w:numFmt w:val="decimal"/>
      <w:lvlText w:val="%1."/>
      <w:lvlJc w:val="left"/>
      <w:pPr>
        <w:ind w:hanging="348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9">
    <w:nsid w:val="00000415"/>
    <w:multiLevelType w:val="multilevel"/>
    <w:tmpl w:val="00000898"/>
    <w:lvl w:ilvl="0">
      <w:start w:val="1"/>
      <w:numFmt w:val="decimal"/>
      <w:lvlText w:val="%1."/>
      <w:lvlJc w:val="left"/>
      <w:pPr>
        <w:ind w:hanging="24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0">
    <w:nsid w:val="00000416"/>
    <w:multiLevelType w:val="multilevel"/>
    <w:tmpl w:val="00000899"/>
    <w:lvl w:ilvl="0">
      <w:start w:val="1"/>
      <w:numFmt w:val="decimal"/>
      <w:lvlText w:val="%1."/>
      <w:lvlJc w:val="left"/>
      <w:pPr>
        <w:ind w:hanging="24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1">
    <w:nsid w:val="00000417"/>
    <w:multiLevelType w:val="multilevel"/>
    <w:tmpl w:val="0000089A"/>
    <w:lvl w:ilvl="0">
      <w:start w:val="1"/>
      <w:numFmt w:val="decimal"/>
      <w:lvlText w:val="%1."/>
      <w:lvlJc w:val="left"/>
      <w:pPr>
        <w:ind w:hanging="711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2">
    <w:nsid w:val="00000418"/>
    <w:multiLevelType w:val="multilevel"/>
    <w:tmpl w:val="0000089B"/>
    <w:lvl w:ilvl="0">
      <w:start w:val="1"/>
      <w:numFmt w:val="decimal"/>
      <w:lvlText w:val="%1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hanging="348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3">
    <w:nsid w:val="00000419"/>
    <w:multiLevelType w:val="multilevel"/>
    <w:tmpl w:val="0000089C"/>
    <w:lvl w:ilvl="0">
      <w:start w:val="1"/>
      <w:numFmt w:val="decimal"/>
      <w:lvlText w:val="%1."/>
      <w:lvlJc w:val="left"/>
      <w:pPr>
        <w:ind w:hanging="348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4">
    <w:nsid w:val="0000041A"/>
    <w:multiLevelType w:val="multilevel"/>
    <w:tmpl w:val="0000089D"/>
    <w:lvl w:ilvl="0">
      <w:start w:val="1"/>
      <w:numFmt w:val="decimal"/>
      <w:lvlText w:val="%1."/>
      <w:lvlJc w:val="left"/>
      <w:pPr>
        <w:ind w:hanging="711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hanging="348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5">
    <w:nsid w:val="0000041B"/>
    <w:multiLevelType w:val="multilevel"/>
    <w:tmpl w:val="0000089E"/>
    <w:lvl w:ilvl="0">
      <w:start w:val="1"/>
      <w:numFmt w:val="decimal"/>
      <w:lvlText w:val="%1."/>
      <w:lvlJc w:val="left"/>
      <w:pPr>
        <w:ind w:hanging="221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hanging="348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6">
    <w:nsid w:val="0000041C"/>
    <w:multiLevelType w:val="multilevel"/>
    <w:tmpl w:val="0000089F"/>
    <w:lvl w:ilvl="0">
      <w:start w:val="1"/>
      <w:numFmt w:val="decimal"/>
      <w:lvlText w:val="%1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7">
    <w:nsid w:val="0000041D"/>
    <w:multiLevelType w:val="multilevel"/>
    <w:tmpl w:val="000008A0"/>
    <w:lvl w:ilvl="0">
      <w:start w:val="1"/>
      <w:numFmt w:val="decimal"/>
      <w:lvlText w:val="%1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8">
    <w:nsid w:val="0000041E"/>
    <w:multiLevelType w:val="multilevel"/>
    <w:tmpl w:val="000008A1"/>
    <w:lvl w:ilvl="0">
      <w:start w:val="1"/>
      <w:numFmt w:val="decimal"/>
      <w:lvlText w:val="%1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9">
    <w:nsid w:val="0000041F"/>
    <w:multiLevelType w:val="multilevel"/>
    <w:tmpl w:val="000008A2"/>
    <w:lvl w:ilvl="0">
      <w:start w:val="1"/>
      <w:numFmt w:val="decimal"/>
      <w:lvlText w:val="%1)"/>
      <w:lvlJc w:val="left"/>
      <w:pPr>
        <w:ind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ind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>
    <w:abstractNumId w:val="29"/>
  </w:num>
  <w:num w:numId="2">
    <w:abstractNumId w:val="28"/>
  </w:num>
  <w:num w:numId="3">
    <w:abstractNumId w:val="27"/>
  </w:num>
  <w:num w:numId="4">
    <w:abstractNumId w:val="26"/>
  </w:num>
  <w:num w:numId="5">
    <w:abstractNumId w:val="25"/>
  </w:num>
  <w:num w:numId="6">
    <w:abstractNumId w:val="24"/>
  </w:num>
  <w:num w:numId="7">
    <w:abstractNumId w:val="23"/>
  </w:num>
  <w:num w:numId="8">
    <w:abstractNumId w:val="22"/>
  </w:num>
  <w:num w:numId="9">
    <w:abstractNumId w:val="21"/>
  </w:num>
  <w:num w:numId="10">
    <w:abstractNumId w:val="20"/>
  </w:num>
  <w:num w:numId="11">
    <w:abstractNumId w:val="19"/>
  </w:num>
  <w:num w:numId="12">
    <w:abstractNumId w:val="18"/>
  </w:num>
  <w:num w:numId="13">
    <w:abstractNumId w:val="17"/>
  </w:num>
  <w:num w:numId="14">
    <w:abstractNumId w:val="16"/>
  </w:num>
  <w:num w:numId="15">
    <w:abstractNumId w:val="15"/>
  </w:num>
  <w:num w:numId="16">
    <w:abstractNumId w:val="14"/>
  </w:num>
  <w:num w:numId="17">
    <w:abstractNumId w:val="13"/>
  </w:num>
  <w:num w:numId="18">
    <w:abstractNumId w:val="12"/>
  </w:num>
  <w:num w:numId="19">
    <w:abstractNumId w:val="11"/>
  </w:num>
  <w:num w:numId="20">
    <w:abstractNumId w:val="10"/>
  </w:num>
  <w:num w:numId="21">
    <w:abstractNumId w:val="9"/>
  </w:num>
  <w:num w:numId="22">
    <w:abstractNumId w:val="8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B7667"/>
    <w:rsid w:val="002761C5"/>
    <w:rsid w:val="002E54AC"/>
    <w:rsid w:val="0068276C"/>
    <w:rsid w:val="007206CB"/>
    <w:rsid w:val="007B7667"/>
    <w:rsid w:val="00A76D54"/>
    <w:rsid w:val="00BB00E9"/>
    <w:rsid w:val="00C11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7B76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7B7667"/>
    <w:pPr>
      <w:ind w:left="208"/>
    </w:pPr>
    <w:rPr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B7667"/>
    <w:rPr>
      <w:rFonts w:ascii="Times New Roman" w:eastAsiaTheme="minorEastAsia" w:hAnsi="Times New Roman" w:cs="Times New Roman"/>
      <w:lang w:eastAsia="pl-PL"/>
    </w:rPr>
  </w:style>
  <w:style w:type="paragraph" w:customStyle="1" w:styleId="Nagwek11">
    <w:name w:val="Nagłówek 11"/>
    <w:basedOn w:val="Normalny"/>
    <w:uiPriority w:val="1"/>
    <w:qFormat/>
    <w:rsid w:val="007B7667"/>
    <w:pPr>
      <w:ind w:left="208"/>
      <w:outlineLvl w:val="0"/>
    </w:pPr>
    <w:rPr>
      <w:b/>
      <w:bCs/>
    </w:rPr>
  </w:style>
  <w:style w:type="paragraph" w:customStyle="1" w:styleId="Nagwek21">
    <w:name w:val="Nagłówek 21"/>
    <w:basedOn w:val="Normalny"/>
    <w:uiPriority w:val="1"/>
    <w:qFormat/>
    <w:rsid w:val="007B7667"/>
    <w:pPr>
      <w:spacing w:before="72"/>
      <w:ind w:left="3931"/>
      <w:outlineLvl w:val="1"/>
    </w:pPr>
    <w:rPr>
      <w:b/>
      <w:bCs/>
      <w:sz w:val="22"/>
      <w:szCs w:val="22"/>
    </w:rPr>
  </w:style>
  <w:style w:type="paragraph" w:styleId="Akapitzlist">
    <w:name w:val="List Paragraph"/>
    <w:basedOn w:val="Normalny"/>
    <w:uiPriority w:val="1"/>
    <w:qFormat/>
    <w:rsid w:val="007B7667"/>
  </w:style>
  <w:style w:type="paragraph" w:customStyle="1" w:styleId="TableParagraph">
    <w:name w:val="Table Paragraph"/>
    <w:basedOn w:val="Normalny"/>
    <w:uiPriority w:val="1"/>
    <w:qFormat/>
    <w:rsid w:val="007B7667"/>
  </w:style>
  <w:style w:type="paragraph" w:styleId="Nagwek">
    <w:name w:val="header"/>
    <w:basedOn w:val="Normalny"/>
    <w:link w:val="NagwekZnak"/>
    <w:uiPriority w:val="99"/>
    <w:unhideWhenUsed/>
    <w:rsid w:val="007B76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7667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B76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7667"/>
    <w:rPr>
      <w:rFonts w:ascii="Times New Roman" w:eastAsiaTheme="minorEastAsia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hyperlink" Target="mailto:tomasz.surmacz@pwr.wroc.pl" TargetMode="External"/><Relationship Id="rId5" Type="http://schemas.openxmlformats.org/officeDocument/2006/relationships/header" Target="header1.xml"/><Relationship Id="rId15" Type="http://schemas.openxmlformats.org/officeDocument/2006/relationships/footer" Target="footer5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1152</Words>
  <Characters>6913</Characters>
  <Application>Microsoft Office Word</Application>
  <DocSecurity>0</DocSecurity>
  <Lines>57</Lines>
  <Paragraphs>16</Paragraphs>
  <ScaleCrop>false</ScaleCrop>
  <Company/>
  <LinksUpToDate>false</LinksUpToDate>
  <CharactersWithSpaces>8049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Witek</dc:creator>
  <cp:lastModifiedBy>Witek</cp:lastModifiedBy>
  <cp:revision>2</cp:revision>
  <dcterms:created xsi:type="dcterms:W3CDTF">2015-06-25T13:08:00Z</dcterms:created>
  <dcterms:modified xsi:type="dcterms:W3CDTF">2015-06-25T13:08:00Z</dcterms:modified>
</cp:coreProperties>
</file>