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92BDA" w:rsidRPr="00685312" w:rsidRDefault="00A91747" w:rsidP="00592BDA">
      <w:pPr>
        <w:jc w:val="right"/>
        <w:rPr>
          <w:sz w:val="22"/>
          <w:szCs w:val="22"/>
        </w:rPr>
      </w:pPr>
      <w:r w:rsidRPr="00685312">
        <w:rPr>
          <w:sz w:val="22"/>
          <w:szCs w:val="22"/>
        </w:rPr>
        <w:t xml:space="preserve"> </w:t>
      </w:r>
      <w:r w:rsidR="00592BDA" w:rsidRPr="00685312">
        <w:rPr>
          <w:sz w:val="22"/>
          <w:szCs w:val="22"/>
        </w:rPr>
        <w:t xml:space="preserve">Zał. nr </w:t>
      </w:r>
      <w:r w:rsidR="003F5F77" w:rsidRPr="00685312">
        <w:rPr>
          <w:sz w:val="22"/>
          <w:szCs w:val="22"/>
        </w:rPr>
        <w:t>4</w:t>
      </w:r>
      <w:r w:rsidR="00592BDA" w:rsidRPr="00685312">
        <w:rPr>
          <w:sz w:val="22"/>
          <w:szCs w:val="22"/>
        </w:rPr>
        <w:t xml:space="preserve"> do ZW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685312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685312" w:rsidRDefault="00C10673" w:rsidP="00041381">
            <w:r>
              <w:t>WYDZIAŁ TECHNICZNO - INFORMATYCZNY</w:t>
            </w:r>
          </w:p>
          <w:p w:rsidR="00041381" w:rsidRPr="00685312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685312">
              <w:t>KARTA PRZEDMIOTU</w:t>
            </w:r>
          </w:p>
          <w:p w:rsidR="00A73274" w:rsidRPr="00685312" w:rsidRDefault="005C16CA" w:rsidP="005C16CA">
            <w:pPr>
              <w:pStyle w:val="Nagwek2"/>
            </w:pPr>
            <w:r w:rsidRPr="00685312">
              <w:t>Nazwa w języku polskim</w:t>
            </w:r>
            <w:r w:rsidR="00BB4001" w:rsidRPr="00685312">
              <w:t>:</w:t>
            </w:r>
            <w:r w:rsidRPr="00685312">
              <w:t xml:space="preserve"> </w:t>
            </w:r>
            <w:r w:rsidR="00C10673">
              <w:t>Logika układów cyfrowych</w:t>
            </w:r>
          </w:p>
          <w:p w:rsidR="005C16CA" w:rsidRPr="00685312" w:rsidRDefault="005C16CA" w:rsidP="00D37067">
            <w:pPr>
              <w:pStyle w:val="Nagwek2"/>
            </w:pPr>
            <w:r w:rsidRPr="00685312">
              <w:t>Nazwa w języku angielskim</w:t>
            </w:r>
            <w:r w:rsidR="00BB4001" w:rsidRPr="00685312">
              <w:t>:</w:t>
            </w:r>
            <w:r w:rsidRPr="00685312">
              <w:t xml:space="preserve"> </w:t>
            </w:r>
            <w:r w:rsidR="00C10673">
              <w:t xml:space="preserve">Logic of digital arrangements </w:t>
            </w:r>
          </w:p>
          <w:p w:rsidR="002C4A38" w:rsidRPr="00685312" w:rsidRDefault="00D552A5" w:rsidP="00193C72">
            <w:pPr>
              <w:pStyle w:val="Nagwek2"/>
            </w:pPr>
            <w:r w:rsidRPr="00685312">
              <w:t>Kierunek studiów</w:t>
            </w:r>
            <w:r w:rsidR="002C4A38" w:rsidRPr="00685312">
              <w:t xml:space="preserve"> (jeśli dotyczy): </w:t>
            </w:r>
            <w:r w:rsidR="00C10673">
              <w:t>Informatyka Przemysłowa</w:t>
            </w:r>
          </w:p>
          <w:p w:rsidR="00D552A5" w:rsidRPr="00685312" w:rsidRDefault="002C4A38">
            <w:pPr>
              <w:rPr>
                <w:b/>
                <w:bCs/>
              </w:rPr>
            </w:pPr>
            <w:r w:rsidRPr="00685312">
              <w:rPr>
                <w:b/>
                <w:bCs/>
              </w:rPr>
              <w:t>Stopień</w:t>
            </w:r>
            <w:r w:rsidR="00D552A5" w:rsidRPr="00685312">
              <w:rPr>
                <w:b/>
                <w:bCs/>
              </w:rPr>
              <w:t xml:space="preserve"> studiów</w:t>
            </w:r>
            <w:r w:rsidRPr="00685312">
              <w:rPr>
                <w:b/>
                <w:bCs/>
              </w:rPr>
              <w:t xml:space="preserve"> i forma</w:t>
            </w:r>
            <w:r w:rsidR="00D552A5" w:rsidRPr="00685312">
              <w:rPr>
                <w:b/>
                <w:bCs/>
              </w:rPr>
              <w:t>:</w:t>
            </w:r>
            <w:r w:rsidR="00D552A5" w:rsidRPr="00685312">
              <w:rPr>
                <w:b/>
                <w:bCs/>
              </w:rPr>
              <w:tab/>
            </w:r>
            <w:r w:rsidR="00B459B0" w:rsidRPr="00685312">
              <w:rPr>
                <w:b/>
                <w:bCs/>
              </w:rPr>
              <w:t>I</w:t>
            </w:r>
            <w:r w:rsidR="00A73274" w:rsidRPr="00685312">
              <w:rPr>
                <w:b/>
                <w:bCs/>
              </w:rPr>
              <w:t xml:space="preserve"> </w:t>
            </w:r>
            <w:r w:rsidR="00CC5305">
              <w:rPr>
                <w:b/>
                <w:bCs/>
              </w:rPr>
              <w:t xml:space="preserve">stopień / </w:t>
            </w:r>
            <w:r w:rsidR="00D552A5" w:rsidRPr="00685312">
              <w:rPr>
                <w:b/>
                <w:bCs/>
              </w:rPr>
              <w:t>stacjonarn</w:t>
            </w:r>
            <w:r w:rsidRPr="00685312">
              <w:rPr>
                <w:b/>
                <w:bCs/>
              </w:rPr>
              <w:t>a</w:t>
            </w:r>
          </w:p>
          <w:p w:rsidR="00D552A5" w:rsidRPr="00685312" w:rsidRDefault="00D552A5">
            <w:pPr>
              <w:rPr>
                <w:b/>
                <w:bCs/>
                <w:shd w:val="clear" w:color="auto" w:fill="FFFF00"/>
              </w:rPr>
            </w:pPr>
            <w:r w:rsidRPr="00685312">
              <w:rPr>
                <w:b/>
                <w:bCs/>
              </w:rPr>
              <w:t>Rodzaj przedmiotu:</w:t>
            </w:r>
            <w:r w:rsidRPr="00685312">
              <w:rPr>
                <w:b/>
                <w:bCs/>
              </w:rPr>
              <w:tab/>
            </w:r>
            <w:r w:rsidRPr="00685312">
              <w:rPr>
                <w:b/>
                <w:bCs/>
              </w:rPr>
              <w:tab/>
            </w:r>
            <w:r w:rsidR="00C10673">
              <w:rPr>
                <w:b/>
                <w:bCs/>
              </w:rPr>
              <w:t>obowiązkowy</w:t>
            </w:r>
          </w:p>
          <w:p w:rsidR="00D552A5" w:rsidRPr="00685312" w:rsidRDefault="00D552A5">
            <w:pPr>
              <w:rPr>
                <w:b/>
                <w:bCs/>
                <w:shd w:val="clear" w:color="auto" w:fill="FFFF00"/>
              </w:rPr>
            </w:pPr>
            <w:r w:rsidRPr="00685312">
              <w:rPr>
                <w:b/>
                <w:bCs/>
              </w:rPr>
              <w:t>Kod przedmiotu</w:t>
            </w:r>
            <w:r w:rsidRPr="00685312">
              <w:rPr>
                <w:b/>
                <w:bCs/>
              </w:rPr>
              <w:tab/>
            </w:r>
            <w:r w:rsidRPr="00685312">
              <w:rPr>
                <w:b/>
                <w:bCs/>
              </w:rPr>
              <w:tab/>
            </w:r>
            <w:r w:rsidR="004111F4">
              <w:rPr>
                <w:b/>
                <w:bCs/>
              </w:rPr>
              <w:t>IPV110007</w:t>
            </w:r>
          </w:p>
          <w:p w:rsidR="009A3831" w:rsidRPr="00685312" w:rsidRDefault="00874AAA" w:rsidP="00025333">
            <w:pPr>
              <w:rPr>
                <w:b/>
                <w:bCs/>
              </w:rPr>
            </w:pPr>
            <w:r w:rsidRPr="00685312">
              <w:rPr>
                <w:b/>
                <w:bCs/>
              </w:rPr>
              <w:t>Grupa kursów                      NIE</w:t>
            </w:r>
          </w:p>
        </w:tc>
      </w:tr>
    </w:tbl>
    <w:p w:rsidR="005C16CA" w:rsidRPr="00685312" w:rsidRDefault="005C16CA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3"/>
        <w:gridCol w:w="1122"/>
        <w:gridCol w:w="1256"/>
        <w:gridCol w:w="1426"/>
        <w:gridCol w:w="1239"/>
        <w:gridCol w:w="1304"/>
      </w:tblGrid>
      <w:tr w:rsidR="0096719C" w:rsidRPr="00685312">
        <w:tc>
          <w:tcPr>
            <w:tcW w:w="2802" w:type="dxa"/>
          </w:tcPr>
          <w:p w:rsidR="0096719C" w:rsidRPr="00685312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685312" w:rsidRDefault="0096719C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685312" w:rsidRDefault="0096719C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685312" w:rsidRDefault="0096719C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685312" w:rsidRDefault="0096719C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685312" w:rsidRDefault="0096719C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Seminarium</w:t>
            </w:r>
          </w:p>
        </w:tc>
      </w:tr>
      <w:tr w:rsidR="0096719C" w:rsidRPr="00685312">
        <w:tc>
          <w:tcPr>
            <w:tcW w:w="2802" w:type="dxa"/>
          </w:tcPr>
          <w:p w:rsidR="0096719C" w:rsidRPr="00685312" w:rsidRDefault="00BE27A3" w:rsidP="00EB330B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L</w:t>
            </w:r>
            <w:r w:rsidR="0096719C" w:rsidRPr="00685312">
              <w:rPr>
                <w:sz w:val="22"/>
                <w:szCs w:val="22"/>
              </w:rPr>
              <w:t>iczba godzin</w:t>
            </w:r>
            <w:r w:rsidR="00EB330B" w:rsidRPr="00685312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="0096719C" w:rsidRPr="00685312" w:rsidRDefault="00D37067" w:rsidP="00D370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</w:tcPr>
          <w:p w:rsidR="0096719C" w:rsidRPr="00685312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685312" w:rsidRDefault="00D37067" w:rsidP="00D370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96719C" w:rsidRPr="00685312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685312" w:rsidRDefault="0096719C">
            <w:pPr>
              <w:rPr>
                <w:sz w:val="22"/>
                <w:szCs w:val="22"/>
              </w:rPr>
            </w:pPr>
          </w:p>
        </w:tc>
      </w:tr>
      <w:tr w:rsidR="00EB330B" w:rsidRPr="00685312">
        <w:tc>
          <w:tcPr>
            <w:tcW w:w="2802" w:type="dxa"/>
          </w:tcPr>
          <w:p w:rsidR="00EB330B" w:rsidRPr="00685312" w:rsidRDefault="00EB330B" w:rsidP="00EB330B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Liczba godzin całkowitego nakładu pracy studenta (CNPS</w:t>
            </w:r>
            <w:r w:rsidR="00DA525E" w:rsidRPr="0068531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EB330B" w:rsidRPr="00685312" w:rsidRDefault="00D37067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:rsidR="00EB330B" w:rsidRPr="00685312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685312" w:rsidRDefault="00B459B0" w:rsidP="00DA525E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EB330B" w:rsidRPr="00685312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685312" w:rsidRDefault="00EB330B">
            <w:pPr>
              <w:rPr>
                <w:sz w:val="22"/>
                <w:szCs w:val="22"/>
              </w:rPr>
            </w:pPr>
          </w:p>
        </w:tc>
      </w:tr>
      <w:tr w:rsidR="0096719C" w:rsidRPr="00685312">
        <w:tc>
          <w:tcPr>
            <w:tcW w:w="2802" w:type="dxa"/>
          </w:tcPr>
          <w:p w:rsidR="0096719C" w:rsidRPr="00685312" w:rsidRDefault="0096719C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96719C" w:rsidRPr="00685312" w:rsidRDefault="00C1067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</w:t>
            </w:r>
          </w:p>
        </w:tc>
        <w:tc>
          <w:tcPr>
            <w:tcW w:w="1267" w:type="dxa"/>
          </w:tcPr>
          <w:p w:rsidR="0096719C" w:rsidRPr="00685312" w:rsidRDefault="0096719C" w:rsidP="0016135A">
            <w:pPr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685312" w:rsidRDefault="0016135A" w:rsidP="00F25A70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zaliczenie na ocenę</w:t>
            </w:r>
          </w:p>
        </w:tc>
        <w:tc>
          <w:tcPr>
            <w:tcW w:w="1276" w:type="dxa"/>
          </w:tcPr>
          <w:p w:rsidR="0096719C" w:rsidRPr="00685312" w:rsidRDefault="0096719C">
            <w:pPr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685312" w:rsidRDefault="0096719C">
            <w:pPr>
              <w:rPr>
                <w:sz w:val="22"/>
                <w:szCs w:val="22"/>
              </w:rPr>
            </w:pPr>
          </w:p>
        </w:tc>
      </w:tr>
      <w:tr w:rsidR="0096719C" w:rsidRPr="00685312">
        <w:tc>
          <w:tcPr>
            <w:tcW w:w="2802" w:type="dxa"/>
          </w:tcPr>
          <w:p w:rsidR="0096719C" w:rsidRPr="00685312" w:rsidRDefault="0050644A" w:rsidP="00990D32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 xml:space="preserve">Dla </w:t>
            </w:r>
            <w:r w:rsidR="0096719C" w:rsidRPr="00685312">
              <w:rPr>
                <w:sz w:val="22"/>
                <w:szCs w:val="22"/>
              </w:rPr>
              <w:t>grup</w:t>
            </w:r>
            <w:r w:rsidRPr="00685312">
              <w:rPr>
                <w:sz w:val="22"/>
                <w:szCs w:val="22"/>
              </w:rPr>
              <w:t>y</w:t>
            </w:r>
            <w:r w:rsidR="0096719C" w:rsidRPr="00685312">
              <w:rPr>
                <w:sz w:val="22"/>
                <w:szCs w:val="22"/>
              </w:rPr>
              <w:t xml:space="preserve"> kursów</w:t>
            </w:r>
            <w:r w:rsidRPr="00685312">
              <w:rPr>
                <w:sz w:val="22"/>
                <w:szCs w:val="22"/>
              </w:rPr>
              <w:t xml:space="preserve"> </w:t>
            </w:r>
            <w:r w:rsidR="00990D32" w:rsidRPr="00685312">
              <w:rPr>
                <w:sz w:val="22"/>
                <w:szCs w:val="22"/>
              </w:rPr>
              <w:t>za</w:t>
            </w:r>
            <w:r w:rsidRPr="00685312">
              <w:rPr>
                <w:sz w:val="22"/>
                <w:szCs w:val="22"/>
              </w:rPr>
              <w:t>znaczyć kurs końcowy</w:t>
            </w:r>
            <w:r w:rsidR="00990D32" w:rsidRPr="0068531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:rsidR="0096719C" w:rsidRPr="00685312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6719C" w:rsidRPr="00685312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685312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685312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685312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685312">
        <w:tc>
          <w:tcPr>
            <w:tcW w:w="2802" w:type="dxa"/>
          </w:tcPr>
          <w:p w:rsidR="002C4A38" w:rsidRPr="00685312" w:rsidRDefault="002C4A38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</w:tcPr>
          <w:p w:rsidR="002C4A38" w:rsidRPr="00685312" w:rsidRDefault="00C10673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:rsidR="002C4A38" w:rsidRPr="00685312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2C4A38" w:rsidRPr="00685312" w:rsidRDefault="00C10673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2C4A38" w:rsidRPr="00685312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C4A38" w:rsidRPr="00685312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685312">
        <w:tc>
          <w:tcPr>
            <w:tcW w:w="2802" w:type="dxa"/>
          </w:tcPr>
          <w:p w:rsidR="005C16CA" w:rsidRPr="00685312" w:rsidRDefault="005C16CA" w:rsidP="00BE27A3">
            <w:pPr>
              <w:jc w:val="right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w</w:t>
            </w:r>
            <w:r w:rsidR="00BE27A3" w:rsidRPr="00685312">
              <w:rPr>
                <w:sz w:val="22"/>
                <w:szCs w:val="22"/>
              </w:rPr>
              <w:t xml:space="preserve"> tym liczba punktów odpowiadająca zajęciom </w:t>
            </w:r>
          </w:p>
          <w:p w:rsidR="009B74F0" w:rsidRPr="00685312" w:rsidRDefault="00BE27A3" w:rsidP="00BE27A3">
            <w:pPr>
              <w:jc w:val="right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o charakterze praktycznym (P)</w:t>
            </w:r>
          </w:p>
        </w:tc>
        <w:tc>
          <w:tcPr>
            <w:tcW w:w="1134" w:type="dxa"/>
          </w:tcPr>
          <w:p w:rsidR="009B74F0" w:rsidRPr="00685312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B74F0" w:rsidRPr="00685312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B74F0" w:rsidRPr="00685312" w:rsidRDefault="00B459B0" w:rsidP="00390B75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9B74F0" w:rsidRPr="00685312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B74F0" w:rsidRPr="00685312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685312">
        <w:tc>
          <w:tcPr>
            <w:tcW w:w="2802" w:type="dxa"/>
          </w:tcPr>
          <w:p w:rsidR="00EB330B" w:rsidRPr="00685312" w:rsidRDefault="00C35AC8" w:rsidP="00C35AC8">
            <w:pPr>
              <w:jc w:val="right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w</w:t>
            </w:r>
            <w:r w:rsidR="00EB330B" w:rsidRPr="00685312">
              <w:rPr>
                <w:sz w:val="22"/>
                <w:szCs w:val="22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</w:tcPr>
          <w:p w:rsidR="00EB330B" w:rsidRPr="00685312" w:rsidRDefault="00C10673" w:rsidP="00B136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:rsidR="00EB330B" w:rsidRPr="00685312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685312" w:rsidRDefault="00E33EE1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B330B" w:rsidRPr="00685312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685312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3C37E7" w:rsidRPr="00685312" w:rsidRDefault="003C37E7">
      <w:pPr>
        <w:rPr>
          <w:sz w:val="22"/>
          <w:szCs w:val="22"/>
        </w:rPr>
      </w:pPr>
    </w:p>
    <w:tbl>
      <w:tblPr>
        <w:tblW w:w="923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685312">
        <w:trPr>
          <w:jc w:val="center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685312">
              <w:rPr>
                <w:b/>
                <w:bCs/>
              </w:rPr>
              <w:t>WYMAGANIA WST</w:t>
            </w:r>
            <w:r w:rsidR="003F183E" w:rsidRPr="00685312">
              <w:rPr>
                <w:b/>
                <w:bCs/>
              </w:rPr>
              <w:t>Ę</w:t>
            </w:r>
            <w:r w:rsidRPr="00685312">
              <w:rPr>
                <w:b/>
                <w:bCs/>
              </w:rPr>
              <w:t>PNE W ZAKRESIE WIEDZY, UMIEJĘTNOŚCI I INNYCH KOMPETENCJI</w:t>
            </w:r>
          </w:p>
          <w:p w:rsidR="007570C7" w:rsidRDefault="007570C7" w:rsidP="00C10673">
            <w:pPr>
              <w:pStyle w:val="Tekstpodstawowy"/>
              <w:snapToGrid w:val="0"/>
              <w:spacing w:before="60" w:after="20"/>
              <w:jc w:val="left"/>
              <w:rPr>
                <w:b/>
                <w:bCs/>
              </w:rPr>
            </w:pPr>
          </w:p>
          <w:p w:rsidR="00C10673" w:rsidRDefault="007570C7" w:rsidP="00C10673">
            <w:pPr>
              <w:pStyle w:val="Tekstpodstawowy"/>
              <w:snapToGrid w:val="0"/>
              <w:spacing w:before="60" w:after="2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K1IP_W01, K1IP_W03, K1IP_W07, K1IP_W13</w:t>
            </w:r>
          </w:p>
          <w:p w:rsidR="007570C7" w:rsidRDefault="007570C7" w:rsidP="00C10673">
            <w:pPr>
              <w:pStyle w:val="Tekstpodstawowy"/>
              <w:snapToGrid w:val="0"/>
              <w:spacing w:before="60" w:after="2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K1IP_U01,  K1IP_U03, K1IP_U07, K1IP_U13</w:t>
            </w:r>
          </w:p>
          <w:p w:rsidR="007570C7" w:rsidRPr="00685312" w:rsidRDefault="007570C7" w:rsidP="00C10673">
            <w:pPr>
              <w:pStyle w:val="Tekstpodstawowy"/>
              <w:snapToGrid w:val="0"/>
              <w:spacing w:before="60" w:after="20"/>
              <w:jc w:val="left"/>
              <w:rPr>
                <w:b/>
                <w:bCs/>
              </w:rPr>
            </w:pPr>
          </w:p>
          <w:p w:rsidR="005C16CA" w:rsidRPr="008E307C" w:rsidRDefault="005C16CA" w:rsidP="001533BB">
            <w:pPr>
              <w:rPr>
                <w:color w:val="4F81BD"/>
                <w:sz w:val="22"/>
                <w:szCs w:val="22"/>
              </w:rPr>
            </w:pPr>
          </w:p>
        </w:tc>
      </w:tr>
    </w:tbl>
    <w:p w:rsidR="009E23F5" w:rsidRPr="00685312" w:rsidRDefault="00C94149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685312">
        <w:tc>
          <w:tcPr>
            <w:tcW w:w="9210" w:type="dxa"/>
          </w:tcPr>
          <w:p w:rsidR="009E23F5" w:rsidRPr="00685312" w:rsidRDefault="009E23F5" w:rsidP="001A43C0">
            <w:pPr>
              <w:jc w:val="center"/>
              <w:rPr>
                <w:b/>
              </w:rPr>
            </w:pPr>
            <w:r w:rsidRPr="00685312">
              <w:rPr>
                <w:b/>
              </w:rPr>
              <w:lastRenderedPageBreak/>
              <w:t>CELE PRZEDMIOTU</w:t>
            </w:r>
          </w:p>
          <w:p w:rsidR="009E23F5" w:rsidRPr="00685312" w:rsidRDefault="00161417" w:rsidP="00161417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C1</w:t>
            </w:r>
            <w:r w:rsidR="001707AB" w:rsidRPr="00685312">
              <w:rPr>
                <w:sz w:val="22"/>
                <w:szCs w:val="22"/>
              </w:rPr>
              <w:t xml:space="preserve"> -</w:t>
            </w:r>
            <w:r w:rsidR="005C16CA" w:rsidRPr="00685312">
              <w:rPr>
                <w:sz w:val="22"/>
                <w:szCs w:val="22"/>
              </w:rPr>
              <w:t xml:space="preserve"> </w:t>
            </w:r>
            <w:r w:rsidR="00F10A1D" w:rsidRPr="00685312">
              <w:rPr>
                <w:sz w:val="22"/>
                <w:szCs w:val="22"/>
              </w:rPr>
              <w:t xml:space="preserve">Poznanie najpopularniejszych układów </w:t>
            </w:r>
            <w:r w:rsidR="00F24F80" w:rsidRPr="00685312">
              <w:rPr>
                <w:sz w:val="22"/>
                <w:szCs w:val="22"/>
              </w:rPr>
              <w:t xml:space="preserve">cyfrowych średniej skali integracji takich jak: sumatory, </w:t>
            </w:r>
            <w:r w:rsidR="00D10EE1" w:rsidRPr="00685312">
              <w:rPr>
                <w:sz w:val="22"/>
                <w:szCs w:val="22"/>
              </w:rPr>
              <w:t xml:space="preserve">komparatory, </w:t>
            </w:r>
            <w:r w:rsidR="00F24F80" w:rsidRPr="00685312">
              <w:rPr>
                <w:sz w:val="22"/>
                <w:szCs w:val="22"/>
              </w:rPr>
              <w:t>liczniki, rejestry, multipleksery</w:t>
            </w:r>
            <w:r w:rsidR="00D10EE1" w:rsidRPr="00685312">
              <w:rPr>
                <w:sz w:val="22"/>
                <w:szCs w:val="22"/>
              </w:rPr>
              <w:t>,</w:t>
            </w:r>
            <w:r w:rsidR="00F24F80" w:rsidRPr="00685312">
              <w:rPr>
                <w:sz w:val="22"/>
                <w:szCs w:val="22"/>
              </w:rPr>
              <w:t xml:space="preserve"> demultipleksery, konwertery kodów</w:t>
            </w:r>
            <w:r w:rsidR="00F10A1D" w:rsidRPr="00685312">
              <w:rPr>
                <w:sz w:val="22"/>
                <w:szCs w:val="22"/>
              </w:rPr>
              <w:t>.</w:t>
            </w:r>
          </w:p>
          <w:p w:rsidR="009E23F5" w:rsidRPr="00685312" w:rsidRDefault="00161417" w:rsidP="00556745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C2</w:t>
            </w:r>
            <w:r w:rsidR="005C16CA" w:rsidRPr="00685312">
              <w:rPr>
                <w:sz w:val="22"/>
                <w:szCs w:val="22"/>
              </w:rPr>
              <w:t xml:space="preserve"> </w:t>
            </w:r>
            <w:r w:rsidR="00F25A70" w:rsidRPr="00685312">
              <w:rPr>
                <w:sz w:val="22"/>
                <w:szCs w:val="22"/>
              </w:rPr>
              <w:t>–</w:t>
            </w:r>
            <w:r w:rsidR="001707AB" w:rsidRPr="00685312">
              <w:rPr>
                <w:sz w:val="22"/>
                <w:szCs w:val="22"/>
              </w:rPr>
              <w:t xml:space="preserve"> </w:t>
            </w:r>
            <w:r w:rsidR="00F24F80" w:rsidRPr="00685312">
              <w:rPr>
                <w:sz w:val="22"/>
                <w:szCs w:val="22"/>
              </w:rPr>
              <w:t xml:space="preserve">Uzyskanie </w:t>
            </w:r>
            <w:r w:rsidR="00EB33EB" w:rsidRPr="00685312">
              <w:rPr>
                <w:sz w:val="22"/>
                <w:szCs w:val="22"/>
              </w:rPr>
              <w:t xml:space="preserve">teoretycznej i praktycznej </w:t>
            </w:r>
            <w:r w:rsidR="00F24F80" w:rsidRPr="00685312">
              <w:rPr>
                <w:sz w:val="22"/>
                <w:szCs w:val="22"/>
              </w:rPr>
              <w:t>wiedzy o układach przełączających</w:t>
            </w:r>
            <w:r w:rsidR="00EB33EB" w:rsidRPr="00685312">
              <w:rPr>
                <w:sz w:val="22"/>
                <w:szCs w:val="22"/>
              </w:rPr>
              <w:t xml:space="preserve"> kombinacyjnych: postać kanoniczna, metoda Karnaugh</w:t>
            </w:r>
            <w:r w:rsidR="000578CA" w:rsidRPr="00685312">
              <w:rPr>
                <w:sz w:val="22"/>
                <w:szCs w:val="22"/>
              </w:rPr>
              <w:t>a</w:t>
            </w:r>
            <w:r w:rsidR="00EB33EB" w:rsidRPr="00685312">
              <w:rPr>
                <w:sz w:val="22"/>
                <w:szCs w:val="22"/>
              </w:rPr>
              <w:t>, metoda Quine’a  Mc</w:t>
            </w:r>
            <w:r w:rsidR="000578CA" w:rsidRPr="00685312">
              <w:rPr>
                <w:sz w:val="22"/>
                <w:szCs w:val="22"/>
              </w:rPr>
              <w:t>’</w:t>
            </w:r>
            <w:r w:rsidR="00EB33EB" w:rsidRPr="00685312">
              <w:rPr>
                <w:sz w:val="22"/>
                <w:szCs w:val="22"/>
              </w:rPr>
              <w:t>Cluskey’a, zjawisko hazardu.</w:t>
            </w:r>
          </w:p>
          <w:p w:rsidR="00EB33EB" w:rsidRPr="00685312" w:rsidRDefault="00EB33EB" w:rsidP="00EB33EB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C3 – Uzyskanie teoretycznej i praktycznej wiedzy o układach przełączających sekwencyjnych asynchronicznych: metoda tablicy kolejności łączeń, automaty Moore’a i Mealy’ego, zjawisko wyścigu.</w:t>
            </w:r>
          </w:p>
          <w:p w:rsidR="00EB33EB" w:rsidRPr="00685312" w:rsidRDefault="00EB33EB" w:rsidP="00556745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C4 – Uzyskanie</w:t>
            </w:r>
            <w:r w:rsidR="00D10EE1" w:rsidRPr="00685312">
              <w:rPr>
                <w:sz w:val="22"/>
                <w:szCs w:val="22"/>
              </w:rPr>
              <w:t xml:space="preserve"> teoretycznej i praktycznej</w:t>
            </w:r>
            <w:r w:rsidRPr="00685312">
              <w:rPr>
                <w:sz w:val="22"/>
                <w:szCs w:val="22"/>
              </w:rPr>
              <w:t xml:space="preserve"> wiedzy o układach przełączających sekwencyjnych synchronicznych.</w:t>
            </w:r>
          </w:p>
          <w:p w:rsidR="001707AB" w:rsidRPr="00685312" w:rsidRDefault="001707AB" w:rsidP="00694F77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C</w:t>
            </w:r>
            <w:r w:rsidR="00D10EE1" w:rsidRPr="00685312">
              <w:rPr>
                <w:sz w:val="22"/>
                <w:szCs w:val="22"/>
              </w:rPr>
              <w:t>5</w:t>
            </w:r>
            <w:r w:rsidRPr="00685312">
              <w:rPr>
                <w:sz w:val="22"/>
                <w:szCs w:val="22"/>
              </w:rPr>
              <w:t xml:space="preserve"> – </w:t>
            </w:r>
            <w:r w:rsidR="00D10EE1" w:rsidRPr="00685312">
              <w:rPr>
                <w:sz w:val="22"/>
                <w:szCs w:val="22"/>
              </w:rPr>
              <w:t>P</w:t>
            </w:r>
            <w:r w:rsidR="00F24F80" w:rsidRPr="00685312">
              <w:rPr>
                <w:sz w:val="22"/>
                <w:szCs w:val="22"/>
              </w:rPr>
              <w:t>oznanie</w:t>
            </w:r>
            <w:r w:rsidR="00D10EE1" w:rsidRPr="00685312">
              <w:rPr>
                <w:sz w:val="22"/>
                <w:szCs w:val="22"/>
              </w:rPr>
              <w:t xml:space="preserve"> </w:t>
            </w:r>
            <w:r w:rsidR="00F24F80" w:rsidRPr="00685312">
              <w:rPr>
                <w:sz w:val="22"/>
                <w:szCs w:val="22"/>
              </w:rPr>
              <w:t>metod przedstawiania warunków działania układu, wyboru metody projektowania, praktycznych metod syntezy i analizy</w:t>
            </w:r>
            <w:r w:rsidR="00694F77" w:rsidRPr="00685312">
              <w:rPr>
                <w:sz w:val="22"/>
                <w:szCs w:val="22"/>
              </w:rPr>
              <w:t xml:space="preserve"> oraz</w:t>
            </w:r>
            <w:r w:rsidR="00F24F80" w:rsidRPr="00685312">
              <w:rPr>
                <w:sz w:val="22"/>
                <w:szCs w:val="22"/>
              </w:rPr>
              <w:t xml:space="preserve"> sposobów realizacji układów logicznych. </w:t>
            </w:r>
          </w:p>
        </w:tc>
      </w:tr>
    </w:tbl>
    <w:p w:rsidR="005C16CA" w:rsidRPr="00685312" w:rsidRDefault="005C16CA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C94149" w:rsidRPr="00354A46">
        <w:tc>
          <w:tcPr>
            <w:tcW w:w="9210" w:type="dxa"/>
          </w:tcPr>
          <w:p w:rsidR="00C94149" w:rsidRPr="00354A46" w:rsidRDefault="00C94149" w:rsidP="00354A46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bCs w:val="0"/>
                <w:sz w:val="24"/>
              </w:rPr>
            </w:pPr>
            <w:r w:rsidRPr="00354A46">
              <w:rPr>
                <w:bCs w:val="0"/>
                <w:sz w:val="24"/>
              </w:rPr>
              <w:t xml:space="preserve">PRZEDMIOTOWE EFEKTY KSZTAŁCENIA </w:t>
            </w:r>
          </w:p>
          <w:p w:rsidR="00C94149" w:rsidRPr="00354A46" w:rsidRDefault="00C94149" w:rsidP="00354A46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</w:rPr>
            </w:pPr>
            <w:r w:rsidRPr="00354A46">
              <w:rPr>
                <w:b/>
                <w:sz w:val="22"/>
                <w:szCs w:val="22"/>
              </w:rPr>
              <w:t xml:space="preserve">Z zakresu wiedzy: </w:t>
            </w:r>
          </w:p>
          <w:p w:rsidR="00C94149" w:rsidRPr="00354A46" w:rsidRDefault="00C94149" w:rsidP="00354A46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354A46">
              <w:rPr>
                <w:sz w:val="22"/>
                <w:szCs w:val="22"/>
              </w:rPr>
              <w:t>PEK_W01 - Ma wiedzę w zakresie budowy i działania najpopularniejszych układów cyfrowych średniej skali integracji</w:t>
            </w:r>
            <w:r w:rsidR="00713CCE">
              <w:rPr>
                <w:sz w:val="22"/>
                <w:szCs w:val="22"/>
              </w:rPr>
              <w:t>.</w:t>
            </w:r>
          </w:p>
          <w:p w:rsidR="00C94149" w:rsidRPr="00354A46" w:rsidRDefault="00C94149" w:rsidP="00354A46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354A46">
              <w:rPr>
                <w:sz w:val="22"/>
                <w:szCs w:val="22"/>
              </w:rPr>
              <w:t>PEK_W02 - Ma wiedzę w zakresie działania oraz metod analizy i syntezy kombinacyjnych układów logicznych.</w:t>
            </w:r>
          </w:p>
          <w:p w:rsidR="00C94149" w:rsidRPr="00354A46" w:rsidRDefault="00C94149" w:rsidP="00354A46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354A46">
              <w:rPr>
                <w:sz w:val="22"/>
                <w:szCs w:val="22"/>
              </w:rPr>
              <w:t>PEK_W03 - Ma wiedzę w zakresie działania oraz metod analizy i syntezy sekwencyjnych (asynchronicznych i synchronicznych) układów logicznych.</w:t>
            </w:r>
          </w:p>
          <w:p w:rsidR="00C94149" w:rsidRPr="00354A46" w:rsidRDefault="00C94149" w:rsidP="00354A46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</w:rPr>
            </w:pPr>
            <w:r w:rsidRPr="00354A46">
              <w:rPr>
                <w:b/>
                <w:sz w:val="22"/>
                <w:szCs w:val="22"/>
              </w:rPr>
              <w:t>Z zakresu umiejętności:</w:t>
            </w:r>
          </w:p>
          <w:p w:rsidR="00C94149" w:rsidRPr="00354A46" w:rsidRDefault="00C94149" w:rsidP="00354A46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354A46">
              <w:rPr>
                <w:sz w:val="22"/>
                <w:szCs w:val="22"/>
              </w:rPr>
              <w:t>PEK_U01 - Potrafi praktycznie wykorzystać najpopularniejsze układy cyfrowe średniej skali integracji.</w:t>
            </w:r>
          </w:p>
          <w:p w:rsidR="00C94149" w:rsidRPr="00354A46" w:rsidRDefault="00C94149" w:rsidP="00354A46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354A46">
              <w:rPr>
                <w:sz w:val="22"/>
                <w:szCs w:val="22"/>
              </w:rPr>
              <w:t xml:space="preserve">PEK_U02 - Potrafi dokonać analizy i syntezy oraz praktycznie zrealizować kombinacyjne układy logiczne z wykorzystaniem metod </w:t>
            </w:r>
            <w:r w:rsidR="00713CCE">
              <w:rPr>
                <w:sz w:val="22"/>
                <w:szCs w:val="22"/>
              </w:rPr>
              <w:t>minimalizacji</w:t>
            </w:r>
            <w:r w:rsidRPr="00354A46">
              <w:rPr>
                <w:sz w:val="22"/>
                <w:szCs w:val="22"/>
              </w:rPr>
              <w:t xml:space="preserve"> oraz wyeliminować zjawisko hazardu.</w:t>
            </w:r>
          </w:p>
          <w:p w:rsidR="00C94149" w:rsidRPr="00354A46" w:rsidRDefault="00C94149" w:rsidP="00354A46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354A46">
              <w:rPr>
                <w:sz w:val="22"/>
                <w:szCs w:val="22"/>
              </w:rPr>
              <w:t>PEK_U03 - Potrafi dokonać analizy i syntezy oraz praktycznie zrealizować sekwencyjne asynchroniczne układy logiczne z wykorzystaniem metod</w:t>
            </w:r>
            <w:r w:rsidR="00713CCE">
              <w:rPr>
                <w:sz w:val="22"/>
                <w:szCs w:val="22"/>
              </w:rPr>
              <w:t xml:space="preserve"> minimalizacji</w:t>
            </w:r>
            <w:r w:rsidRPr="00354A46">
              <w:rPr>
                <w:sz w:val="22"/>
                <w:szCs w:val="22"/>
              </w:rPr>
              <w:t xml:space="preserve">  oraz wyeliminować zjawisko wyścigu.</w:t>
            </w:r>
          </w:p>
          <w:p w:rsidR="00C94149" w:rsidRPr="00354A46" w:rsidRDefault="00C94149" w:rsidP="00354A46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354A46">
              <w:rPr>
                <w:sz w:val="22"/>
                <w:szCs w:val="22"/>
              </w:rPr>
              <w:t>PEK_U04 - Potrafi dokonać analizy i syntezy oraz praktycznie zrealizować sekwencyjne synchroniczne układy logiczne.</w:t>
            </w:r>
          </w:p>
          <w:p w:rsidR="00C94149" w:rsidRPr="00354A46" w:rsidRDefault="00C94149" w:rsidP="00354A46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</w:rPr>
            </w:pPr>
            <w:r w:rsidRPr="00354A46">
              <w:rPr>
                <w:b/>
                <w:sz w:val="22"/>
                <w:szCs w:val="22"/>
              </w:rPr>
              <w:t>Z zakresu kompetencji społecznych:</w:t>
            </w:r>
          </w:p>
          <w:p w:rsidR="00C94149" w:rsidRPr="00354A46" w:rsidRDefault="00C94149" w:rsidP="00354A46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354A46">
              <w:rPr>
                <w:sz w:val="22"/>
                <w:szCs w:val="22"/>
              </w:rPr>
              <w:t>PEK_K01 – Potrafi w sposób kompetentny działać samodzielnie oraz współdziałać w grupie opracowującej złożony projekt inżynierski.</w:t>
            </w:r>
          </w:p>
          <w:p w:rsidR="00C94149" w:rsidRPr="00354A46" w:rsidRDefault="00C94149">
            <w:pPr>
              <w:rPr>
                <w:sz w:val="22"/>
                <w:szCs w:val="22"/>
              </w:rPr>
            </w:pPr>
          </w:p>
        </w:tc>
      </w:tr>
    </w:tbl>
    <w:p w:rsidR="00C94149" w:rsidRPr="00685312" w:rsidRDefault="00C94149" w:rsidP="00C44F4D">
      <w:pPr>
        <w:rPr>
          <w:sz w:val="22"/>
          <w:szCs w:val="22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1"/>
        <w:gridCol w:w="6946"/>
        <w:gridCol w:w="1353"/>
      </w:tblGrid>
      <w:tr w:rsidR="00D552A5" w:rsidRPr="00685312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B679F0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B679F0">
              <w:rPr>
                <w:b/>
                <w:bCs/>
              </w:rPr>
              <w:t>TREŚCI PROGRAMOWE</w:t>
            </w:r>
          </w:p>
        </w:tc>
      </w:tr>
      <w:tr w:rsidR="00D552A5" w:rsidRPr="00685312">
        <w:trPr>
          <w:trHeight w:val="20"/>
        </w:trPr>
        <w:tc>
          <w:tcPr>
            <w:tcW w:w="7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685312" w:rsidRDefault="00D552A5" w:rsidP="002B5912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Forma zajęć</w:t>
            </w:r>
            <w:r w:rsidR="00F60A81" w:rsidRPr="00685312">
              <w:rPr>
                <w:sz w:val="22"/>
                <w:szCs w:val="22"/>
              </w:rPr>
              <w:t xml:space="preserve"> </w:t>
            </w:r>
            <w:r w:rsidRPr="00685312">
              <w:rPr>
                <w:sz w:val="22"/>
                <w:szCs w:val="22"/>
              </w:rPr>
              <w:t>-</w:t>
            </w:r>
            <w:r w:rsidR="00F60A81" w:rsidRPr="00685312">
              <w:rPr>
                <w:sz w:val="22"/>
                <w:szCs w:val="22"/>
              </w:rPr>
              <w:t xml:space="preserve"> </w:t>
            </w:r>
            <w:r w:rsidR="00D81453" w:rsidRPr="00685312">
              <w:rPr>
                <w:sz w:val="22"/>
                <w:szCs w:val="22"/>
              </w:rPr>
              <w:t>wykład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366634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szCs w:val="18"/>
              </w:rPr>
            </w:pPr>
            <w:r w:rsidRPr="00366634">
              <w:rPr>
                <w:szCs w:val="18"/>
              </w:rPr>
              <w:t>Liczba godzin</w:t>
            </w:r>
            <w:r w:rsidR="00D81453" w:rsidRPr="00366634">
              <w:rPr>
                <w:szCs w:val="18"/>
              </w:rPr>
              <w:t xml:space="preserve"> </w:t>
            </w:r>
          </w:p>
        </w:tc>
      </w:tr>
      <w:tr w:rsidR="00ED0103" w:rsidRPr="00685312" w:rsidTr="00C42D90">
        <w:trPr>
          <w:trHeight w:val="811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0103" w:rsidRPr="00685312" w:rsidRDefault="00ED0103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85312">
              <w:rPr>
                <w:bCs/>
                <w:sz w:val="22"/>
                <w:szCs w:val="22"/>
              </w:rPr>
              <w:t>Wy1</w:t>
            </w:r>
          </w:p>
          <w:p w:rsidR="00ED0103" w:rsidRPr="00685312" w:rsidRDefault="00ED0103" w:rsidP="0053067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0103" w:rsidRPr="00685312" w:rsidRDefault="00ED0103" w:rsidP="0085410E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85312">
              <w:rPr>
                <w:bCs/>
                <w:sz w:val="22"/>
                <w:szCs w:val="22"/>
              </w:rPr>
              <w:t>Wprowadzenie. Ustalenie zasad zaliczenia. Algebra Boole’a. Podstawowe elementy i układy logiczne, ich oznaczenia i symbole.</w:t>
            </w:r>
          </w:p>
          <w:p w:rsidR="00ED0103" w:rsidRPr="00685312" w:rsidRDefault="00ED0103" w:rsidP="00F60A81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85312">
              <w:rPr>
                <w:bCs/>
                <w:sz w:val="22"/>
                <w:szCs w:val="22"/>
              </w:rPr>
              <w:t>Postacie kanoniczne funkcji przełączającej i zasady ich minimalizacji.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0103" w:rsidRPr="00685312" w:rsidRDefault="00ED0103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D0103" w:rsidRPr="00685312" w:rsidTr="00C42D90">
        <w:trPr>
          <w:trHeight w:val="1084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0103" w:rsidRPr="00685312" w:rsidRDefault="00ED0103" w:rsidP="0053067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85312">
              <w:rPr>
                <w:bCs/>
                <w:sz w:val="22"/>
                <w:szCs w:val="22"/>
              </w:rPr>
              <w:t>Wy</w:t>
            </w:r>
            <w:r>
              <w:rPr>
                <w:bCs/>
                <w:sz w:val="22"/>
                <w:szCs w:val="22"/>
              </w:rPr>
              <w:t>2-3</w:t>
            </w:r>
          </w:p>
          <w:p w:rsidR="00ED0103" w:rsidRPr="00685312" w:rsidRDefault="00ED0103" w:rsidP="0053067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0103" w:rsidRPr="00685312" w:rsidRDefault="00ED0103" w:rsidP="0079552C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85312">
              <w:rPr>
                <w:bCs/>
                <w:sz w:val="22"/>
                <w:szCs w:val="22"/>
              </w:rPr>
              <w:t>Projektowanie układów kombinacyjnych – metoda tablic Karnaugha. Eliminacja hazardu.</w:t>
            </w:r>
          </w:p>
          <w:p w:rsidR="00ED0103" w:rsidRPr="00685312" w:rsidRDefault="00ED0103" w:rsidP="00E33EE1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85312">
              <w:rPr>
                <w:bCs/>
                <w:sz w:val="22"/>
                <w:szCs w:val="22"/>
              </w:rPr>
              <w:t xml:space="preserve">Projektowanie układów kombinacyjnych –  metoda </w:t>
            </w:r>
            <w:r w:rsidRPr="00685312">
              <w:rPr>
                <w:sz w:val="22"/>
                <w:szCs w:val="22"/>
              </w:rPr>
              <w:t>Quine’a  Mc’Cluskey’a.</w:t>
            </w:r>
          </w:p>
          <w:p w:rsidR="00ED0103" w:rsidRPr="00685312" w:rsidRDefault="00ED0103" w:rsidP="00B4771F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85312">
              <w:rPr>
                <w:bCs/>
                <w:sz w:val="22"/>
                <w:szCs w:val="22"/>
              </w:rPr>
              <w:t>Projektowanie układów kombinacyjnych z wykorzystaniem multipleksera.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0103" w:rsidRPr="00685312" w:rsidRDefault="00ED0103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D0103" w:rsidRPr="00685312" w:rsidTr="00C42D90">
        <w:trPr>
          <w:trHeight w:val="1598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D0103" w:rsidRPr="00685312" w:rsidRDefault="00ED0103" w:rsidP="009C419F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85312">
              <w:rPr>
                <w:bCs/>
                <w:sz w:val="22"/>
                <w:szCs w:val="22"/>
              </w:rPr>
              <w:t>Wy</w:t>
            </w:r>
            <w:r>
              <w:rPr>
                <w:bCs/>
                <w:sz w:val="22"/>
                <w:szCs w:val="22"/>
              </w:rPr>
              <w:t>4-5</w:t>
            </w:r>
          </w:p>
          <w:p w:rsidR="00ED0103" w:rsidRPr="00685312" w:rsidRDefault="00ED0103" w:rsidP="0053067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D0103" w:rsidRPr="00685312" w:rsidRDefault="00ED0103" w:rsidP="00E7337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85312">
              <w:rPr>
                <w:bCs/>
                <w:sz w:val="22"/>
                <w:szCs w:val="22"/>
              </w:rPr>
              <w:t>Automaty sekwencyjne - podział, podstawowa charakterystyka, sposoby realizacji pamięci.</w:t>
            </w:r>
          </w:p>
          <w:p w:rsidR="00ED0103" w:rsidRPr="00685312" w:rsidRDefault="00ED0103" w:rsidP="00E7337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85312">
              <w:rPr>
                <w:bCs/>
                <w:sz w:val="22"/>
                <w:szCs w:val="22"/>
              </w:rPr>
              <w:t>Zasady projektowania automatów sekwencyjnych metodą tablic kolejności łączeń.</w:t>
            </w:r>
          </w:p>
          <w:p w:rsidR="00ED0103" w:rsidRPr="00685312" w:rsidRDefault="00ED0103" w:rsidP="00E7337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85312">
              <w:rPr>
                <w:bCs/>
                <w:sz w:val="22"/>
                <w:szCs w:val="22"/>
              </w:rPr>
              <w:t>Automaty sekwencyjne o postaci Moore’a i Mealy’ego. Opisy automatów – wykresy czasowe, tablice przejść i wyjść, grafy.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0103" w:rsidRPr="00685312" w:rsidRDefault="00ED0103" w:rsidP="00E7337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E4E9E" w:rsidRPr="00685312" w:rsidTr="00C42D90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4E9E" w:rsidRPr="00685312" w:rsidRDefault="006E4E9E" w:rsidP="0053067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85312">
              <w:rPr>
                <w:bCs/>
                <w:sz w:val="22"/>
                <w:szCs w:val="22"/>
              </w:rPr>
              <w:lastRenderedPageBreak/>
              <w:t>Wy</w:t>
            </w:r>
            <w:r w:rsidR="00A0753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4E9E" w:rsidRPr="00685312" w:rsidRDefault="006E4E9E" w:rsidP="00A0753B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85312">
              <w:rPr>
                <w:bCs/>
                <w:sz w:val="22"/>
                <w:szCs w:val="22"/>
              </w:rPr>
              <w:t>Praktyczne przykłady projektowania sekwencyjnych automatów asynchronicznych metodą tablic przejść i wyjść.</w:t>
            </w:r>
            <w:r w:rsidR="009C419F">
              <w:rPr>
                <w:bCs/>
                <w:sz w:val="22"/>
                <w:szCs w:val="22"/>
              </w:rPr>
              <w:t xml:space="preserve"> </w:t>
            </w:r>
            <w:r w:rsidR="00A0753B">
              <w:rPr>
                <w:bCs/>
                <w:sz w:val="22"/>
                <w:szCs w:val="22"/>
              </w:rPr>
              <w:t>E</w:t>
            </w:r>
            <w:r w:rsidR="009C419F" w:rsidRPr="00685312">
              <w:rPr>
                <w:bCs/>
                <w:sz w:val="22"/>
                <w:szCs w:val="22"/>
              </w:rPr>
              <w:t>liminacj</w:t>
            </w:r>
            <w:r w:rsidR="00A0753B">
              <w:rPr>
                <w:bCs/>
                <w:sz w:val="22"/>
                <w:szCs w:val="22"/>
              </w:rPr>
              <w:t>a</w:t>
            </w:r>
            <w:r w:rsidR="009C419F" w:rsidRPr="00685312">
              <w:rPr>
                <w:bCs/>
                <w:sz w:val="22"/>
                <w:szCs w:val="22"/>
              </w:rPr>
              <w:t xml:space="preserve"> wyścigów.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E9E" w:rsidRPr="00685312" w:rsidRDefault="006E4E9E" w:rsidP="00E7337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2</w:t>
            </w:r>
          </w:p>
        </w:tc>
      </w:tr>
      <w:tr w:rsidR="006E4E9E" w:rsidRPr="00685312" w:rsidTr="00C42D90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4E9E" w:rsidRPr="00685312" w:rsidRDefault="006E4E9E" w:rsidP="0053067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85312">
              <w:rPr>
                <w:bCs/>
                <w:sz w:val="22"/>
                <w:szCs w:val="22"/>
              </w:rPr>
              <w:t>Wy</w:t>
            </w:r>
            <w:r w:rsidR="00530679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4E9E" w:rsidRPr="00685312" w:rsidRDefault="006E4E9E" w:rsidP="00E7337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685312">
              <w:rPr>
                <w:bCs/>
                <w:sz w:val="22"/>
                <w:szCs w:val="22"/>
              </w:rPr>
              <w:t>Projektowanie sekwencyjnych automatów synchronicznych.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E9E" w:rsidRPr="00685312" w:rsidRDefault="006E4E9E" w:rsidP="00E7337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2</w:t>
            </w:r>
          </w:p>
        </w:tc>
      </w:tr>
      <w:tr w:rsidR="006E4E9E" w:rsidRPr="00685312" w:rsidTr="00C42D90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4E9E" w:rsidRPr="00685312" w:rsidRDefault="00530679" w:rsidP="00B13DFB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85312">
              <w:rPr>
                <w:bCs/>
                <w:sz w:val="22"/>
                <w:szCs w:val="22"/>
              </w:rPr>
              <w:t>Wy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4E9E" w:rsidRPr="00685312" w:rsidRDefault="00744DF7" w:rsidP="00E7337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Kolokwium zaliczeniowe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E9E" w:rsidRPr="00685312" w:rsidRDefault="00744DF7" w:rsidP="00E7337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E4E9E" w:rsidRPr="00685312" w:rsidTr="00C42D90">
        <w:trPr>
          <w:trHeight w:val="2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4E9E" w:rsidRPr="00685312" w:rsidRDefault="006E4E9E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4E9E" w:rsidRPr="00685312" w:rsidRDefault="006E4E9E" w:rsidP="00F60A81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Suma godzin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E9E" w:rsidRPr="008D4793" w:rsidRDefault="00744DF7" w:rsidP="00744DF7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8D4793">
              <w:rPr>
                <w:sz w:val="22"/>
                <w:szCs w:val="22"/>
              </w:rPr>
              <w:t>15</w:t>
            </w:r>
          </w:p>
        </w:tc>
      </w:tr>
    </w:tbl>
    <w:p w:rsidR="00252DBF" w:rsidRPr="00685312" w:rsidRDefault="00252DBF">
      <w:pPr>
        <w:rPr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7088"/>
        <w:gridCol w:w="1417"/>
      </w:tblGrid>
      <w:tr w:rsidR="00252DBF" w:rsidRPr="00685312">
        <w:tc>
          <w:tcPr>
            <w:tcW w:w="7905" w:type="dxa"/>
            <w:gridSpan w:val="2"/>
          </w:tcPr>
          <w:p w:rsidR="00252DBF" w:rsidRPr="00685312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685312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17" w:type="dxa"/>
          </w:tcPr>
          <w:p w:rsidR="00252DBF" w:rsidRPr="00366634" w:rsidRDefault="00252DBF" w:rsidP="008B654C">
            <w:pPr>
              <w:ind w:right="-250"/>
              <w:rPr>
                <w:b/>
                <w:sz w:val="18"/>
                <w:szCs w:val="18"/>
              </w:rPr>
            </w:pPr>
            <w:r w:rsidRPr="00366634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685312">
        <w:tc>
          <w:tcPr>
            <w:tcW w:w="817" w:type="dxa"/>
          </w:tcPr>
          <w:p w:rsidR="00252DBF" w:rsidRPr="00685312" w:rsidRDefault="00252DBF" w:rsidP="008D4793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Ćw1</w:t>
            </w:r>
          </w:p>
        </w:tc>
        <w:tc>
          <w:tcPr>
            <w:tcW w:w="7088" w:type="dxa"/>
          </w:tcPr>
          <w:p w:rsidR="00252DBF" w:rsidRPr="00685312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52DBF" w:rsidRPr="00685312" w:rsidRDefault="00252DBF">
            <w:pPr>
              <w:rPr>
                <w:sz w:val="22"/>
                <w:szCs w:val="22"/>
              </w:rPr>
            </w:pPr>
          </w:p>
        </w:tc>
      </w:tr>
      <w:tr w:rsidR="00252DBF" w:rsidRPr="00685312">
        <w:tc>
          <w:tcPr>
            <w:tcW w:w="817" w:type="dxa"/>
          </w:tcPr>
          <w:p w:rsidR="00252DBF" w:rsidRPr="00685312" w:rsidRDefault="00252DBF" w:rsidP="008D4793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Ćw2</w:t>
            </w:r>
          </w:p>
        </w:tc>
        <w:tc>
          <w:tcPr>
            <w:tcW w:w="7088" w:type="dxa"/>
          </w:tcPr>
          <w:p w:rsidR="00252DBF" w:rsidRPr="00685312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52DBF" w:rsidRPr="00685312" w:rsidRDefault="00252DBF">
            <w:pPr>
              <w:rPr>
                <w:sz w:val="22"/>
                <w:szCs w:val="22"/>
              </w:rPr>
            </w:pPr>
          </w:p>
        </w:tc>
      </w:tr>
      <w:tr w:rsidR="00252DBF" w:rsidRPr="00685312">
        <w:tc>
          <w:tcPr>
            <w:tcW w:w="817" w:type="dxa"/>
          </w:tcPr>
          <w:p w:rsidR="00252DBF" w:rsidRPr="00685312" w:rsidRDefault="00252DBF" w:rsidP="008D4793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Ćw3</w:t>
            </w:r>
          </w:p>
        </w:tc>
        <w:tc>
          <w:tcPr>
            <w:tcW w:w="7088" w:type="dxa"/>
          </w:tcPr>
          <w:p w:rsidR="00252DBF" w:rsidRPr="00685312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52DBF" w:rsidRPr="00685312" w:rsidRDefault="00252DBF">
            <w:pPr>
              <w:rPr>
                <w:sz w:val="22"/>
                <w:szCs w:val="22"/>
              </w:rPr>
            </w:pPr>
          </w:p>
        </w:tc>
      </w:tr>
      <w:tr w:rsidR="00252DBF" w:rsidRPr="00685312">
        <w:tc>
          <w:tcPr>
            <w:tcW w:w="817" w:type="dxa"/>
          </w:tcPr>
          <w:p w:rsidR="00252DBF" w:rsidRPr="00685312" w:rsidRDefault="00252DBF" w:rsidP="008D47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8" w:type="dxa"/>
          </w:tcPr>
          <w:p w:rsidR="00252DBF" w:rsidRPr="00685312" w:rsidRDefault="00252DBF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</w:tcPr>
          <w:p w:rsidR="00252DBF" w:rsidRPr="00685312" w:rsidRDefault="00252DBF">
            <w:pPr>
              <w:rPr>
                <w:sz w:val="22"/>
                <w:szCs w:val="22"/>
              </w:rPr>
            </w:pPr>
          </w:p>
        </w:tc>
      </w:tr>
    </w:tbl>
    <w:p w:rsidR="00252DBF" w:rsidRPr="00685312" w:rsidRDefault="00252DBF">
      <w:pPr>
        <w:rPr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7088"/>
        <w:gridCol w:w="1417"/>
      </w:tblGrid>
      <w:tr w:rsidR="00252DBF" w:rsidRPr="00685312">
        <w:tc>
          <w:tcPr>
            <w:tcW w:w="7905" w:type="dxa"/>
            <w:gridSpan w:val="2"/>
          </w:tcPr>
          <w:p w:rsidR="00252DBF" w:rsidRPr="00685312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685312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17" w:type="dxa"/>
            <w:vAlign w:val="center"/>
          </w:tcPr>
          <w:p w:rsidR="00252DBF" w:rsidRPr="00366634" w:rsidRDefault="00252DBF" w:rsidP="00C94149">
            <w:pPr>
              <w:jc w:val="center"/>
              <w:rPr>
                <w:b/>
                <w:sz w:val="18"/>
                <w:szCs w:val="18"/>
              </w:rPr>
            </w:pPr>
            <w:r w:rsidRPr="00366634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685312">
        <w:tc>
          <w:tcPr>
            <w:tcW w:w="817" w:type="dxa"/>
          </w:tcPr>
          <w:p w:rsidR="00252DBF" w:rsidRPr="00685312" w:rsidRDefault="00252DBF" w:rsidP="008D4793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La1</w:t>
            </w:r>
          </w:p>
        </w:tc>
        <w:tc>
          <w:tcPr>
            <w:tcW w:w="7088" w:type="dxa"/>
          </w:tcPr>
          <w:p w:rsidR="00252DBF" w:rsidRPr="00685312" w:rsidRDefault="00CF6953" w:rsidP="00703EAE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Prezentacja regulaminu BHP i regulaminu wewnętrznego laboratorium. Ustalenie zasad zaliczenia przedmiotu. Ogólne zapoznanie się ze stanowiskiem laboratoryjnym</w:t>
            </w:r>
            <w:r w:rsidR="00703EAE" w:rsidRPr="00685312">
              <w:rPr>
                <w:sz w:val="22"/>
                <w:szCs w:val="22"/>
              </w:rPr>
              <w:t>: makietami dydaktycznymi i programem symulacyjnym</w:t>
            </w:r>
            <w:r w:rsidRPr="00685312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252DBF" w:rsidRPr="00685312" w:rsidRDefault="00C56DB1" w:rsidP="00C941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B2489" w:rsidRPr="00685312">
        <w:tc>
          <w:tcPr>
            <w:tcW w:w="817" w:type="dxa"/>
          </w:tcPr>
          <w:p w:rsidR="001B2489" w:rsidRPr="00685312" w:rsidRDefault="00DC156D" w:rsidP="008D4793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La2</w:t>
            </w:r>
          </w:p>
        </w:tc>
        <w:tc>
          <w:tcPr>
            <w:tcW w:w="7088" w:type="dxa"/>
          </w:tcPr>
          <w:p w:rsidR="001B2489" w:rsidRPr="00685312" w:rsidRDefault="001B2489" w:rsidP="00DC15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Podstawowe </w:t>
            </w:r>
            <w:r w:rsidR="00DC156D">
              <w:rPr>
                <w:sz w:val="22"/>
                <w:szCs w:val="22"/>
              </w:rPr>
              <w:t xml:space="preserve">układy z </w:t>
            </w:r>
            <w:r>
              <w:rPr>
                <w:sz w:val="22"/>
                <w:szCs w:val="22"/>
              </w:rPr>
              <w:t>bramk</w:t>
            </w:r>
            <w:r w:rsidR="00DC156D">
              <w:rPr>
                <w:sz w:val="22"/>
                <w:szCs w:val="22"/>
              </w:rPr>
              <w:t>ami</w:t>
            </w:r>
            <w:r w:rsidR="00BB28B2">
              <w:rPr>
                <w:sz w:val="22"/>
                <w:szCs w:val="22"/>
              </w:rPr>
              <w:t xml:space="preserve"> </w:t>
            </w:r>
            <w:r w:rsidR="00DC156D">
              <w:rPr>
                <w:sz w:val="22"/>
                <w:szCs w:val="22"/>
              </w:rPr>
              <w:t>i przerzutnikami – realizacja na makietach i w programie symulacyjnym.</w:t>
            </w:r>
          </w:p>
        </w:tc>
        <w:tc>
          <w:tcPr>
            <w:tcW w:w="1417" w:type="dxa"/>
            <w:vAlign w:val="center"/>
          </w:tcPr>
          <w:p w:rsidR="001B2489" w:rsidRDefault="00DC156D" w:rsidP="00C941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685312">
        <w:tc>
          <w:tcPr>
            <w:tcW w:w="817" w:type="dxa"/>
          </w:tcPr>
          <w:p w:rsidR="00252DBF" w:rsidRPr="00685312" w:rsidRDefault="00252DBF" w:rsidP="008D4793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La</w:t>
            </w:r>
            <w:r w:rsidR="001C188C">
              <w:rPr>
                <w:sz w:val="22"/>
                <w:szCs w:val="22"/>
              </w:rPr>
              <w:t>3</w:t>
            </w:r>
            <w:r w:rsidR="003918EF" w:rsidRPr="00685312">
              <w:rPr>
                <w:sz w:val="22"/>
                <w:szCs w:val="22"/>
              </w:rPr>
              <w:t>-</w:t>
            </w:r>
            <w:r w:rsidR="001C188C">
              <w:rPr>
                <w:sz w:val="22"/>
                <w:szCs w:val="22"/>
              </w:rPr>
              <w:t>4</w:t>
            </w:r>
          </w:p>
        </w:tc>
        <w:tc>
          <w:tcPr>
            <w:tcW w:w="7088" w:type="dxa"/>
          </w:tcPr>
          <w:p w:rsidR="00252DBF" w:rsidRPr="00685312" w:rsidRDefault="008F1497" w:rsidP="00C0278C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Projektowanie asynchronicznych układów sekwencyjnych metodą tablic przejść i wyjść</w:t>
            </w:r>
            <w:r w:rsidR="00C0278C" w:rsidRPr="00685312">
              <w:rPr>
                <w:sz w:val="22"/>
                <w:szCs w:val="22"/>
              </w:rPr>
              <w:t>.</w:t>
            </w:r>
            <w:r w:rsidRPr="00685312">
              <w:rPr>
                <w:sz w:val="22"/>
                <w:szCs w:val="22"/>
              </w:rPr>
              <w:t xml:space="preserve"> Realizacja przy użyciu bramek logicznych.</w:t>
            </w:r>
          </w:p>
        </w:tc>
        <w:tc>
          <w:tcPr>
            <w:tcW w:w="1417" w:type="dxa"/>
            <w:vAlign w:val="center"/>
          </w:tcPr>
          <w:p w:rsidR="00252DBF" w:rsidRPr="00685312" w:rsidRDefault="003918EF" w:rsidP="00C94149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4</w:t>
            </w:r>
          </w:p>
        </w:tc>
      </w:tr>
      <w:tr w:rsidR="00252DBF" w:rsidRPr="00685312">
        <w:tc>
          <w:tcPr>
            <w:tcW w:w="817" w:type="dxa"/>
          </w:tcPr>
          <w:p w:rsidR="00252DBF" w:rsidRPr="00685312" w:rsidRDefault="00252DBF" w:rsidP="008D4793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La</w:t>
            </w:r>
            <w:r w:rsidR="001C188C">
              <w:rPr>
                <w:sz w:val="22"/>
                <w:szCs w:val="22"/>
              </w:rPr>
              <w:t>5</w:t>
            </w:r>
          </w:p>
        </w:tc>
        <w:tc>
          <w:tcPr>
            <w:tcW w:w="7088" w:type="dxa"/>
          </w:tcPr>
          <w:p w:rsidR="00252DBF" w:rsidRPr="00685312" w:rsidRDefault="008F1497" w:rsidP="008F1497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Projektowanie asynchronicznych układów sekwencyjnych metodą tablic przejść i wyjść. Realizacja przy użyciu przerzutników</w:t>
            </w:r>
            <w:r w:rsidR="00A43C91" w:rsidRPr="00685312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252DBF" w:rsidRPr="00685312" w:rsidRDefault="00A43C91" w:rsidP="00C94149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2</w:t>
            </w:r>
          </w:p>
        </w:tc>
      </w:tr>
      <w:tr w:rsidR="00AD13D6" w:rsidRPr="00685312">
        <w:tc>
          <w:tcPr>
            <w:tcW w:w="817" w:type="dxa"/>
          </w:tcPr>
          <w:p w:rsidR="00AD13D6" w:rsidRPr="00685312" w:rsidRDefault="00AD13D6" w:rsidP="008D4793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La</w:t>
            </w:r>
            <w:r w:rsidR="001C188C">
              <w:rPr>
                <w:sz w:val="22"/>
                <w:szCs w:val="22"/>
              </w:rPr>
              <w:t>6</w:t>
            </w:r>
            <w:r w:rsidR="001B2489">
              <w:rPr>
                <w:sz w:val="22"/>
                <w:szCs w:val="22"/>
              </w:rPr>
              <w:t>-</w:t>
            </w:r>
            <w:r w:rsidR="001C188C">
              <w:rPr>
                <w:sz w:val="22"/>
                <w:szCs w:val="22"/>
              </w:rPr>
              <w:t>7</w:t>
            </w:r>
          </w:p>
        </w:tc>
        <w:tc>
          <w:tcPr>
            <w:tcW w:w="7088" w:type="dxa"/>
          </w:tcPr>
          <w:p w:rsidR="00AD13D6" w:rsidRPr="00685312" w:rsidRDefault="008F1497" w:rsidP="00F138A7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Projektowanie asynchronicznych układów sekwencyjnych za pomocą tablic kolejności łączeń.</w:t>
            </w:r>
          </w:p>
        </w:tc>
        <w:tc>
          <w:tcPr>
            <w:tcW w:w="1417" w:type="dxa"/>
            <w:vAlign w:val="center"/>
          </w:tcPr>
          <w:p w:rsidR="00AD13D6" w:rsidRPr="00685312" w:rsidRDefault="001B2489" w:rsidP="00C941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52DBF" w:rsidRPr="00685312">
        <w:tc>
          <w:tcPr>
            <w:tcW w:w="817" w:type="dxa"/>
          </w:tcPr>
          <w:p w:rsidR="00252DBF" w:rsidRPr="00685312" w:rsidRDefault="00CF6953" w:rsidP="008D4793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La</w:t>
            </w:r>
            <w:r w:rsidR="001C188C">
              <w:rPr>
                <w:sz w:val="22"/>
                <w:szCs w:val="22"/>
              </w:rPr>
              <w:t>8</w:t>
            </w:r>
          </w:p>
        </w:tc>
        <w:tc>
          <w:tcPr>
            <w:tcW w:w="7088" w:type="dxa"/>
          </w:tcPr>
          <w:p w:rsidR="00252DBF" w:rsidRPr="00685312" w:rsidRDefault="008F1497" w:rsidP="00C56DB1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Multipleksery, demultipleksery.</w:t>
            </w:r>
          </w:p>
        </w:tc>
        <w:tc>
          <w:tcPr>
            <w:tcW w:w="1417" w:type="dxa"/>
            <w:vAlign w:val="center"/>
          </w:tcPr>
          <w:p w:rsidR="00252DBF" w:rsidRPr="00685312" w:rsidRDefault="00E83A1E" w:rsidP="00C94149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2</w:t>
            </w:r>
          </w:p>
        </w:tc>
      </w:tr>
      <w:tr w:rsidR="00C56DB1" w:rsidRPr="00685312">
        <w:tc>
          <w:tcPr>
            <w:tcW w:w="817" w:type="dxa"/>
          </w:tcPr>
          <w:p w:rsidR="00C56DB1" w:rsidRPr="00685312" w:rsidRDefault="00C56DB1" w:rsidP="008D4793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La</w:t>
            </w:r>
            <w:r w:rsidR="001C188C">
              <w:rPr>
                <w:sz w:val="22"/>
                <w:szCs w:val="22"/>
              </w:rPr>
              <w:t>9</w:t>
            </w:r>
          </w:p>
        </w:tc>
        <w:tc>
          <w:tcPr>
            <w:tcW w:w="7088" w:type="dxa"/>
          </w:tcPr>
          <w:p w:rsidR="00C56DB1" w:rsidRPr="00685312" w:rsidRDefault="00C56DB1" w:rsidP="00113A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685312">
              <w:rPr>
                <w:sz w:val="22"/>
                <w:szCs w:val="22"/>
              </w:rPr>
              <w:t>kłady konwersji kodów.</w:t>
            </w:r>
          </w:p>
        </w:tc>
        <w:tc>
          <w:tcPr>
            <w:tcW w:w="1417" w:type="dxa"/>
            <w:vAlign w:val="center"/>
          </w:tcPr>
          <w:p w:rsidR="00C56DB1" w:rsidRPr="00685312" w:rsidRDefault="00C56DB1" w:rsidP="00C94149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2</w:t>
            </w:r>
          </w:p>
        </w:tc>
      </w:tr>
      <w:tr w:rsidR="00CF6953" w:rsidRPr="00685312">
        <w:tc>
          <w:tcPr>
            <w:tcW w:w="817" w:type="dxa"/>
          </w:tcPr>
          <w:p w:rsidR="00CF6953" w:rsidRPr="00685312" w:rsidRDefault="00CF6953" w:rsidP="008D4793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La</w:t>
            </w:r>
            <w:r w:rsidR="001C188C">
              <w:rPr>
                <w:sz w:val="22"/>
                <w:szCs w:val="22"/>
              </w:rPr>
              <w:t>10</w:t>
            </w:r>
            <w:r w:rsidR="001B2489">
              <w:rPr>
                <w:sz w:val="22"/>
                <w:szCs w:val="22"/>
              </w:rPr>
              <w:t>-1</w:t>
            </w:r>
            <w:r w:rsidR="001C188C">
              <w:rPr>
                <w:sz w:val="22"/>
                <w:szCs w:val="22"/>
              </w:rPr>
              <w:t>1</w:t>
            </w:r>
          </w:p>
        </w:tc>
        <w:tc>
          <w:tcPr>
            <w:tcW w:w="7088" w:type="dxa"/>
          </w:tcPr>
          <w:p w:rsidR="00CF6953" w:rsidRPr="00685312" w:rsidRDefault="008F1497" w:rsidP="00494005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 xml:space="preserve">Projektowanie synchronicznych układów sekwencyjnych. </w:t>
            </w:r>
          </w:p>
        </w:tc>
        <w:tc>
          <w:tcPr>
            <w:tcW w:w="1417" w:type="dxa"/>
            <w:vAlign w:val="center"/>
          </w:tcPr>
          <w:p w:rsidR="00CF6953" w:rsidRPr="00685312" w:rsidRDefault="001B2489" w:rsidP="00C941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F6953" w:rsidRPr="00685312">
        <w:tc>
          <w:tcPr>
            <w:tcW w:w="817" w:type="dxa"/>
          </w:tcPr>
          <w:p w:rsidR="00CF6953" w:rsidRPr="00685312" w:rsidRDefault="00CF6953" w:rsidP="008D4793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La</w:t>
            </w:r>
            <w:r w:rsidR="001B2489">
              <w:rPr>
                <w:sz w:val="22"/>
                <w:szCs w:val="22"/>
              </w:rPr>
              <w:t>1</w:t>
            </w:r>
            <w:r w:rsidR="001C188C">
              <w:rPr>
                <w:sz w:val="22"/>
                <w:szCs w:val="22"/>
              </w:rPr>
              <w:t>2</w:t>
            </w:r>
          </w:p>
        </w:tc>
        <w:tc>
          <w:tcPr>
            <w:tcW w:w="7088" w:type="dxa"/>
          </w:tcPr>
          <w:p w:rsidR="00CF6953" w:rsidRPr="00685312" w:rsidRDefault="008F1497" w:rsidP="001C188C">
            <w:pPr>
              <w:tabs>
                <w:tab w:val="left" w:pos="524"/>
              </w:tabs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Sumatory, komparatory.</w:t>
            </w:r>
          </w:p>
        </w:tc>
        <w:tc>
          <w:tcPr>
            <w:tcW w:w="1417" w:type="dxa"/>
            <w:vAlign w:val="center"/>
          </w:tcPr>
          <w:p w:rsidR="00CF6953" w:rsidRPr="00685312" w:rsidRDefault="00AB57A0" w:rsidP="00C94149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2</w:t>
            </w:r>
          </w:p>
        </w:tc>
      </w:tr>
      <w:tr w:rsidR="001C188C" w:rsidRPr="00685312">
        <w:tc>
          <w:tcPr>
            <w:tcW w:w="817" w:type="dxa"/>
          </w:tcPr>
          <w:p w:rsidR="001C188C" w:rsidRPr="00685312" w:rsidRDefault="001C188C" w:rsidP="008D4793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13</w:t>
            </w:r>
          </w:p>
        </w:tc>
        <w:tc>
          <w:tcPr>
            <w:tcW w:w="7088" w:type="dxa"/>
          </w:tcPr>
          <w:p w:rsidR="001C188C" w:rsidRPr="00685312" w:rsidRDefault="001C188C" w:rsidP="00113AA4">
            <w:pPr>
              <w:tabs>
                <w:tab w:val="left" w:pos="5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Pr="00685312">
              <w:rPr>
                <w:sz w:val="22"/>
                <w:szCs w:val="22"/>
              </w:rPr>
              <w:t>ejestry.</w:t>
            </w:r>
          </w:p>
        </w:tc>
        <w:tc>
          <w:tcPr>
            <w:tcW w:w="1417" w:type="dxa"/>
            <w:vAlign w:val="center"/>
          </w:tcPr>
          <w:p w:rsidR="001C188C" w:rsidRPr="00685312" w:rsidRDefault="001C188C" w:rsidP="00C94149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2</w:t>
            </w:r>
          </w:p>
        </w:tc>
      </w:tr>
      <w:tr w:rsidR="00C56DB1" w:rsidRPr="00685312">
        <w:tc>
          <w:tcPr>
            <w:tcW w:w="817" w:type="dxa"/>
          </w:tcPr>
          <w:p w:rsidR="00C56DB1" w:rsidRPr="00685312" w:rsidRDefault="00C56DB1" w:rsidP="008D4793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La</w:t>
            </w:r>
            <w:r>
              <w:rPr>
                <w:sz w:val="22"/>
                <w:szCs w:val="22"/>
              </w:rPr>
              <w:t>1</w:t>
            </w:r>
            <w:r w:rsidR="001C188C">
              <w:rPr>
                <w:sz w:val="22"/>
                <w:szCs w:val="22"/>
              </w:rPr>
              <w:t>4</w:t>
            </w:r>
          </w:p>
        </w:tc>
        <w:tc>
          <w:tcPr>
            <w:tcW w:w="7088" w:type="dxa"/>
          </w:tcPr>
          <w:p w:rsidR="00C56DB1" w:rsidRPr="00685312" w:rsidRDefault="00C56DB1" w:rsidP="00C56DB1">
            <w:pPr>
              <w:tabs>
                <w:tab w:val="left" w:pos="52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685312">
              <w:rPr>
                <w:sz w:val="22"/>
                <w:szCs w:val="22"/>
              </w:rPr>
              <w:t>iczniki</w:t>
            </w:r>
            <w:r>
              <w:rPr>
                <w:sz w:val="22"/>
                <w:szCs w:val="22"/>
              </w:rPr>
              <w:t xml:space="preserve"> asynchroniczne i synchroniczne</w:t>
            </w:r>
            <w:r w:rsidRPr="00685312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C56DB1" w:rsidRPr="00685312" w:rsidRDefault="00C56DB1" w:rsidP="00C94149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2</w:t>
            </w:r>
          </w:p>
        </w:tc>
      </w:tr>
      <w:tr w:rsidR="00C56DB1" w:rsidRPr="00685312">
        <w:tc>
          <w:tcPr>
            <w:tcW w:w="817" w:type="dxa"/>
          </w:tcPr>
          <w:p w:rsidR="00C56DB1" w:rsidRPr="00685312" w:rsidRDefault="00C56DB1" w:rsidP="008D47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La15</w:t>
            </w:r>
          </w:p>
        </w:tc>
        <w:tc>
          <w:tcPr>
            <w:tcW w:w="7088" w:type="dxa"/>
          </w:tcPr>
          <w:p w:rsidR="00C56DB1" w:rsidRPr="00685312" w:rsidRDefault="00C56DB1" w:rsidP="00C56D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Termin rezerwowy</w:t>
            </w:r>
          </w:p>
        </w:tc>
        <w:tc>
          <w:tcPr>
            <w:tcW w:w="1417" w:type="dxa"/>
            <w:vAlign w:val="center"/>
          </w:tcPr>
          <w:p w:rsidR="00C56DB1" w:rsidRPr="00685312" w:rsidRDefault="00C56DB1" w:rsidP="00C941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F6953" w:rsidRPr="00685312">
        <w:tc>
          <w:tcPr>
            <w:tcW w:w="817" w:type="dxa"/>
          </w:tcPr>
          <w:p w:rsidR="00CF6953" w:rsidRPr="00685312" w:rsidRDefault="00CF6953" w:rsidP="00F138A7">
            <w:pPr>
              <w:rPr>
                <w:sz w:val="22"/>
                <w:szCs w:val="22"/>
              </w:rPr>
            </w:pPr>
          </w:p>
        </w:tc>
        <w:tc>
          <w:tcPr>
            <w:tcW w:w="7088" w:type="dxa"/>
          </w:tcPr>
          <w:p w:rsidR="00CF6953" w:rsidRPr="00685312" w:rsidRDefault="00CF6953" w:rsidP="00F138A7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  <w:vAlign w:val="center"/>
          </w:tcPr>
          <w:p w:rsidR="00CF6953" w:rsidRPr="00685312" w:rsidRDefault="00C56DB1" w:rsidP="00C941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252DBF" w:rsidRPr="00685312" w:rsidRDefault="00252DBF">
      <w:pPr>
        <w:rPr>
          <w:sz w:val="22"/>
          <w:szCs w:val="2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7112"/>
        <w:gridCol w:w="1353"/>
      </w:tblGrid>
      <w:tr w:rsidR="00F60A81" w:rsidRPr="00685312">
        <w:trPr>
          <w:trHeight w:val="20"/>
        </w:trPr>
        <w:tc>
          <w:tcPr>
            <w:tcW w:w="7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685312" w:rsidRDefault="00F60A81" w:rsidP="002B5912">
            <w:pPr>
              <w:pStyle w:val="Nagwek3"/>
              <w:snapToGrid w:val="0"/>
              <w:spacing w:before="60" w:after="20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Forma zajęć - projekt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366634" w:rsidRDefault="00F60A81" w:rsidP="002B5912">
            <w:pPr>
              <w:pStyle w:val="Nagwek5"/>
              <w:snapToGrid w:val="0"/>
              <w:spacing w:before="60" w:after="20"/>
              <w:jc w:val="center"/>
              <w:rPr>
                <w:szCs w:val="18"/>
              </w:rPr>
            </w:pPr>
            <w:r w:rsidRPr="00366634">
              <w:rPr>
                <w:szCs w:val="18"/>
              </w:rPr>
              <w:t>Liczba godzin</w:t>
            </w:r>
          </w:p>
        </w:tc>
      </w:tr>
      <w:tr w:rsidR="00F60A81" w:rsidRPr="0068531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685312" w:rsidRDefault="00F60A81" w:rsidP="00D552A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85312">
              <w:rPr>
                <w:bCs/>
                <w:sz w:val="22"/>
                <w:szCs w:val="22"/>
              </w:rPr>
              <w:t>P</w:t>
            </w:r>
            <w:r w:rsidR="00084262" w:rsidRPr="00685312">
              <w:rPr>
                <w:bCs/>
                <w:sz w:val="22"/>
                <w:szCs w:val="22"/>
              </w:rPr>
              <w:t>r</w:t>
            </w:r>
            <w:r w:rsidRPr="0068531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685312" w:rsidRDefault="00F60A81" w:rsidP="00D552A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685312" w:rsidRDefault="00F60A81" w:rsidP="00D552A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</w:p>
        </w:tc>
      </w:tr>
      <w:tr w:rsidR="00F60A81" w:rsidRPr="0068531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685312" w:rsidRDefault="00F60A81" w:rsidP="00D552A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85312">
              <w:rPr>
                <w:bCs/>
                <w:sz w:val="22"/>
                <w:szCs w:val="22"/>
              </w:rPr>
              <w:t>P</w:t>
            </w:r>
            <w:r w:rsidR="00084262" w:rsidRPr="00685312">
              <w:rPr>
                <w:bCs/>
                <w:sz w:val="22"/>
                <w:szCs w:val="22"/>
              </w:rPr>
              <w:t>r</w:t>
            </w:r>
            <w:r w:rsidRPr="0068531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685312" w:rsidRDefault="00F60A81" w:rsidP="00D552A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685312" w:rsidRDefault="00F60A81" w:rsidP="00D552A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</w:p>
        </w:tc>
      </w:tr>
      <w:tr w:rsidR="00F60A81" w:rsidRPr="0068531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685312" w:rsidRDefault="00F60A81" w:rsidP="00D552A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685312">
              <w:rPr>
                <w:bCs/>
                <w:sz w:val="22"/>
                <w:szCs w:val="22"/>
              </w:rPr>
              <w:t>P</w:t>
            </w:r>
            <w:r w:rsidR="00084262" w:rsidRPr="00685312">
              <w:rPr>
                <w:bCs/>
                <w:sz w:val="22"/>
                <w:szCs w:val="22"/>
              </w:rPr>
              <w:t>r</w:t>
            </w:r>
            <w:r w:rsidRPr="0068531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685312" w:rsidRDefault="00F60A81" w:rsidP="00D552A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685312" w:rsidRDefault="00F60A81" w:rsidP="00D552A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</w:p>
        </w:tc>
      </w:tr>
      <w:tr w:rsidR="00F60A81" w:rsidRPr="0068531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685312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685312" w:rsidRDefault="00F60A81" w:rsidP="00D552A5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Suma godzin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685312" w:rsidRDefault="00F60A81" w:rsidP="00D552A5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94149" w:rsidRDefault="00C94149">
      <w:pPr>
        <w:rPr>
          <w:sz w:val="22"/>
          <w:szCs w:val="22"/>
        </w:rPr>
      </w:pPr>
    </w:p>
    <w:p w:rsidR="00CC5305" w:rsidRDefault="00CC5305">
      <w:pPr>
        <w:rPr>
          <w:sz w:val="22"/>
          <w:szCs w:val="22"/>
        </w:rPr>
      </w:pPr>
    </w:p>
    <w:p w:rsidR="00CC5305" w:rsidRDefault="00CC5305">
      <w:pPr>
        <w:rPr>
          <w:sz w:val="22"/>
          <w:szCs w:val="22"/>
        </w:rPr>
      </w:pPr>
    </w:p>
    <w:p w:rsidR="00CC5305" w:rsidRDefault="008D4793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6956"/>
        <w:gridCol w:w="1293"/>
      </w:tblGrid>
      <w:tr w:rsidR="00252DBF" w:rsidRPr="00685312">
        <w:tc>
          <w:tcPr>
            <w:tcW w:w="7905" w:type="dxa"/>
            <w:gridSpan w:val="2"/>
          </w:tcPr>
          <w:p w:rsidR="00252DBF" w:rsidRPr="00685312" w:rsidRDefault="00C94149" w:rsidP="00390B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br w:type="page"/>
            </w:r>
            <w:r w:rsidR="00252DBF" w:rsidRPr="00685312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305" w:type="dxa"/>
            <w:vAlign w:val="center"/>
          </w:tcPr>
          <w:p w:rsidR="00252DBF" w:rsidRPr="00366634" w:rsidRDefault="00252DBF" w:rsidP="00C94149">
            <w:pPr>
              <w:jc w:val="center"/>
              <w:rPr>
                <w:b/>
                <w:sz w:val="18"/>
                <w:szCs w:val="18"/>
              </w:rPr>
            </w:pPr>
            <w:r w:rsidRPr="00366634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685312">
        <w:tc>
          <w:tcPr>
            <w:tcW w:w="817" w:type="dxa"/>
          </w:tcPr>
          <w:p w:rsidR="00252DBF" w:rsidRPr="00685312" w:rsidRDefault="00252DBF" w:rsidP="00F138A7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Se</w:t>
            </w:r>
            <w:r w:rsidR="00990D32" w:rsidRPr="00685312">
              <w:rPr>
                <w:sz w:val="22"/>
                <w:szCs w:val="22"/>
              </w:rPr>
              <w:t>1</w:t>
            </w:r>
          </w:p>
        </w:tc>
        <w:tc>
          <w:tcPr>
            <w:tcW w:w="7088" w:type="dxa"/>
          </w:tcPr>
          <w:p w:rsidR="00252DBF" w:rsidRPr="00685312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52DBF" w:rsidRPr="00685312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685312">
        <w:tc>
          <w:tcPr>
            <w:tcW w:w="817" w:type="dxa"/>
          </w:tcPr>
          <w:p w:rsidR="00252DBF" w:rsidRPr="00685312" w:rsidRDefault="00252DBF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Se</w:t>
            </w:r>
            <w:r w:rsidR="00990D32" w:rsidRPr="00685312">
              <w:rPr>
                <w:sz w:val="22"/>
                <w:szCs w:val="22"/>
              </w:rPr>
              <w:t>2</w:t>
            </w:r>
          </w:p>
        </w:tc>
        <w:tc>
          <w:tcPr>
            <w:tcW w:w="7088" w:type="dxa"/>
          </w:tcPr>
          <w:p w:rsidR="00252DBF" w:rsidRPr="00685312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52DBF" w:rsidRPr="00685312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685312">
        <w:tc>
          <w:tcPr>
            <w:tcW w:w="817" w:type="dxa"/>
          </w:tcPr>
          <w:p w:rsidR="00252DBF" w:rsidRPr="00685312" w:rsidRDefault="00252DBF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Se</w:t>
            </w:r>
            <w:r w:rsidR="00990D32" w:rsidRPr="00685312">
              <w:rPr>
                <w:sz w:val="22"/>
                <w:szCs w:val="22"/>
              </w:rPr>
              <w:t>3</w:t>
            </w:r>
          </w:p>
        </w:tc>
        <w:tc>
          <w:tcPr>
            <w:tcW w:w="7088" w:type="dxa"/>
          </w:tcPr>
          <w:p w:rsidR="00252DBF" w:rsidRPr="00685312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52DBF" w:rsidRPr="00685312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685312">
        <w:tc>
          <w:tcPr>
            <w:tcW w:w="817" w:type="dxa"/>
          </w:tcPr>
          <w:p w:rsidR="00252DBF" w:rsidRPr="00685312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7088" w:type="dxa"/>
          </w:tcPr>
          <w:p w:rsidR="00252DBF" w:rsidRPr="00685312" w:rsidRDefault="00252DBF" w:rsidP="00F138A7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Suma godzin</w:t>
            </w:r>
          </w:p>
        </w:tc>
        <w:tc>
          <w:tcPr>
            <w:tcW w:w="1305" w:type="dxa"/>
          </w:tcPr>
          <w:p w:rsidR="00252DBF" w:rsidRPr="00685312" w:rsidRDefault="00252DBF" w:rsidP="00F138A7">
            <w:pPr>
              <w:rPr>
                <w:sz w:val="22"/>
                <w:szCs w:val="22"/>
              </w:rPr>
            </w:pPr>
          </w:p>
        </w:tc>
      </w:tr>
    </w:tbl>
    <w:p w:rsidR="00252DBF" w:rsidRPr="00685312" w:rsidRDefault="00252DBF">
      <w:pPr>
        <w:rPr>
          <w:sz w:val="22"/>
          <w:szCs w:val="2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685312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B679F0" w:rsidRDefault="00034144" w:rsidP="008F1AD2">
            <w:pPr>
              <w:pStyle w:val="Nagwek3"/>
              <w:snapToGrid w:val="0"/>
              <w:spacing w:before="60" w:after="20"/>
            </w:pPr>
            <w:r w:rsidRPr="00B679F0">
              <w:t xml:space="preserve">STOSOWANE </w:t>
            </w:r>
            <w:r w:rsidR="009A3831" w:rsidRPr="00B679F0">
              <w:t>NARZĘDZIA DYDAKTYCZNE</w:t>
            </w:r>
          </w:p>
        </w:tc>
      </w:tr>
      <w:tr w:rsidR="009A3831" w:rsidRPr="00685312">
        <w:trPr>
          <w:trHeight w:val="116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8D4" w:rsidRPr="00685312" w:rsidRDefault="00A42306" w:rsidP="00C268D4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N</w:t>
            </w:r>
            <w:r w:rsidR="00C268D4" w:rsidRPr="00685312">
              <w:rPr>
                <w:sz w:val="22"/>
                <w:szCs w:val="22"/>
              </w:rPr>
              <w:t xml:space="preserve">1 - </w:t>
            </w:r>
            <w:r w:rsidRPr="00685312">
              <w:rPr>
                <w:sz w:val="22"/>
                <w:szCs w:val="22"/>
              </w:rPr>
              <w:t>W</w:t>
            </w:r>
            <w:r w:rsidR="00C268D4" w:rsidRPr="00685312">
              <w:rPr>
                <w:sz w:val="22"/>
                <w:szCs w:val="22"/>
              </w:rPr>
              <w:t>ykład informacyjny</w:t>
            </w:r>
            <w:r w:rsidR="000A43BB">
              <w:rPr>
                <w:sz w:val="22"/>
                <w:szCs w:val="22"/>
              </w:rPr>
              <w:t xml:space="preserve"> z wykorzystaniem projektora</w:t>
            </w:r>
            <w:r w:rsidR="002A0087" w:rsidRPr="00685312">
              <w:rPr>
                <w:sz w:val="22"/>
                <w:szCs w:val="22"/>
              </w:rPr>
              <w:t>.</w:t>
            </w:r>
          </w:p>
          <w:p w:rsidR="0085533D" w:rsidRPr="00685312" w:rsidRDefault="00DC5082" w:rsidP="0085533D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N</w:t>
            </w:r>
            <w:r w:rsidR="00C268D4" w:rsidRPr="00685312">
              <w:rPr>
                <w:sz w:val="22"/>
                <w:szCs w:val="22"/>
              </w:rPr>
              <w:t>2</w:t>
            </w:r>
            <w:r w:rsidR="00C46698" w:rsidRPr="00685312">
              <w:rPr>
                <w:sz w:val="22"/>
                <w:szCs w:val="22"/>
              </w:rPr>
              <w:t xml:space="preserve"> </w:t>
            </w:r>
            <w:r w:rsidR="002A0087" w:rsidRPr="00685312">
              <w:rPr>
                <w:sz w:val="22"/>
                <w:szCs w:val="22"/>
              </w:rPr>
              <w:t>–</w:t>
            </w:r>
            <w:r w:rsidR="00F17D2D" w:rsidRPr="00685312">
              <w:rPr>
                <w:sz w:val="22"/>
                <w:szCs w:val="22"/>
              </w:rPr>
              <w:t xml:space="preserve"> </w:t>
            </w:r>
            <w:r w:rsidR="00A42306" w:rsidRPr="00685312">
              <w:rPr>
                <w:sz w:val="22"/>
                <w:szCs w:val="22"/>
              </w:rPr>
              <w:t>Dydaktyczne makiety układów cyfrowych</w:t>
            </w:r>
            <w:r w:rsidR="002A0087" w:rsidRPr="00685312">
              <w:rPr>
                <w:sz w:val="22"/>
                <w:szCs w:val="22"/>
              </w:rPr>
              <w:t>.</w:t>
            </w:r>
          </w:p>
          <w:p w:rsidR="007358EE" w:rsidRPr="00685312" w:rsidRDefault="00DC5082" w:rsidP="0085533D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N</w:t>
            </w:r>
            <w:r w:rsidR="00C268D4" w:rsidRPr="00685312">
              <w:rPr>
                <w:sz w:val="22"/>
                <w:szCs w:val="22"/>
              </w:rPr>
              <w:t>3</w:t>
            </w:r>
            <w:r w:rsidR="00C46698" w:rsidRPr="00685312">
              <w:rPr>
                <w:sz w:val="22"/>
                <w:szCs w:val="22"/>
              </w:rPr>
              <w:t xml:space="preserve"> </w:t>
            </w:r>
            <w:r w:rsidR="00A42306" w:rsidRPr="00685312">
              <w:rPr>
                <w:sz w:val="22"/>
                <w:szCs w:val="22"/>
              </w:rPr>
              <w:t>–</w:t>
            </w:r>
            <w:r w:rsidR="00F17D2D" w:rsidRPr="00685312">
              <w:rPr>
                <w:sz w:val="22"/>
                <w:szCs w:val="22"/>
              </w:rPr>
              <w:t xml:space="preserve"> </w:t>
            </w:r>
            <w:r w:rsidR="00A42306" w:rsidRPr="00685312">
              <w:rPr>
                <w:sz w:val="22"/>
                <w:szCs w:val="22"/>
              </w:rPr>
              <w:t>Program symulacyjny układów cyfrowych</w:t>
            </w:r>
            <w:r w:rsidR="003E45F9" w:rsidRPr="00685312">
              <w:rPr>
                <w:sz w:val="22"/>
                <w:szCs w:val="22"/>
              </w:rPr>
              <w:t>.</w:t>
            </w:r>
          </w:p>
          <w:p w:rsidR="007358EE" w:rsidRPr="00685312" w:rsidRDefault="00DC5082" w:rsidP="002C3F23">
            <w:pPr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N</w:t>
            </w:r>
            <w:r w:rsidR="00C268D4" w:rsidRPr="00685312">
              <w:rPr>
                <w:sz w:val="22"/>
                <w:szCs w:val="22"/>
              </w:rPr>
              <w:t>4</w:t>
            </w:r>
            <w:r w:rsidR="00C46698" w:rsidRPr="00685312">
              <w:rPr>
                <w:sz w:val="22"/>
                <w:szCs w:val="22"/>
              </w:rPr>
              <w:t xml:space="preserve"> </w:t>
            </w:r>
            <w:r w:rsidR="002C3F23" w:rsidRPr="00685312">
              <w:rPr>
                <w:sz w:val="22"/>
                <w:szCs w:val="22"/>
              </w:rPr>
              <w:t>–</w:t>
            </w:r>
            <w:r w:rsidR="00770C08" w:rsidRPr="00685312">
              <w:rPr>
                <w:sz w:val="22"/>
                <w:szCs w:val="22"/>
              </w:rPr>
              <w:t xml:space="preserve"> </w:t>
            </w:r>
            <w:r w:rsidR="002C3F23" w:rsidRPr="00685312">
              <w:rPr>
                <w:sz w:val="22"/>
                <w:szCs w:val="22"/>
              </w:rPr>
              <w:t>Sprawozdanie z wykonanego ćwiczenia</w:t>
            </w:r>
            <w:r w:rsidR="002A0087" w:rsidRPr="00685312">
              <w:rPr>
                <w:sz w:val="22"/>
                <w:szCs w:val="22"/>
              </w:rPr>
              <w:t>.</w:t>
            </w:r>
          </w:p>
        </w:tc>
      </w:tr>
    </w:tbl>
    <w:p w:rsidR="00FC16D6" w:rsidRPr="00685312" w:rsidRDefault="00FC16D6">
      <w:pPr>
        <w:rPr>
          <w:sz w:val="22"/>
          <w:szCs w:val="22"/>
        </w:rPr>
      </w:pPr>
    </w:p>
    <w:p w:rsidR="007333C4" w:rsidRPr="00B679F0" w:rsidRDefault="007333C4" w:rsidP="007333C4">
      <w:pPr>
        <w:jc w:val="center"/>
        <w:rPr>
          <w:b/>
        </w:rPr>
      </w:pPr>
      <w:r w:rsidRPr="00B679F0">
        <w:rPr>
          <w:b/>
        </w:rPr>
        <w:t xml:space="preserve">OCENA OSIĄGNIĘCIA </w:t>
      </w:r>
      <w:r w:rsidR="00C1459D" w:rsidRPr="00B679F0">
        <w:rPr>
          <w:b/>
        </w:rPr>
        <w:t xml:space="preserve">PRZEDMIOTOWYCH </w:t>
      </w:r>
      <w:r w:rsidRPr="00B679F0">
        <w:rPr>
          <w:b/>
        </w:rPr>
        <w:t>EFEKTÓW KSZTAŁCENIA</w:t>
      </w:r>
    </w:p>
    <w:p w:rsidR="007333C4" w:rsidRPr="00685312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5"/>
        <w:gridCol w:w="2101"/>
        <w:gridCol w:w="4484"/>
      </w:tblGrid>
      <w:tr w:rsidR="007333C4" w:rsidRPr="00685312">
        <w:tc>
          <w:tcPr>
            <w:tcW w:w="2518" w:type="dxa"/>
            <w:vAlign w:val="center"/>
          </w:tcPr>
          <w:p w:rsidR="00C94149" w:rsidRDefault="007333C4" w:rsidP="00C94149">
            <w:pPr>
              <w:jc w:val="center"/>
              <w:rPr>
                <w:bCs/>
                <w:sz w:val="22"/>
                <w:szCs w:val="22"/>
              </w:rPr>
            </w:pPr>
            <w:r w:rsidRPr="00685312">
              <w:rPr>
                <w:b/>
                <w:sz w:val="22"/>
                <w:szCs w:val="22"/>
              </w:rPr>
              <w:t>Ocen</w:t>
            </w:r>
            <w:r w:rsidR="009D49C5" w:rsidRPr="00685312">
              <w:rPr>
                <w:b/>
                <w:sz w:val="22"/>
                <w:szCs w:val="22"/>
              </w:rPr>
              <w:t>y</w:t>
            </w:r>
            <w:r w:rsidR="009D49C5" w:rsidRPr="00685312">
              <w:rPr>
                <w:b/>
                <w:bCs/>
                <w:sz w:val="22"/>
                <w:szCs w:val="22"/>
              </w:rPr>
              <w:t xml:space="preserve"> </w:t>
            </w:r>
            <w:r w:rsidR="009D49C5" w:rsidRPr="00685312">
              <w:rPr>
                <w:bCs/>
                <w:sz w:val="22"/>
                <w:szCs w:val="22"/>
              </w:rPr>
              <w:t>(F – formująca</w:t>
            </w:r>
          </w:p>
          <w:p w:rsidR="00C94149" w:rsidRDefault="009D49C5" w:rsidP="00C94149">
            <w:pPr>
              <w:jc w:val="center"/>
              <w:rPr>
                <w:bCs/>
                <w:sz w:val="22"/>
                <w:szCs w:val="22"/>
              </w:rPr>
            </w:pPr>
            <w:r w:rsidRPr="00685312">
              <w:rPr>
                <w:bCs/>
                <w:sz w:val="22"/>
                <w:szCs w:val="22"/>
              </w:rPr>
              <w:t>(w trakcie semestru),</w:t>
            </w:r>
          </w:p>
          <w:p w:rsidR="00C94149" w:rsidRDefault="009D49C5" w:rsidP="00C94149">
            <w:pPr>
              <w:jc w:val="center"/>
              <w:rPr>
                <w:bCs/>
                <w:sz w:val="22"/>
                <w:szCs w:val="22"/>
              </w:rPr>
            </w:pPr>
            <w:r w:rsidRPr="00685312">
              <w:rPr>
                <w:bCs/>
                <w:sz w:val="22"/>
                <w:szCs w:val="22"/>
              </w:rPr>
              <w:t>P – podsumowująca</w:t>
            </w:r>
          </w:p>
          <w:p w:rsidR="007333C4" w:rsidRPr="00685312" w:rsidRDefault="009D49C5" w:rsidP="00C94149">
            <w:pPr>
              <w:jc w:val="center"/>
              <w:rPr>
                <w:sz w:val="22"/>
                <w:szCs w:val="22"/>
              </w:rPr>
            </w:pPr>
            <w:r w:rsidRPr="00685312">
              <w:rPr>
                <w:bCs/>
                <w:sz w:val="22"/>
                <w:szCs w:val="22"/>
              </w:rPr>
              <w:t>(na koniec semestru)</w:t>
            </w:r>
          </w:p>
        </w:tc>
        <w:tc>
          <w:tcPr>
            <w:tcW w:w="2126" w:type="dxa"/>
            <w:vAlign w:val="center"/>
          </w:tcPr>
          <w:p w:rsidR="007333C4" w:rsidRPr="00685312" w:rsidRDefault="007333C4" w:rsidP="00C94149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642" w:type="dxa"/>
            <w:vAlign w:val="center"/>
          </w:tcPr>
          <w:p w:rsidR="007333C4" w:rsidRPr="00685312" w:rsidRDefault="007333C4" w:rsidP="00C94149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2C52E6" w:rsidRPr="00685312">
        <w:trPr>
          <w:trHeight w:val="264"/>
        </w:trPr>
        <w:tc>
          <w:tcPr>
            <w:tcW w:w="9286" w:type="dxa"/>
            <w:gridSpan w:val="3"/>
            <w:vAlign w:val="center"/>
          </w:tcPr>
          <w:p w:rsidR="002C52E6" w:rsidRPr="00F53C5A" w:rsidRDefault="00330BCC" w:rsidP="00C94149">
            <w:pPr>
              <w:jc w:val="center"/>
              <w:rPr>
                <w:b/>
                <w:sz w:val="22"/>
                <w:szCs w:val="22"/>
              </w:rPr>
            </w:pPr>
            <w:r w:rsidRPr="00F53C5A">
              <w:rPr>
                <w:b/>
                <w:sz w:val="22"/>
                <w:szCs w:val="22"/>
              </w:rPr>
              <w:t>WYKŁAD</w:t>
            </w:r>
          </w:p>
        </w:tc>
      </w:tr>
      <w:tr w:rsidR="002C52E6" w:rsidRPr="00685312">
        <w:trPr>
          <w:trHeight w:val="837"/>
        </w:trPr>
        <w:tc>
          <w:tcPr>
            <w:tcW w:w="2518" w:type="dxa"/>
            <w:vAlign w:val="center"/>
          </w:tcPr>
          <w:p w:rsidR="002C52E6" w:rsidRPr="00685312" w:rsidRDefault="002C52E6" w:rsidP="00C94149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F1</w:t>
            </w:r>
          </w:p>
        </w:tc>
        <w:tc>
          <w:tcPr>
            <w:tcW w:w="2126" w:type="dxa"/>
            <w:vAlign w:val="center"/>
          </w:tcPr>
          <w:p w:rsidR="002C52E6" w:rsidRPr="00685312" w:rsidRDefault="002C52E6" w:rsidP="00C94149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PEK_</w:t>
            </w:r>
            <w:r w:rsidR="00330BCC" w:rsidRPr="00685312">
              <w:rPr>
                <w:sz w:val="22"/>
                <w:szCs w:val="22"/>
              </w:rPr>
              <w:t>W</w:t>
            </w:r>
            <w:r w:rsidRPr="00685312">
              <w:rPr>
                <w:sz w:val="22"/>
                <w:szCs w:val="22"/>
              </w:rPr>
              <w:t>01, PEK_</w:t>
            </w:r>
            <w:r w:rsidR="00330BCC" w:rsidRPr="00685312">
              <w:rPr>
                <w:sz w:val="22"/>
                <w:szCs w:val="22"/>
              </w:rPr>
              <w:t>W</w:t>
            </w:r>
            <w:r w:rsidRPr="00685312">
              <w:rPr>
                <w:sz w:val="22"/>
                <w:szCs w:val="22"/>
              </w:rPr>
              <w:t>02, PEK_</w:t>
            </w:r>
            <w:r w:rsidR="00330BCC" w:rsidRPr="00685312">
              <w:rPr>
                <w:sz w:val="22"/>
                <w:szCs w:val="22"/>
              </w:rPr>
              <w:t>W03</w:t>
            </w:r>
          </w:p>
        </w:tc>
        <w:tc>
          <w:tcPr>
            <w:tcW w:w="4642" w:type="dxa"/>
            <w:vAlign w:val="center"/>
          </w:tcPr>
          <w:p w:rsidR="002C52E6" w:rsidRPr="00685312" w:rsidRDefault="00330BCC" w:rsidP="00C94149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uczestnictwo w</w:t>
            </w:r>
            <w:r w:rsidR="002C52E6" w:rsidRPr="00685312">
              <w:rPr>
                <w:sz w:val="22"/>
                <w:szCs w:val="22"/>
              </w:rPr>
              <w:t xml:space="preserve"> zajęciach</w:t>
            </w:r>
          </w:p>
        </w:tc>
      </w:tr>
      <w:tr w:rsidR="002C52E6" w:rsidRPr="00685312">
        <w:trPr>
          <w:trHeight w:val="849"/>
        </w:trPr>
        <w:tc>
          <w:tcPr>
            <w:tcW w:w="2518" w:type="dxa"/>
            <w:vAlign w:val="center"/>
          </w:tcPr>
          <w:p w:rsidR="002C52E6" w:rsidRPr="00685312" w:rsidRDefault="002C52E6" w:rsidP="00C94149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F2</w:t>
            </w:r>
          </w:p>
        </w:tc>
        <w:tc>
          <w:tcPr>
            <w:tcW w:w="2126" w:type="dxa"/>
            <w:vAlign w:val="center"/>
          </w:tcPr>
          <w:p w:rsidR="002C52E6" w:rsidRPr="00685312" w:rsidRDefault="00E849B0" w:rsidP="00C94149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PEK_W01, PEK_W02, PEK_W03</w:t>
            </w:r>
          </w:p>
        </w:tc>
        <w:tc>
          <w:tcPr>
            <w:tcW w:w="4642" w:type="dxa"/>
            <w:vAlign w:val="center"/>
          </w:tcPr>
          <w:p w:rsidR="002C52E6" w:rsidRPr="00685312" w:rsidRDefault="007C4305" w:rsidP="00C941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zaliczeniowe</w:t>
            </w:r>
          </w:p>
        </w:tc>
      </w:tr>
      <w:tr w:rsidR="00F53C5A" w:rsidRPr="00685312">
        <w:trPr>
          <w:trHeight w:val="419"/>
        </w:trPr>
        <w:tc>
          <w:tcPr>
            <w:tcW w:w="9286" w:type="dxa"/>
            <w:gridSpan w:val="3"/>
            <w:vAlign w:val="center"/>
          </w:tcPr>
          <w:p w:rsidR="00F53C5A" w:rsidRDefault="00F53C5A" w:rsidP="00C94149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 </w:t>
            </w:r>
            <w:r w:rsidRPr="00685312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 xml:space="preserve"> </w:t>
            </w:r>
            <w:r w:rsidRPr="00685312">
              <w:rPr>
                <w:sz w:val="22"/>
                <w:szCs w:val="22"/>
              </w:rPr>
              <w:t>0,1F1</w:t>
            </w:r>
            <w:r>
              <w:rPr>
                <w:sz w:val="22"/>
                <w:szCs w:val="22"/>
              </w:rPr>
              <w:t xml:space="preserve"> </w:t>
            </w:r>
            <w:r w:rsidRPr="00685312"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</w:rPr>
              <w:t xml:space="preserve"> </w:t>
            </w:r>
            <w:r w:rsidRPr="00685312">
              <w:rPr>
                <w:sz w:val="22"/>
                <w:szCs w:val="22"/>
              </w:rPr>
              <w:t>0,9F2</w:t>
            </w:r>
          </w:p>
        </w:tc>
      </w:tr>
      <w:tr w:rsidR="00D40DFB" w:rsidRPr="00685312">
        <w:trPr>
          <w:trHeight w:val="268"/>
        </w:trPr>
        <w:tc>
          <w:tcPr>
            <w:tcW w:w="9286" w:type="dxa"/>
            <w:gridSpan w:val="3"/>
            <w:vAlign w:val="center"/>
          </w:tcPr>
          <w:p w:rsidR="00D40DFB" w:rsidRPr="00F53C5A" w:rsidRDefault="00D40DFB" w:rsidP="00C94149">
            <w:pPr>
              <w:jc w:val="center"/>
              <w:rPr>
                <w:b/>
                <w:sz w:val="22"/>
                <w:szCs w:val="22"/>
              </w:rPr>
            </w:pPr>
            <w:r w:rsidRPr="00F53C5A">
              <w:rPr>
                <w:b/>
                <w:sz w:val="22"/>
                <w:szCs w:val="22"/>
              </w:rPr>
              <w:t>LABORATORIUM</w:t>
            </w:r>
          </w:p>
        </w:tc>
      </w:tr>
      <w:tr w:rsidR="007333C4" w:rsidRPr="00685312">
        <w:tc>
          <w:tcPr>
            <w:tcW w:w="2518" w:type="dxa"/>
            <w:vAlign w:val="center"/>
          </w:tcPr>
          <w:p w:rsidR="007333C4" w:rsidRPr="00685312" w:rsidRDefault="009D49C5" w:rsidP="00C94149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F1</w:t>
            </w:r>
          </w:p>
        </w:tc>
        <w:tc>
          <w:tcPr>
            <w:tcW w:w="2126" w:type="dxa"/>
            <w:vAlign w:val="center"/>
          </w:tcPr>
          <w:p w:rsidR="007333C4" w:rsidRPr="00685312" w:rsidRDefault="00FC16D6" w:rsidP="005B0313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PEK_U01</w:t>
            </w:r>
            <w:r w:rsidR="00E83A1E" w:rsidRPr="00685312">
              <w:rPr>
                <w:sz w:val="22"/>
                <w:szCs w:val="22"/>
              </w:rPr>
              <w:t>…0</w:t>
            </w:r>
            <w:r w:rsidR="005B0313">
              <w:rPr>
                <w:sz w:val="22"/>
                <w:szCs w:val="22"/>
              </w:rPr>
              <w:t>4</w:t>
            </w:r>
          </w:p>
        </w:tc>
        <w:tc>
          <w:tcPr>
            <w:tcW w:w="4642" w:type="dxa"/>
            <w:vAlign w:val="center"/>
          </w:tcPr>
          <w:p w:rsidR="007333C4" w:rsidRPr="00685312" w:rsidRDefault="003E45F9" w:rsidP="00C94149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aktywność na zajęciach</w:t>
            </w:r>
          </w:p>
        </w:tc>
      </w:tr>
      <w:tr w:rsidR="007333C4" w:rsidRPr="00685312">
        <w:tc>
          <w:tcPr>
            <w:tcW w:w="2518" w:type="dxa"/>
            <w:vAlign w:val="center"/>
          </w:tcPr>
          <w:p w:rsidR="007333C4" w:rsidRPr="00685312" w:rsidRDefault="009D49C5" w:rsidP="00C94149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F2</w:t>
            </w:r>
          </w:p>
        </w:tc>
        <w:tc>
          <w:tcPr>
            <w:tcW w:w="2126" w:type="dxa"/>
            <w:vAlign w:val="center"/>
          </w:tcPr>
          <w:p w:rsidR="007333C4" w:rsidRPr="00685312" w:rsidRDefault="00E849B0" w:rsidP="00C94149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PEK_U01…0</w:t>
            </w:r>
            <w:r w:rsidR="005B0313">
              <w:rPr>
                <w:sz w:val="22"/>
                <w:szCs w:val="22"/>
              </w:rPr>
              <w:t>4</w:t>
            </w:r>
            <w:r w:rsidRPr="00685312">
              <w:rPr>
                <w:sz w:val="22"/>
                <w:szCs w:val="22"/>
              </w:rPr>
              <w:t>,</w:t>
            </w:r>
          </w:p>
          <w:p w:rsidR="00E849B0" w:rsidRPr="00685312" w:rsidRDefault="00E849B0" w:rsidP="00C94149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PEK_W01…03</w:t>
            </w:r>
          </w:p>
        </w:tc>
        <w:tc>
          <w:tcPr>
            <w:tcW w:w="4642" w:type="dxa"/>
            <w:vAlign w:val="center"/>
          </w:tcPr>
          <w:p w:rsidR="007333C4" w:rsidRPr="00685312" w:rsidRDefault="008F1497" w:rsidP="00C94149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sprawozdanie</w:t>
            </w:r>
          </w:p>
        </w:tc>
      </w:tr>
      <w:tr w:rsidR="00F53C5A" w:rsidRPr="00685312">
        <w:trPr>
          <w:trHeight w:val="340"/>
        </w:trPr>
        <w:tc>
          <w:tcPr>
            <w:tcW w:w="9286" w:type="dxa"/>
            <w:gridSpan w:val="3"/>
            <w:vAlign w:val="center"/>
          </w:tcPr>
          <w:p w:rsidR="00F53C5A" w:rsidRPr="00685312" w:rsidRDefault="00F53C5A" w:rsidP="00C94149">
            <w:pPr>
              <w:jc w:val="center"/>
              <w:rPr>
                <w:sz w:val="22"/>
                <w:szCs w:val="22"/>
              </w:rPr>
            </w:pPr>
            <w:r w:rsidRPr="00685312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 </w:t>
            </w:r>
            <w:r w:rsidRPr="00685312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 xml:space="preserve"> 0,3F1 + 0,7</w:t>
            </w:r>
            <w:r w:rsidRPr="00685312">
              <w:rPr>
                <w:sz w:val="22"/>
                <w:szCs w:val="22"/>
              </w:rPr>
              <w:t>F2</w:t>
            </w:r>
          </w:p>
        </w:tc>
      </w:tr>
    </w:tbl>
    <w:p w:rsidR="00067B47" w:rsidRPr="00685312" w:rsidRDefault="00067B47">
      <w:pPr>
        <w:rPr>
          <w:sz w:val="22"/>
          <w:szCs w:val="2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685312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B679F0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B679F0">
              <w:rPr>
                <w:b/>
                <w:bCs/>
              </w:rPr>
              <w:t>LITERATURA PODSTAWOWA I UZUPEŁNIAJĄCA</w:t>
            </w:r>
          </w:p>
        </w:tc>
      </w:tr>
      <w:tr w:rsidR="002B5912" w:rsidRPr="00685312">
        <w:trPr>
          <w:trHeight w:val="3482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685312" w:rsidRDefault="002B5912">
            <w:pPr>
              <w:snapToGrid w:val="0"/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</w:p>
          <w:p w:rsidR="002B5912" w:rsidRDefault="002B5912">
            <w:pPr>
              <w:snapToGrid w:val="0"/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685312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8772ED" w:rsidRDefault="008772ED" w:rsidP="008772ED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Majewski W., Układy logiczne, WNT, Warszawa 1999.</w:t>
            </w:r>
          </w:p>
          <w:p w:rsidR="008772ED" w:rsidRDefault="008772ED" w:rsidP="008772ED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Morris Mano M., Projektowanie systemów logicznych maszyn cyfrowych. WNT, Warszawa 1999.</w:t>
            </w:r>
          </w:p>
          <w:p w:rsidR="008772ED" w:rsidRDefault="008772ED" w:rsidP="008772ED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CC5305">
              <w:rPr>
                <w:sz w:val="22"/>
                <w:szCs w:val="22"/>
              </w:rPr>
              <w:t>Wilkinson</w:t>
            </w:r>
            <w:r w:rsidRPr="00685312">
              <w:rPr>
                <w:sz w:val="22"/>
                <w:szCs w:val="22"/>
              </w:rPr>
              <w:t xml:space="preserve"> B.</w:t>
            </w:r>
            <w:r>
              <w:rPr>
                <w:sz w:val="22"/>
                <w:szCs w:val="22"/>
              </w:rPr>
              <w:t>, Układy cyfrowe. WKŁ, Warszawa</w:t>
            </w:r>
            <w:r w:rsidRPr="00685312">
              <w:rPr>
                <w:sz w:val="22"/>
                <w:szCs w:val="22"/>
              </w:rPr>
              <w:t xml:space="preserve"> 2000</w:t>
            </w:r>
            <w:r>
              <w:rPr>
                <w:sz w:val="22"/>
                <w:szCs w:val="22"/>
              </w:rPr>
              <w:t xml:space="preserve"> </w:t>
            </w:r>
          </w:p>
          <w:p w:rsidR="00250319" w:rsidRPr="008772ED" w:rsidRDefault="00E849B0" w:rsidP="008772ED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8772ED">
              <w:rPr>
                <w:sz w:val="22"/>
                <w:szCs w:val="22"/>
              </w:rPr>
              <w:t>Układy logiczne. Ćwiczenia laboratoryjne. Skrypt Politechniki Wrocławskiej pod red. Mirosława Łukowicza. Oficyna Wydawnicza Politechniki Wrocławskiej, Wrocław 2002</w:t>
            </w:r>
            <w:r w:rsidR="00CC5305" w:rsidRPr="008772ED">
              <w:rPr>
                <w:sz w:val="22"/>
                <w:szCs w:val="22"/>
              </w:rPr>
              <w:t>.</w:t>
            </w:r>
          </w:p>
          <w:p w:rsidR="006F01A6" w:rsidRPr="00685312" w:rsidRDefault="006F01A6" w:rsidP="002A0087">
            <w:pPr>
              <w:ind w:left="10"/>
              <w:rPr>
                <w:sz w:val="22"/>
                <w:szCs w:val="22"/>
                <w:lang w:val="en-US"/>
              </w:rPr>
            </w:pPr>
          </w:p>
          <w:p w:rsidR="002B5912" w:rsidRPr="00685312" w:rsidRDefault="002B5912" w:rsidP="002B5912">
            <w:pPr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685312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5A3C2C" w:rsidRPr="00750E4D" w:rsidRDefault="005A3C2C" w:rsidP="00E849B0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750E4D">
              <w:rPr>
                <w:sz w:val="22"/>
                <w:szCs w:val="22"/>
              </w:rPr>
              <w:t>Hopcroft J.E., Ullman J.D., Wprowadzenie do teorii automatów, języków I obliczeń, PWN, Warszawa 2003</w:t>
            </w:r>
          </w:p>
          <w:p w:rsidR="006F01A6" w:rsidRPr="00685312" w:rsidRDefault="00E849B0" w:rsidP="00E849B0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  <w:lang w:val="en-US"/>
              </w:rPr>
            </w:pPr>
            <w:r w:rsidRPr="00750E4D">
              <w:rPr>
                <w:sz w:val="22"/>
                <w:szCs w:val="22"/>
              </w:rPr>
              <w:t>Skorupski A., Podstawy t</w:t>
            </w:r>
            <w:r w:rsidR="00CC5305" w:rsidRPr="00750E4D">
              <w:rPr>
                <w:sz w:val="22"/>
                <w:szCs w:val="22"/>
              </w:rPr>
              <w:t xml:space="preserve">echniki cyfrowej. </w:t>
            </w:r>
            <w:r w:rsidR="00CC5305">
              <w:rPr>
                <w:sz w:val="22"/>
                <w:szCs w:val="22"/>
                <w:lang w:val="en-US"/>
              </w:rPr>
              <w:t>WKŁ, Warszawa</w:t>
            </w:r>
            <w:r w:rsidRPr="00685312">
              <w:rPr>
                <w:sz w:val="22"/>
                <w:szCs w:val="22"/>
                <w:lang w:val="en-US"/>
              </w:rPr>
              <w:t xml:space="preserve"> 2001</w:t>
            </w:r>
            <w:r w:rsidR="00CC5305">
              <w:rPr>
                <w:sz w:val="22"/>
                <w:szCs w:val="22"/>
                <w:lang w:val="en-US"/>
              </w:rPr>
              <w:t>.</w:t>
            </w:r>
          </w:p>
          <w:p w:rsidR="00E849B0" w:rsidRPr="005A3C2C" w:rsidRDefault="00274C9B" w:rsidP="005A3C2C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  <w:lang w:val="en-US"/>
              </w:rPr>
            </w:pPr>
            <w:r w:rsidRPr="00750E4D">
              <w:rPr>
                <w:sz w:val="22"/>
                <w:szCs w:val="22"/>
              </w:rPr>
              <w:t xml:space="preserve">Siwiński J., Układy przełączające w automatyce. </w:t>
            </w:r>
            <w:r>
              <w:rPr>
                <w:sz w:val="22"/>
                <w:szCs w:val="22"/>
                <w:lang w:val="en-US"/>
              </w:rPr>
              <w:t>Warszawa WNT, 1980.</w:t>
            </w:r>
          </w:p>
          <w:p w:rsidR="002B5912" w:rsidRPr="00685312" w:rsidRDefault="002B5912" w:rsidP="00445A01">
            <w:pPr>
              <w:ind w:left="10"/>
              <w:rPr>
                <w:sz w:val="22"/>
                <w:szCs w:val="22"/>
              </w:rPr>
            </w:pPr>
          </w:p>
        </w:tc>
      </w:tr>
      <w:tr w:rsidR="009A3831" w:rsidRPr="00685312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B679F0" w:rsidRDefault="00C84573" w:rsidP="00C94149">
            <w:pPr>
              <w:snapToGrid w:val="0"/>
              <w:jc w:val="center"/>
              <w:rPr>
                <w:b/>
                <w:bCs/>
              </w:rPr>
            </w:pPr>
            <w:r w:rsidRPr="00B679F0">
              <w:rPr>
                <w:b/>
                <w:bCs/>
              </w:rPr>
              <w:t xml:space="preserve">OPIEKUN </w:t>
            </w:r>
            <w:r w:rsidR="009A3831" w:rsidRPr="00B679F0">
              <w:rPr>
                <w:b/>
                <w:bCs/>
              </w:rPr>
              <w:t>PRZEDMIOT</w:t>
            </w:r>
            <w:r w:rsidRPr="00B679F0">
              <w:rPr>
                <w:b/>
                <w:bCs/>
              </w:rPr>
              <w:t>U</w:t>
            </w:r>
            <w:r w:rsidR="009A3831" w:rsidRPr="00B679F0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685312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3BB" w:rsidRDefault="000A43BB" w:rsidP="00CC5305">
            <w:pPr>
              <w:snapToGrid w:val="0"/>
              <w:ind w:left="36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Janusz Szafran, Janusz.Szafran@pwr.wroc.pl</w:t>
            </w:r>
          </w:p>
          <w:p w:rsidR="009A3831" w:rsidRPr="008D4793" w:rsidRDefault="0033292C" w:rsidP="00CC5305">
            <w:pPr>
              <w:snapToGrid w:val="0"/>
              <w:ind w:left="360"/>
              <w:jc w:val="center"/>
              <w:rPr>
                <w:bCs/>
              </w:rPr>
            </w:pPr>
            <w:r w:rsidRPr="008D4793">
              <w:rPr>
                <w:bCs/>
              </w:rPr>
              <w:t xml:space="preserve">Janusz Staszewski, </w:t>
            </w:r>
            <w:r w:rsidR="00D40DFB" w:rsidRPr="008D4793">
              <w:rPr>
                <w:bCs/>
              </w:rPr>
              <w:t>j</w:t>
            </w:r>
            <w:r w:rsidRPr="008D4793">
              <w:rPr>
                <w:bCs/>
              </w:rPr>
              <w:t>anusz.staszewski@pwr.wroc.pl</w:t>
            </w:r>
          </w:p>
        </w:tc>
      </w:tr>
    </w:tbl>
    <w:p w:rsidR="00D552A5" w:rsidRPr="00685312" w:rsidRDefault="00D552A5">
      <w:pPr>
        <w:rPr>
          <w:sz w:val="22"/>
          <w:szCs w:val="22"/>
        </w:rPr>
        <w:sectPr w:rsidR="00D552A5" w:rsidRPr="00685312">
          <w:footerReference w:type="default" r:id="rId7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0A43BB" w:rsidRPr="000A43BB" w:rsidRDefault="00D552A5">
      <w:pPr>
        <w:pStyle w:val="Nagwek3"/>
        <w:rPr>
          <w:b w:val="0"/>
          <w:bCs w:val="0"/>
          <w:caps/>
          <w:sz w:val="22"/>
          <w:szCs w:val="22"/>
        </w:rPr>
      </w:pPr>
      <w:r w:rsidRPr="00685312">
        <w:rPr>
          <w:b w:val="0"/>
          <w:bCs w:val="0"/>
          <w:sz w:val="22"/>
          <w:szCs w:val="22"/>
        </w:rPr>
        <w:lastRenderedPageBreak/>
        <w:t xml:space="preserve">MACIERZ </w:t>
      </w:r>
      <w:r w:rsidR="009E23F5" w:rsidRPr="00685312">
        <w:rPr>
          <w:b w:val="0"/>
          <w:bCs w:val="0"/>
          <w:sz w:val="22"/>
          <w:szCs w:val="22"/>
        </w:rPr>
        <w:t>POWIĄZANIA EFEKTÓW KSZTAŁCENIA DLA PRZEDMIOTU</w:t>
      </w:r>
    </w:p>
    <w:p w:rsidR="00445A01" w:rsidRPr="00685312" w:rsidRDefault="000A43BB">
      <w:pPr>
        <w:pStyle w:val="Nagwek3"/>
        <w:rPr>
          <w:b w:val="0"/>
          <w:bCs w:val="0"/>
          <w:caps/>
          <w:sz w:val="22"/>
          <w:szCs w:val="22"/>
        </w:rPr>
      </w:pPr>
      <w:r>
        <w:rPr>
          <w:b w:val="0"/>
          <w:bCs w:val="0"/>
          <w:sz w:val="22"/>
          <w:szCs w:val="22"/>
        </w:rPr>
        <w:t>Logika układów cyfrowych</w:t>
      </w:r>
      <w:r w:rsidR="009E23F5" w:rsidRPr="00685312">
        <w:rPr>
          <w:b w:val="0"/>
          <w:bCs w:val="0"/>
          <w:sz w:val="22"/>
          <w:szCs w:val="22"/>
        </w:rPr>
        <w:t xml:space="preserve"> </w:t>
      </w:r>
    </w:p>
    <w:p w:rsidR="005C16CA" w:rsidRDefault="009E23F5" w:rsidP="005B5D3D">
      <w:pPr>
        <w:pStyle w:val="Nagwek3"/>
        <w:rPr>
          <w:sz w:val="22"/>
          <w:szCs w:val="22"/>
        </w:rPr>
      </w:pPr>
      <w:r w:rsidRPr="00685312">
        <w:rPr>
          <w:b w:val="0"/>
          <w:sz w:val="22"/>
          <w:szCs w:val="22"/>
        </w:rPr>
        <w:t>Z EFEKTAMI KSZTAŁCENIA</w:t>
      </w:r>
      <w:r w:rsidR="00D552A5" w:rsidRPr="00685312">
        <w:rPr>
          <w:b w:val="0"/>
          <w:sz w:val="22"/>
          <w:szCs w:val="22"/>
        </w:rPr>
        <w:t xml:space="preserve"> NA KIERUNKU</w:t>
      </w:r>
      <w:r w:rsidR="00D552A5" w:rsidRPr="00685312">
        <w:rPr>
          <w:sz w:val="22"/>
          <w:szCs w:val="22"/>
        </w:rPr>
        <w:t xml:space="preserve"> </w:t>
      </w:r>
    </w:p>
    <w:p w:rsidR="0061068E" w:rsidRPr="0061068E" w:rsidRDefault="0061068E" w:rsidP="0061068E">
      <w:pPr>
        <w:jc w:val="center"/>
      </w:pPr>
      <w:r>
        <w:t>Informatyka Przemysłowa</w:t>
      </w:r>
    </w:p>
    <w:p w:rsidR="00D552A5" w:rsidRPr="00685312" w:rsidRDefault="00D552A5">
      <w:pPr>
        <w:rPr>
          <w:sz w:val="22"/>
          <w:szCs w:val="22"/>
        </w:rPr>
      </w:pPr>
    </w:p>
    <w:tbl>
      <w:tblPr>
        <w:tblW w:w="9861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8"/>
        <w:gridCol w:w="3402"/>
        <w:gridCol w:w="1559"/>
        <w:gridCol w:w="1559"/>
        <w:gridCol w:w="1843"/>
      </w:tblGrid>
      <w:tr w:rsidR="00D81453" w:rsidRPr="00557E10">
        <w:trPr>
          <w:trHeight w:val="120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453" w:rsidRPr="00C94149" w:rsidRDefault="00D81453" w:rsidP="00C9414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94149">
              <w:rPr>
                <w:b/>
                <w:bCs/>
                <w:sz w:val="20"/>
                <w:szCs w:val="20"/>
              </w:rPr>
              <w:t>Przedmiotowy efekt kształcenia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453" w:rsidRPr="00C94149" w:rsidRDefault="00D81453" w:rsidP="00C94149">
            <w:pPr>
              <w:jc w:val="center"/>
              <w:rPr>
                <w:b/>
                <w:bCs/>
                <w:sz w:val="20"/>
                <w:szCs w:val="20"/>
              </w:rPr>
            </w:pPr>
            <w:r w:rsidRPr="00C94149">
              <w:rPr>
                <w:b/>
                <w:bCs/>
                <w:sz w:val="20"/>
                <w:szCs w:val="20"/>
              </w:rPr>
              <w:t xml:space="preserve">Odniesienie przedmiotowego efektu do efektów kształcenia zdefiniowanych dla kierunku studiów </w:t>
            </w:r>
            <w:r w:rsidR="007358EE" w:rsidRPr="00C94149">
              <w:rPr>
                <w:b/>
                <w:bCs/>
                <w:sz w:val="20"/>
                <w:szCs w:val="20"/>
              </w:rPr>
              <w:t>i specjalności (o ile dotyczy)</w:t>
            </w:r>
            <w:r w:rsidR="003810E9" w:rsidRPr="00C94149">
              <w:rPr>
                <w:b/>
                <w:bCs/>
                <w:sz w:val="20"/>
                <w:szCs w:val="20"/>
              </w:rPr>
              <w:t>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453" w:rsidRPr="00C94149" w:rsidRDefault="00D81453" w:rsidP="00C9414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94149">
              <w:rPr>
                <w:b/>
                <w:bCs/>
                <w:sz w:val="20"/>
                <w:szCs w:val="20"/>
              </w:rPr>
              <w:t>Cele przedmiotu**</w:t>
            </w:r>
            <w:r w:rsidR="003810E9" w:rsidRPr="00C94149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453" w:rsidRPr="00C94149" w:rsidRDefault="00D81453" w:rsidP="00C9414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94149">
              <w:rPr>
                <w:b/>
                <w:bCs/>
                <w:sz w:val="20"/>
                <w:szCs w:val="20"/>
              </w:rPr>
              <w:t>Treści programowe**</w:t>
            </w:r>
            <w:r w:rsidR="003810E9" w:rsidRPr="00C94149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810E9" w:rsidRPr="00C94149" w:rsidRDefault="00D81453" w:rsidP="00C9414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94149">
              <w:rPr>
                <w:b/>
                <w:bCs/>
                <w:sz w:val="20"/>
                <w:szCs w:val="20"/>
              </w:rPr>
              <w:t>Numer</w:t>
            </w:r>
          </w:p>
          <w:p w:rsidR="00D81453" w:rsidRPr="00C94149" w:rsidRDefault="00D81453" w:rsidP="00C94149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94149">
              <w:rPr>
                <w:b/>
                <w:bCs/>
                <w:sz w:val="20"/>
                <w:szCs w:val="20"/>
              </w:rPr>
              <w:t>narzędzia dydaktycznego**</w:t>
            </w:r>
            <w:r w:rsidR="003810E9" w:rsidRPr="00C94149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9512D9" w:rsidRPr="00685312">
        <w:trPr>
          <w:trHeight w:val="423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C94149">
              <w:rPr>
                <w:bCs/>
                <w:sz w:val="22"/>
                <w:szCs w:val="22"/>
              </w:rPr>
              <w:t>PEK_W01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61068E" w:rsidP="00C941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K1IP_W19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snapToGrid w:val="0"/>
              <w:jc w:val="center"/>
              <w:rPr>
                <w:sz w:val="22"/>
                <w:szCs w:val="22"/>
              </w:rPr>
            </w:pPr>
            <w:r w:rsidRPr="00C94149">
              <w:rPr>
                <w:sz w:val="22"/>
                <w:szCs w:val="22"/>
              </w:rPr>
              <w:t>C1, C5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snapToGrid w:val="0"/>
              <w:jc w:val="center"/>
              <w:rPr>
                <w:sz w:val="22"/>
                <w:szCs w:val="22"/>
              </w:rPr>
            </w:pPr>
            <w:r w:rsidRPr="00C94149">
              <w:rPr>
                <w:sz w:val="22"/>
                <w:szCs w:val="22"/>
              </w:rPr>
              <w:t>Wy1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snapToGrid w:val="0"/>
              <w:jc w:val="center"/>
              <w:rPr>
                <w:sz w:val="22"/>
                <w:szCs w:val="22"/>
              </w:rPr>
            </w:pPr>
            <w:r w:rsidRPr="00C94149">
              <w:rPr>
                <w:sz w:val="22"/>
                <w:szCs w:val="22"/>
              </w:rPr>
              <w:t>N1</w:t>
            </w:r>
          </w:p>
        </w:tc>
      </w:tr>
      <w:tr w:rsidR="009512D9" w:rsidRPr="00685312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C94149">
              <w:rPr>
                <w:bCs/>
                <w:sz w:val="22"/>
                <w:szCs w:val="22"/>
              </w:rPr>
              <w:t>PEK_W02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61068E" w:rsidP="00C941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K1IP_W19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snapToGrid w:val="0"/>
              <w:jc w:val="center"/>
              <w:rPr>
                <w:sz w:val="22"/>
                <w:szCs w:val="22"/>
              </w:rPr>
            </w:pPr>
            <w:r w:rsidRPr="00C94149">
              <w:rPr>
                <w:sz w:val="22"/>
                <w:szCs w:val="22"/>
              </w:rPr>
              <w:t>C2, C5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snapToGrid w:val="0"/>
              <w:jc w:val="center"/>
              <w:rPr>
                <w:sz w:val="22"/>
                <w:szCs w:val="22"/>
              </w:rPr>
            </w:pPr>
            <w:r w:rsidRPr="00C94149">
              <w:rPr>
                <w:sz w:val="22"/>
                <w:szCs w:val="22"/>
              </w:rPr>
              <w:t>Wy</w:t>
            </w:r>
            <w:r w:rsidR="00CC5305">
              <w:rPr>
                <w:sz w:val="22"/>
                <w:szCs w:val="22"/>
              </w:rPr>
              <w:t>1</w:t>
            </w:r>
            <w:r w:rsidR="00CC5305" w:rsidRPr="000E289C">
              <w:rPr>
                <w:bCs/>
                <w:sz w:val="22"/>
                <w:szCs w:val="22"/>
              </w:rPr>
              <w:sym w:font="Symbol" w:char="F0B8"/>
            </w:r>
            <w:r w:rsidR="00CC5305">
              <w:rPr>
                <w:bCs/>
                <w:sz w:val="22"/>
                <w:szCs w:val="22"/>
              </w:rPr>
              <w:t>Wy</w:t>
            </w:r>
            <w:r w:rsidRPr="00C94149">
              <w:rPr>
                <w:sz w:val="22"/>
                <w:szCs w:val="22"/>
              </w:rPr>
              <w:t>3, Wy8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snapToGrid w:val="0"/>
              <w:jc w:val="center"/>
              <w:rPr>
                <w:sz w:val="22"/>
                <w:szCs w:val="22"/>
              </w:rPr>
            </w:pPr>
            <w:r w:rsidRPr="00C94149">
              <w:rPr>
                <w:sz w:val="22"/>
                <w:szCs w:val="22"/>
              </w:rPr>
              <w:t>N1</w:t>
            </w:r>
          </w:p>
        </w:tc>
      </w:tr>
      <w:tr w:rsidR="009512D9" w:rsidRPr="00685312">
        <w:trPr>
          <w:trHeight w:val="452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C94149">
              <w:rPr>
                <w:bCs/>
                <w:sz w:val="22"/>
                <w:szCs w:val="22"/>
              </w:rPr>
              <w:t>PEK_W03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61068E" w:rsidP="00C941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K1IP_W19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snapToGrid w:val="0"/>
              <w:jc w:val="center"/>
              <w:rPr>
                <w:sz w:val="22"/>
                <w:szCs w:val="22"/>
              </w:rPr>
            </w:pPr>
            <w:r w:rsidRPr="00C94149">
              <w:rPr>
                <w:sz w:val="22"/>
                <w:szCs w:val="22"/>
              </w:rPr>
              <w:t>C3, C4, C5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snapToGrid w:val="0"/>
              <w:jc w:val="center"/>
              <w:rPr>
                <w:sz w:val="22"/>
                <w:szCs w:val="22"/>
              </w:rPr>
            </w:pPr>
            <w:r w:rsidRPr="00C94149">
              <w:rPr>
                <w:sz w:val="22"/>
                <w:szCs w:val="22"/>
              </w:rPr>
              <w:t>Wy4</w:t>
            </w:r>
            <w:r w:rsidR="00CC5305" w:rsidRPr="000E289C">
              <w:rPr>
                <w:bCs/>
                <w:sz w:val="22"/>
                <w:szCs w:val="22"/>
              </w:rPr>
              <w:sym w:font="Symbol" w:char="F0B8"/>
            </w:r>
            <w:r w:rsidR="00CC5305">
              <w:rPr>
                <w:bCs/>
                <w:sz w:val="22"/>
                <w:szCs w:val="22"/>
              </w:rPr>
              <w:t>Wy</w:t>
            </w:r>
            <w:r w:rsidRPr="00C94149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snapToGrid w:val="0"/>
              <w:jc w:val="center"/>
              <w:rPr>
                <w:sz w:val="22"/>
                <w:szCs w:val="22"/>
              </w:rPr>
            </w:pPr>
            <w:r w:rsidRPr="00C94149">
              <w:rPr>
                <w:sz w:val="22"/>
                <w:szCs w:val="22"/>
              </w:rPr>
              <w:t>N1</w:t>
            </w:r>
          </w:p>
        </w:tc>
      </w:tr>
      <w:tr w:rsidR="009512D9" w:rsidRPr="00685312">
        <w:trPr>
          <w:trHeight w:val="495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C94149">
              <w:rPr>
                <w:bCs/>
                <w:sz w:val="22"/>
                <w:szCs w:val="22"/>
              </w:rPr>
              <w:t>PEK_U01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750E4D" w:rsidP="00C941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K1IP_U24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snapToGrid w:val="0"/>
              <w:jc w:val="center"/>
              <w:rPr>
                <w:sz w:val="22"/>
                <w:szCs w:val="22"/>
              </w:rPr>
            </w:pPr>
            <w:r w:rsidRPr="00C94149">
              <w:rPr>
                <w:sz w:val="22"/>
                <w:szCs w:val="22"/>
              </w:rPr>
              <w:t>C1, C5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C5305" w:rsidRDefault="009512D9" w:rsidP="00C94149">
            <w:pPr>
              <w:snapToGrid w:val="0"/>
              <w:jc w:val="center"/>
              <w:rPr>
                <w:sz w:val="22"/>
                <w:szCs w:val="22"/>
                <w:lang w:val="fr-FR"/>
              </w:rPr>
            </w:pPr>
            <w:r w:rsidRPr="00CC5305">
              <w:rPr>
                <w:sz w:val="22"/>
                <w:szCs w:val="22"/>
                <w:lang w:val="fr-FR"/>
              </w:rPr>
              <w:t>La1</w:t>
            </w:r>
            <w:r w:rsidR="00CC5305" w:rsidRPr="00CC5305">
              <w:rPr>
                <w:bCs/>
                <w:sz w:val="22"/>
                <w:szCs w:val="22"/>
                <w:lang w:val="fr-FR"/>
              </w:rPr>
              <w:t>, La</w:t>
            </w:r>
            <w:r w:rsidRPr="00CC5305">
              <w:rPr>
                <w:sz w:val="22"/>
                <w:szCs w:val="22"/>
                <w:lang w:val="fr-FR"/>
              </w:rPr>
              <w:t>2, La</w:t>
            </w:r>
            <w:r w:rsidR="00CC5305" w:rsidRPr="00CC5305">
              <w:rPr>
                <w:sz w:val="22"/>
                <w:szCs w:val="22"/>
                <w:lang w:val="fr-FR"/>
              </w:rPr>
              <w:t>8, La</w:t>
            </w:r>
            <w:r w:rsidRPr="00CC5305">
              <w:rPr>
                <w:sz w:val="22"/>
                <w:szCs w:val="22"/>
                <w:lang w:val="fr-FR"/>
              </w:rPr>
              <w:t>9, La12</w:t>
            </w:r>
            <w:r w:rsidR="00CC5305" w:rsidRPr="000E289C">
              <w:rPr>
                <w:bCs/>
                <w:sz w:val="22"/>
                <w:szCs w:val="22"/>
              </w:rPr>
              <w:sym w:font="Symbol" w:char="F0B8"/>
            </w:r>
            <w:r w:rsidR="00CC5305" w:rsidRPr="00CC5305">
              <w:rPr>
                <w:bCs/>
                <w:sz w:val="22"/>
                <w:szCs w:val="22"/>
                <w:lang w:val="fr-FR"/>
              </w:rPr>
              <w:t>La</w:t>
            </w:r>
            <w:r w:rsidRPr="00CC5305">
              <w:rPr>
                <w:sz w:val="22"/>
                <w:szCs w:val="22"/>
                <w:lang w:val="fr-FR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snapToGrid w:val="0"/>
              <w:jc w:val="center"/>
              <w:rPr>
                <w:sz w:val="22"/>
                <w:szCs w:val="22"/>
              </w:rPr>
            </w:pPr>
            <w:r w:rsidRPr="00C94149">
              <w:rPr>
                <w:sz w:val="22"/>
                <w:szCs w:val="22"/>
              </w:rPr>
              <w:t>N2, N3, N4</w:t>
            </w:r>
          </w:p>
        </w:tc>
      </w:tr>
      <w:tr w:rsidR="009512D9" w:rsidRPr="00685312">
        <w:trPr>
          <w:trHeight w:val="767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C94149">
              <w:rPr>
                <w:bCs/>
                <w:sz w:val="22"/>
                <w:szCs w:val="22"/>
              </w:rPr>
              <w:t>PEK_U02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750E4D" w:rsidP="00C941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K1IP_U24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snapToGrid w:val="0"/>
              <w:jc w:val="center"/>
              <w:rPr>
                <w:sz w:val="22"/>
                <w:szCs w:val="22"/>
              </w:rPr>
            </w:pPr>
            <w:r w:rsidRPr="00C94149">
              <w:rPr>
                <w:sz w:val="22"/>
                <w:szCs w:val="22"/>
              </w:rPr>
              <w:t>C2, C5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9512D9" w:rsidP="00CC5305">
            <w:pPr>
              <w:snapToGrid w:val="0"/>
              <w:jc w:val="center"/>
              <w:rPr>
                <w:sz w:val="22"/>
                <w:szCs w:val="22"/>
              </w:rPr>
            </w:pPr>
            <w:r w:rsidRPr="00C94149">
              <w:rPr>
                <w:sz w:val="22"/>
                <w:szCs w:val="22"/>
              </w:rPr>
              <w:t>La1</w:t>
            </w:r>
            <w:r w:rsidR="00CC5305" w:rsidRPr="000E289C">
              <w:rPr>
                <w:bCs/>
                <w:sz w:val="22"/>
                <w:szCs w:val="22"/>
              </w:rPr>
              <w:sym w:font="Symbol" w:char="F0B8"/>
            </w:r>
            <w:r w:rsidR="00CC5305">
              <w:rPr>
                <w:bCs/>
                <w:sz w:val="22"/>
                <w:szCs w:val="22"/>
              </w:rPr>
              <w:t>La</w:t>
            </w:r>
            <w:r w:rsidRPr="00C94149">
              <w:rPr>
                <w:sz w:val="22"/>
                <w:szCs w:val="22"/>
              </w:rPr>
              <w:t>7, La9</w:t>
            </w:r>
            <w:r w:rsidR="00CC5305" w:rsidRPr="000E289C">
              <w:rPr>
                <w:bCs/>
                <w:sz w:val="22"/>
                <w:szCs w:val="22"/>
              </w:rPr>
              <w:sym w:font="Symbol" w:char="F0B8"/>
            </w:r>
            <w:r w:rsidR="00CC5305">
              <w:rPr>
                <w:bCs/>
                <w:sz w:val="22"/>
                <w:szCs w:val="22"/>
              </w:rPr>
              <w:t>La</w:t>
            </w:r>
            <w:r w:rsidRPr="00C94149">
              <w:rPr>
                <w:sz w:val="22"/>
                <w:szCs w:val="22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jc w:val="center"/>
              <w:rPr>
                <w:sz w:val="22"/>
                <w:szCs w:val="22"/>
              </w:rPr>
            </w:pPr>
            <w:r w:rsidRPr="00C94149">
              <w:rPr>
                <w:sz w:val="22"/>
                <w:szCs w:val="22"/>
              </w:rPr>
              <w:t>N2, N3, N4</w:t>
            </w:r>
          </w:p>
        </w:tc>
      </w:tr>
      <w:tr w:rsidR="009512D9" w:rsidRPr="00685312">
        <w:trPr>
          <w:trHeight w:val="36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C94149">
              <w:rPr>
                <w:bCs/>
                <w:sz w:val="22"/>
                <w:szCs w:val="22"/>
              </w:rPr>
              <w:t>PEK_U03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750E4D" w:rsidP="00C941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K1IP_U24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snapToGrid w:val="0"/>
              <w:jc w:val="center"/>
              <w:rPr>
                <w:sz w:val="22"/>
                <w:szCs w:val="22"/>
              </w:rPr>
            </w:pPr>
            <w:r w:rsidRPr="00C94149">
              <w:rPr>
                <w:sz w:val="22"/>
                <w:szCs w:val="22"/>
              </w:rPr>
              <w:t>C3, C5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snapToGrid w:val="0"/>
              <w:jc w:val="center"/>
              <w:rPr>
                <w:sz w:val="22"/>
                <w:szCs w:val="22"/>
              </w:rPr>
            </w:pPr>
            <w:r w:rsidRPr="00C94149">
              <w:rPr>
                <w:sz w:val="22"/>
                <w:szCs w:val="22"/>
              </w:rPr>
              <w:t>La1</w:t>
            </w:r>
            <w:r w:rsidR="00CC5305" w:rsidRPr="000E289C">
              <w:rPr>
                <w:bCs/>
                <w:sz w:val="22"/>
                <w:szCs w:val="22"/>
              </w:rPr>
              <w:sym w:font="Symbol" w:char="F0B8"/>
            </w:r>
            <w:r w:rsidR="00CC5305">
              <w:rPr>
                <w:bCs/>
                <w:sz w:val="22"/>
                <w:szCs w:val="22"/>
              </w:rPr>
              <w:t>La</w:t>
            </w:r>
            <w:r w:rsidRPr="00C94149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jc w:val="center"/>
              <w:rPr>
                <w:sz w:val="22"/>
                <w:szCs w:val="22"/>
              </w:rPr>
            </w:pPr>
            <w:r w:rsidRPr="00C94149">
              <w:rPr>
                <w:sz w:val="22"/>
                <w:szCs w:val="22"/>
              </w:rPr>
              <w:t>N2, N3, N4</w:t>
            </w:r>
          </w:p>
        </w:tc>
      </w:tr>
      <w:tr w:rsidR="009512D9" w:rsidRPr="00685312">
        <w:trPr>
          <w:trHeight w:val="36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C94149">
              <w:rPr>
                <w:bCs/>
                <w:sz w:val="22"/>
                <w:szCs w:val="22"/>
              </w:rPr>
              <w:t>PEK_U04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750E4D" w:rsidP="00C941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K1IP_U24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tabs>
                <w:tab w:val="left" w:pos="1089"/>
              </w:tabs>
              <w:snapToGrid w:val="0"/>
              <w:jc w:val="center"/>
              <w:rPr>
                <w:sz w:val="22"/>
                <w:szCs w:val="22"/>
              </w:rPr>
            </w:pPr>
            <w:r w:rsidRPr="00C94149">
              <w:rPr>
                <w:sz w:val="22"/>
                <w:szCs w:val="22"/>
              </w:rPr>
              <w:t>C4, C5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snapToGrid w:val="0"/>
              <w:jc w:val="center"/>
              <w:rPr>
                <w:sz w:val="22"/>
                <w:szCs w:val="22"/>
              </w:rPr>
            </w:pPr>
            <w:r w:rsidRPr="00C94149">
              <w:rPr>
                <w:sz w:val="22"/>
                <w:szCs w:val="22"/>
              </w:rPr>
              <w:t>La10</w:t>
            </w:r>
            <w:r w:rsidR="00CC5305" w:rsidRPr="000E289C">
              <w:rPr>
                <w:bCs/>
                <w:sz w:val="22"/>
                <w:szCs w:val="22"/>
              </w:rPr>
              <w:sym w:font="Symbol" w:char="F0B8"/>
            </w:r>
            <w:r w:rsidR="00CC5305">
              <w:rPr>
                <w:bCs/>
                <w:sz w:val="22"/>
                <w:szCs w:val="22"/>
              </w:rPr>
              <w:t>La</w:t>
            </w:r>
            <w:r w:rsidRPr="00C94149">
              <w:rPr>
                <w:sz w:val="22"/>
                <w:szCs w:val="22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12D9" w:rsidRPr="00C94149" w:rsidRDefault="009512D9" w:rsidP="00C94149">
            <w:pPr>
              <w:jc w:val="center"/>
              <w:rPr>
                <w:sz w:val="22"/>
                <w:szCs w:val="22"/>
              </w:rPr>
            </w:pPr>
            <w:r w:rsidRPr="00C94149">
              <w:rPr>
                <w:sz w:val="22"/>
                <w:szCs w:val="22"/>
              </w:rPr>
              <w:t>N2, N3, N4</w:t>
            </w:r>
          </w:p>
        </w:tc>
      </w:tr>
      <w:tr w:rsidR="00CC6CDB" w:rsidRPr="00685312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6CDB" w:rsidRPr="00C94149" w:rsidRDefault="00CC6CDB" w:rsidP="00C94149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C94149">
              <w:rPr>
                <w:bCs/>
                <w:sz w:val="22"/>
                <w:szCs w:val="22"/>
              </w:rPr>
              <w:t>PEK_K01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6CDB" w:rsidRPr="00C94149" w:rsidRDefault="0061068E" w:rsidP="00C9414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K1IP_K04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6CDB" w:rsidRPr="00C94149" w:rsidRDefault="00F05D30" w:rsidP="00C94149">
            <w:pPr>
              <w:snapToGrid w:val="0"/>
              <w:jc w:val="center"/>
              <w:rPr>
                <w:sz w:val="22"/>
                <w:szCs w:val="22"/>
              </w:rPr>
            </w:pPr>
            <w:r w:rsidRPr="00C94149">
              <w:rPr>
                <w:sz w:val="22"/>
                <w:szCs w:val="22"/>
              </w:rPr>
              <w:t>C5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6CDB" w:rsidRPr="00C94149" w:rsidRDefault="00F05D30" w:rsidP="00C94149">
            <w:pPr>
              <w:snapToGrid w:val="0"/>
              <w:jc w:val="center"/>
              <w:rPr>
                <w:sz w:val="22"/>
                <w:szCs w:val="22"/>
              </w:rPr>
            </w:pPr>
            <w:r w:rsidRPr="00C94149">
              <w:rPr>
                <w:sz w:val="22"/>
                <w:szCs w:val="22"/>
              </w:rPr>
              <w:t>Wy1</w:t>
            </w:r>
            <w:r w:rsidR="00D74981" w:rsidRPr="00C94149">
              <w:rPr>
                <w:sz w:val="22"/>
                <w:szCs w:val="22"/>
              </w:rPr>
              <w:t>,</w:t>
            </w:r>
          </w:p>
          <w:p w:rsidR="00D74981" w:rsidRPr="00C94149" w:rsidRDefault="00D74981" w:rsidP="00C94149">
            <w:pPr>
              <w:snapToGrid w:val="0"/>
              <w:jc w:val="center"/>
              <w:rPr>
                <w:sz w:val="22"/>
                <w:szCs w:val="22"/>
              </w:rPr>
            </w:pPr>
            <w:r w:rsidRPr="00C94149">
              <w:rPr>
                <w:sz w:val="22"/>
                <w:szCs w:val="22"/>
              </w:rPr>
              <w:t>La1</w:t>
            </w:r>
            <w:r w:rsidR="00CC5305" w:rsidRPr="000E289C">
              <w:rPr>
                <w:bCs/>
                <w:sz w:val="22"/>
                <w:szCs w:val="22"/>
              </w:rPr>
              <w:sym w:font="Symbol" w:char="F0B8"/>
            </w:r>
            <w:r w:rsidRPr="00C94149">
              <w:rPr>
                <w:sz w:val="22"/>
                <w:szCs w:val="22"/>
              </w:rPr>
              <w:t>La</w:t>
            </w:r>
            <w:r w:rsidR="00E60CCF" w:rsidRPr="00C94149"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6CDB" w:rsidRPr="00C94149" w:rsidRDefault="00F05D30" w:rsidP="00C94149">
            <w:pPr>
              <w:jc w:val="center"/>
              <w:rPr>
                <w:sz w:val="22"/>
                <w:szCs w:val="22"/>
              </w:rPr>
            </w:pPr>
            <w:r w:rsidRPr="00C94149">
              <w:rPr>
                <w:sz w:val="22"/>
                <w:szCs w:val="22"/>
              </w:rPr>
              <w:t>N4</w:t>
            </w:r>
          </w:p>
        </w:tc>
      </w:tr>
    </w:tbl>
    <w:p w:rsidR="00D552A5" w:rsidRPr="00685312" w:rsidRDefault="00D552A5">
      <w:pPr>
        <w:pStyle w:val="Stopka"/>
        <w:tabs>
          <w:tab w:val="clear" w:pos="4536"/>
          <w:tab w:val="clear" w:pos="9072"/>
        </w:tabs>
        <w:rPr>
          <w:sz w:val="22"/>
          <w:szCs w:val="22"/>
        </w:rPr>
      </w:pPr>
    </w:p>
    <w:p w:rsidR="00D552A5" w:rsidRPr="00685312" w:rsidRDefault="00D552A5">
      <w:pPr>
        <w:pStyle w:val="Stopka"/>
        <w:tabs>
          <w:tab w:val="clear" w:pos="4536"/>
          <w:tab w:val="clear" w:pos="9072"/>
        </w:tabs>
        <w:rPr>
          <w:sz w:val="22"/>
          <w:szCs w:val="22"/>
        </w:rPr>
      </w:pPr>
    </w:p>
    <w:p w:rsidR="007358EE" w:rsidRPr="00685312" w:rsidRDefault="007358EE" w:rsidP="00F4058A">
      <w:pPr>
        <w:pStyle w:val="Stopka"/>
        <w:tabs>
          <w:tab w:val="clear" w:pos="4536"/>
          <w:tab w:val="clear" w:pos="9072"/>
        </w:tabs>
        <w:rPr>
          <w:sz w:val="22"/>
          <w:szCs w:val="22"/>
        </w:rPr>
      </w:pPr>
    </w:p>
    <w:p w:rsidR="007358EE" w:rsidRPr="00685312" w:rsidRDefault="00E646A1" w:rsidP="00F4058A">
      <w:pPr>
        <w:pStyle w:val="Stopka"/>
        <w:tabs>
          <w:tab w:val="clear" w:pos="4536"/>
          <w:tab w:val="clear" w:pos="9072"/>
        </w:tabs>
        <w:rPr>
          <w:sz w:val="22"/>
          <w:szCs w:val="22"/>
        </w:rPr>
      </w:pPr>
      <w:r w:rsidRPr="00685312">
        <w:rPr>
          <w:sz w:val="22"/>
          <w:szCs w:val="22"/>
        </w:rPr>
        <w:t>** - wpisać symbole kierunkowych/specjalnościowych efektów kształcenia</w:t>
      </w:r>
    </w:p>
    <w:p w:rsidR="00CB759A" w:rsidRPr="00685312" w:rsidRDefault="00C1459D" w:rsidP="00F4058A">
      <w:pPr>
        <w:pStyle w:val="Stopka"/>
        <w:tabs>
          <w:tab w:val="clear" w:pos="4536"/>
          <w:tab w:val="clear" w:pos="9072"/>
        </w:tabs>
        <w:rPr>
          <w:sz w:val="22"/>
          <w:szCs w:val="22"/>
        </w:rPr>
      </w:pPr>
      <w:r w:rsidRPr="00685312">
        <w:rPr>
          <w:sz w:val="22"/>
          <w:szCs w:val="22"/>
        </w:rPr>
        <w:t>**</w:t>
      </w:r>
      <w:r w:rsidR="00E646A1" w:rsidRPr="00685312">
        <w:rPr>
          <w:sz w:val="22"/>
          <w:szCs w:val="22"/>
        </w:rPr>
        <w:t>*</w:t>
      </w:r>
      <w:r w:rsidRPr="00685312">
        <w:rPr>
          <w:sz w:val="22"/>
          <w:szCs w:val="22"/>
        </w:rPr>
        <w:t xml:space="preserve"> - z tabeli powyżej</w:t>
      </w:r>
    </w:p>
    <w:sectPr w:rsidR="00CB759A" w:rsidRPr="00685312" w:rsidSect="00330D51">
      <w:footerReference w:type="default" r:id="rId8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8C8" w:rsidRDefault="008558C8">
      <w:r>
        <w:separator/>
      </w:r>
    </w:p>
  </w:endnote>
  <w:endnote w:type="continuationSeparator" w:id="0">
    <w:p w:rsidR="008558C8" w:rsidRDefault="00855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F14" w:rsidRDefault="005F0CDD">
    <w:pPr>
      <w:pStyle w:val="Stopka"/>
      <w:ind w:right="360"/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6583045</wp:posOffset>
              </wp:positionH>
              <wp:positionV relativeFrom="paragraph">
                <wp:posOffset>635</wp:posOffset>
              </wp:positionV>
              <wp:extent cx="75565" cy="173990"/>
              <wp:effectExtent l="1270" t="635" r="8890" b="635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6F14" w:rsidRDefault="005C6F14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750E4D">
                            <w:rPr>
                              <w:rStyle w:val="Numerstrony"/>
                              <w:noProof/>
                            </w:rPr>
                            <w:t>5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8.35pt;margin-top:.05pt;width:5.95pt;height:13.7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" stroked="f">
              <v:fill opacity="0"/>
              <v:textbox inset="0,0,0,0">
                <w:txbxContent>
                  <w:p w:rsidR="005C6F14" w:rsidRDefault="005C6F14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750E4D">
                      <w:rPr>
                        <w:rStyle w:val="Numerstrony"/>
                        <w:noProof/>
                      </w:rPr>
                      <w:t>5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8C8" w:rsidRDefault="008558C8">
      <w:r>
        <w:separator/>
      </w:r>
    </w:p>
  </w:footnote>
  <w:footnote w:type="continuationSeparator" w:id="0">
    <w:p w:rsidR="008558C8" w:rsidRDefault="00855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412003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151EA5"/>
    <w:multiLevelType w:val="hybridMultilevel"/>
    <w:tmpl w:val="050ABF10"/>
    <w:lvl w:ilvl="0" w:tplc="DCA2B9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B744B8"/>
    <w:multiLevelType w:val="hybridMultilevel"/>
    <w:tmpl w:val="36223D5C"/>
    <w:name w:val="WW8Num22"/>
    <w:lvl w:ilvl="0" w:tplc="DCA2B9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84B14"/>
    <w:multiLevelType w:val="hybridMultilevel"/>
    <w:tmpl w:val="050ABF10"/>
    <w:lvl w:ilvl="0" w:tplc="DCA2B9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477A06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 w15:restartNumberingAfterBreak="0">
    <w:nsid w:val="62AD5B4C"/>
    <w:multiLevelType w:val="hybridMultilevel"/>
    <w:tmpl w:val="7CEAA124"/>
    <w:lvl w:ilvl="0" w:tplc="000000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5248D1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9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21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5D699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5"/>
  </w:num>
  <w:num w:numId="8">
    <w:abstractNumId w:val="9"/>
  </w:num>
  <w:num w:numId="9">
    <w:abstractNumId w:val="6"/>
  </w:num>
  <w:num w:numId="10">
    <w:abstractNumId w:val="20"/>
  </w:num>
  <w:num w:numId="11">
    <w:abstractNumId w:val="19"/>
  </w:num>
  <w:num w:numId="12">
    <w:abstractNumId w:val="21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22"/>
  </w:num>
  <w:num w:numId="17">
    <w:abstractNumId w:val="23"/>
  </w:num>
  <w:num w:numId="18">
    <w:abstractNumId w:val="18"/>
  </w:num>
  <w:num w:numId="19">
    <w:abstractNumId w:val="16"/>
  </w:num>
  <w:num w:numId="20">
    <w:abstractNumId w:val="7"/>
  </w:num>
  <w:num w:numId="21">
    <w:abstractNumId w:val="17"/>
  </w:num>
  <w:num w:numId="22">
    <w:abstractNumId w:val="12"/>
  </w:num>
  <w:num w:numId="23">
    <w:abstractNumId w:val="11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3FB"/>
    <w:rsid w:val="00013C77"/>
    <w:rsid w:val="00013CF7"/>
    <w:rsid w:val="00014640"/>
    <w:rsid w:val="000156A0"/>
    <w:rsid w:val="00015FBE"/>
    <w:rsid w:val="00025333"/>
    <w:rsid w:val="00034144"/>
    <w:rsid w:val="00041381"/>
    <w:rsid w:val="00047FBE"/>
    <w:rsid w:val="00054669"/>
    <w:rsid w:val="000578CA"/>
    <w:rsid w:val="00067637"/>
    <w:rsid w:val="00067B47"/>
    <w:rsid w:val="000713D1"/>
    <w:rsid w:val="000757F3"/>
    <w:rsid w:val="000803F3"/>
    <w:rsid w:val="00084262"/>
    <w:rsid w:val="000925F6"/>
    <w:rsid w:val="00095840"/>
    <w:rsid w:val="000A0315"/>
    <w:rsid w:val="000A2D82"/>
    <w:rsid w:val="000A43BB"/>
    <w:rsid w:val="000A754B"/>
    <w:rsid w:val="000B2EDD"/>
    <w:rsid w:val="000C7797"/>
    <w:rsid w:val="000D2204"/>
    <w:rsid w:val="000E365C"/>
    <w:rsid w:val="000E7FB3"/>
    <w:rsid w:val="000F3A10"/>
    <w:rsid w:val="0010677A"/>
    <w:rsid w:val="00112BB5"/>
    <w:rsid w:val="00113145"/>
    <w:rsid w:val="00113AA4"/>
    <w:rsid w:val="0011599B"/>
    <w:rsid w:val="00121FE8"/>
    <w:rsid w:val="00126B93"/>
    <w:rsid w:val="001349F8"/>
    <w:rsid w:val="001533BB"/>
    <w:rsid w:val="0016135A"/>
    <w:rsid w:val="00161417"/>
    <w:rsid w:val="001707AB"/>
    <w:rsid w:val="00193C72"/>
    <w:rsid w:val="00195696"/>
    <w:rsid w:val="00195F9F"/>
    <w:rsid w:val="001A43C0"/>
    <w:rsid w:val="001B2489"/>
    <w:rsid w:val="001B6B2D"/>
    <w:rsid w:val="001C188C"/>
    <w:rsid w:val="001C38FA"/>
    <w:rsid w:val="001D58E2"/>
    <w:rsid w:val="001E0D88"/>
    <w:rsid w:val="00216C3F"/>
    <w:rsid w:val="00221A54"/>
    <w:rsid w:val="0023230F"/>
    <w:rsid w:val="00236A6A"/>
    <w:rsid w:val="00250319"/>
    <w:rsid w:val="00250EBA"/>
    <w:rsid w:val="00252DBF"/>
    <w:rsid w:val="00264F50"/>
    <w:rsid w:val="00274C9B"/>
    <w:rsid w:val="00286369"/>
    <w:rsid w:val="00292BFC"/>
    <w:rsid w:val="002A0087"/>
    <w:rsid w:val="002A358C"/>
    <w:rsid w:val="002B0463"/>
    <w:rsid w:val="002B2B29"/>
    <w:rsid w:val="002B5912"/>
    <w:rsid w:val="002C13D6"/>
    <w:rsid w:val="002C3F23"/>
    <w:rsid w:val="002C4A38"/>
    <w:rsid w:val="002C52E6"/>
    <w:rsid w:val="002D7FF3"/>
    <w:rsid w:val="002E286E"/>
    <w:rsid w:val="002E3567"/>
    <w:rsid w:val="003013A2"/>
    <w:rsid w:val="003127C5"/>
    <w:rsid w:val="00317ECC"/>
    <w:rsid w:val="003212B9"/>
    <w:rsid w:val="00330BCC"/>
    <w:rsid w:val="00330D51"/>
    <w:rsid w:val="003325BF"/>
    <w:rsid w:val="0033292C"/>
    <w:rsid w:val="00333303"/>
    <w:rsid w:val="0033626A"/>
    <w:rsid w:val="00343779"/>
    <w:rsid w:val="0034671B"/>
    <w:rsid w:val="00354A46"/>
    <w:rsid w:val="00361AB9"/>
    <w:rsid w:val="00366634"/>
    <w:rsid w:val="003810E9"/>
    <w:rsid w:val="00390B75"/>
    <w:rsid w:val="003916EB"/>
    <w:rsid w:val="003918EF"/>
    <w:rsid w:val="003B0A30"/>
    <w:rsid w:val="003C2992"/>
    <w:rsid w:val="003C37E7"/>
    <w:rsid w:val="003C6335"/>
    <w:rsid w:val="003C650C"/>
    <w:rsid w:val="003D4389"/>
    <w:rsid w:val="003E45F9"/>
    <w:rsid w:val="003E798A"/>
    <w:rsid w:val="003F183E"/>
    <w:rsid w:val="003F38B8"/>
    <w:rsid w:val="003F5F77"/>
    <w:rsid w:val="00404469"/>
    <w:rsid w:val="004111F4"/>
    <w:rsid w:val="00434D81"/>
    <w:rsid w:val="004411B8"/>
    <w:rsid w:val="00445A01"/>
    <w:rsid w:val="004529B9"/>
    <w:rsid w:val="00455576"/>
    <w:rsid w:val="00476124"/>
    <w:rsid w:val="00477042"/>
    <w:rsid w:val="00480AC6"/>
    <w:rsid w:val="00487489"/>
    <w:rsid w:val="00494005"/>
    <w:rsid w:val="004A69E4"/>
    <w:rsid w:val="004A7DEB"/>
    <w:rsid w:val="004A7FFC"/>
    <w:rsid w:val="004B137C"/>
    <w:rsid w:val="004B2951"/>
    <w:rsid w:val="004C0D36"/>
    <w:rsid w:val="004C4B53"/>
    <w:rsid w:val="004D0EC2"/>
    <w:rsid w:val="004D36CA"/>
    <w:rsid w:val="004D5B6F"/>
    <w:rsid w:val="004D7607"/>
    <w:rsid w:val="004E1BC8"/>
    <w:rsid w:val="004F57BB"/>
    <w:rsid w:val="0050644A"/>
    <w:rsid w:val="00522505"/>
    <w:rsid w:val="00525264"/>
    <w:rsid w:val="00530679"/>
    <w:rsid w:val="005327E2"/>
    <w:rsid w:val="005475EE"/>
    <w:rsid w:val="005542B2"/>
    <w:rsid w:val="00556547"/>
    <w:rsid w:val="00556745"/>
    <w:rsid w:val="00557E10"/>
    <w:rsid w:val="00560575"/>
    <w:rsid w:val="00562C35"/>
    <w:rsid w:val="00562E32"/>
    <w:rsid w:val="00565471"/>
    <w:rsid w:val="005732CA"/>
    <w:rsid w:val="005803E3"/>
    <w:rsid w:val="005849D9"/>
    <w:rsid w:val="005865F0"/>
    <w:rsid w:val="00590B78"/>
    <w:rsid w:val="00592BDA"/>
    <w:rsid w:val="005940CD"/>
    <w:rsid w:val="00594550"/>
    <w:rsid w:val="005A3C2C"/>
    <w:rsid w:val="005B0313"/>
    <w:rsid w:val="005B128C"/>
    <w:rsid w:val="005B5D3D"/>
    <w:rsid w:val="005C16CA"/>
    <w:rsid w:val="005C5D72"/>
    <w:rsid w:val="005C6F14"/>
    <w:rsid w:val="005E222D"/>
    <w:rsid w:val="005E22E6"/>
    <w:rsid w:val="005F0CDD"/>
    <w:rsid w:val="00603641"/>
    <w:rsid w:val="00603C29"/>
    <w:rsid w:val="0061068E"/>
    <w:rsid w:val="00621B56"/>
    <w:rsid w:val="00630FB1"/>
    <w:rsid w:val="006447E5"/>
    <w:rsid w:val="00644C36"/>
    <w:rsid w:val="006632A1"/>
    <w:rsid w:val="00663BA2"/>
    <w:rsid w:val="00666977"/>
    <w:rsid w:val="00685312"/>
    <w:rsid w:val="00693363"/>
    <w:rsid w:val="00694F77"/>
    <w:rsid w:val="006B0D90"/>
    <w:rsid w:val="006C64BB"/>
    <w:rsid w:val="006D0380"/>
    <w:rsid w:val="006D4917"/>
    <w:rsid w:val="006D53FB"/>
    <w:rsid w:val="006D5EA5"/>
    <w:rsid w:val="006E207B"/>
    <w:rsid w:val="006E4E9E"/>
    <w:rsid w:val="006E5EB6"/>
    <w:rsid w:val="006E7055"/>
    <w:rsid w:val="006F01A6"/>
    <w:rsid w:val="006F48E9"/>
    <w:rsid w:val="00702034"/>
    <w:rsid w:val="00703EAE"/>
    <w:rsid w:val="007042E3"/>
    <w:rsid w:val="0071360A"/>
    <w:rsid w:val="00713A17"/>
    <w:rsid w:val="00713CCE"/>
    <w:rsid w:val="007206D5"/>
    <w:rsid w:val="00722987"/>
    <w:rsid w:val="007333C4"/>
    <w:rsid w:val="007358EE"/>
    <w:rsid w:val="00744DF7"/>
    <w:rsid w:val="00750E4D"/>
    <w:rsid w:val="007570C7"/>
    <w:rsid w:val="00757618"/>
    <w:rsid w:val="00765B5D"/>
    <w:rsid w:val="00770C08"/>
    <w:rsid w:val="0079552C"/>
    <w:rsid w:val="007B0186"/>
    <w:rsid w:val="007B30F9"/>
    <w:rsid w:val="007C37AC"/>
    <w:rsid w:val="007C4305"/>
    <w:rsid w:val="007C6787"/>
    <w:rsid w:val="007C72CA"/>
    <w:rsid w:val="007D1760"/>
    <w:rsid w:val="007D1D0E"/>
    <w:rsid w:val="007D46B0"/>
    <w:rsid w:val="007D46F8"/>
    <w:rsid w:val="007D5C79"/>
    <w:rsid w:val="007F3DFD"/>
    <w:rsid w:val="007F652F"/>
    <w:rsid w:val="008011DB"/>
    <w:rsid w:val="0080141F"/>
    <w:rsid w:val="00813723"/>
    <w:rsid w:val="00817ED0"/>
    <w:rsid w:val="00830F3C"/>
    <w:rsid w:val="008344A1"/>
    <w:rsid w:val="0085410E"/>
    <w:rsid w:val="0085533D"/>
    <w:rsid w:val="008558C8"/>
    <w:rsid w:val="0085755B"/>
    <w:rsid w:val="008730C1"/>
    <w:rsid w:val="00874AAA"/>
    <w:rsid w:val="0087579E"/>
    <w:rsid w:val="00875BE6"/>
    <w:rsid w:val="008772ED"/>
    <w:rsid w:val="008A0AE7"/>
    <w:rsid w:val="008A1195"/>
    <w:rsid w:val="008B2996"/>
    <w:rsid w:val="008B3399"/>
    <w:rsid w:val="008B654C"/>
    <w:rsid w:val="008C4D57"/>
    <w:rsid w:val="008D4793"/>
    <w:rsid w:val="008E307C"/>
    <w:rsid w:val="008F1497"/>
    <w:rsid w:val="008F1AD2"/>
    <w:rsid w:val="008F5F86"/>
    <w:rsid w:val="00900082"/>
    <w:rsid w:val="00914FAE"/>
    <w:rsid w:val="00915194"/>
    <w:rsid w:val="00937508"/>
    <w:rsid w:val="00946849"/>
    <w:rsid w:val="009512D9"/>
    <w:rsid w:val="009639EB"/>
    <w:rsid w:val="00965E7F"/>
    <w:rsid w:val="0096719C"/>
    <w:rsid w:val="00977663"/>
    <w:rsid w:val="00982BB0"/>
    <w:rsid w:val="00990D32"/>
    <w:rsid w:val="00995123"/>
    <w:rsid w:val="009A33BF"/>
    <w:rsid w:val="009A3831"/>
    <w:rsid w:val="009B74F0"/>
    <w:rsid w:val="009C419F"/>
    <w:rsid w:val="009D49C5"/>
    <w:rsid w:val="009D52B2"/>
    <w:rsid w:val="009E23F5"/>
    <w:rsid w:val="009E431C"/>
    <w:rsid w:val="009F4B1E"/>
    <w:rsid w:val="00A00DD5"/>
    <w:rsid w:val="00A0753B"/>
    <w:rsid w:val="00A12397"/>
    <w:rsid w:val="00A12B4B"/>
    <w:rsid w:val="00A309E9"/>
    <w:rsid w:val="00A42306"/>
    <w:rsid w:val="00A43C91"/>
    <w:rsid w:val="00A677CF"/>
    <w:rsid w:val="00A73274"/>
    <w:rsid w:val="00A8007E"/>
    <w:rsid w:val="00A8309E"/>
    <w:rsid w:val="00A91747"/>
    <w:rsid w:val="00AA20E9"/>
    <w:rsid w:val="00AB57A0"/>
    <w:rsid w:val="00AB78D3"/>
    <w:rsid w:val="00AC0C11"/>
    <w:rsid w:val="00AC4224"/>
    <w:rsid w:val="00AD13D6"/>
    <w:rsid w:val="00AD349F"/>
    <w:rsid w:val="00AD643A"/>
    <w:rsid w:val="00B0169B"/>
    <w:rsid w:val="00B03744"/>
    <w:rsid w:val="00B1368B"/>
    <w:rsid w:val="00B13DFB"/>
    <w:rsid w:val="00B27FBE"/>
    <w:rsid w:val="00B3200B"/>
    <w:rsid w:val="00B3552F"/>
    <w:rsid w:val="00B412F9"/>
    <w:rsid w:val="00B43849"/>
    <w:rsid w:val="00B459B0"/>
    <w:rsid w:val="00B45CF0"/>
    <w:rsid w:val="00B4771F"/>
    <w:rsid w:val="00B53E01"/>
    <w:rsid w:val="00B679F0"/>
    <w:rsid w:val="00B71F51"/>
    <w:rsid w:val="00B721DE"/>
    <w:rsid w:val="00B833C9"/>
    <w:rsid w:val="00B85202"/>
    <w:rsid w:val="00B864F3"/>
    <w:rsid w:val="00B91A17"/>
    <w:rsid w:val="00B975A9"/>
    <w:rsid w:val="00BA26EE"/>
    <w:rsid w:val="00BB28B2"/>
    <w:rsid w:val="00BB4001"/>
    <w:rsid w:val="00BB4BE6"/>
    <w:rsid w:val="00BC2413"/>
    <w:rsid w:val="00BE27A3"/>
    <w:rsid w:val="00BF38AF"/>
    <w:rsid w:val="00C0278C"/>
    <w:rsid w:val="00C10673"/>
    <w:rsid w:val="00C1459D"/>
    <w:rsid w:val="00C16DC6"/>
    <w:rsid w:val="00C25826"/>
    <w:rsid w:val="00C268D4"/>
    <w:rsid w:val="00C35AC8"/>
    <w:rsid w:val="00C40141"/>
    <w:rsid w:val="00C40469"/>
    <w:rsid w:val="00C42D90"/>
    <w:rsid w:val="00C44F4D"/>
    <w:rsid w:val="00C45CB2"/>
    <w:rsid w:val="00C46698"/>
    <w:rsid w:val="00C54939"/>
    <w:rsid w:val="00C56DB1"/>
    <w:rsid w:val="00C748FF"/>
    <w:rsid w:val="00C84573"/>
    <w:rsid w:val="00C87AD1"/>
    <w:rsid w:val="00C94149"/>
    <w:rsid w:val="00CA5C4D"/>
    <w:rsid w:val="00CB759A"/>
    <w:rsid w:val="00CC204D"/>
    <w:rsid w:val="00CC3FBE"/>
    <w:rsid w:val="00CC4324"/>
    <w:rsid w:val="00CC5305"/>
    <w:rsid w:val="00CC6CDB"/>
    <w:rsid w:val="00CD1FC3"/>
    <w:rsid w:val="00CE0349"/>
    <w:rsid w:val="00CF34C8"/>
    <w:rsid w:val="00CF6953"/>
    <w:rsid w:val="00D10320"/>
    <w:rsid w:val="00D10EE1"/>
    <w:rsid w:val="00D12068"/>
    <w:rsid w:val="00D12B9D"/>
    <w:rsid w:val="00D332B9"/>
    <w:rsid w:val="00D3637A"/>
    <w:rsid w:val="00D37067"/>
    <w:rsid w:val="00D376AB"/>
    <w:rsid w:val="00D40DFB"/>
    <w:rsid w:val="00D43200"/>
    <w:rsid w:val="00D552A5"/>
    <w:rsid w:val="00D6597D"/>
    <w:rsid w:val="00D67591"/>
    <w:rsid w:val="00D71E23"/>
    <w:rsid w:val="00D72ECF"/>
    <w:rsid w:val="00D74981"/>
    <w:rsid w:val="00D81453"/>
    <w:rsid w:val="00DA2E73"/>
    <w:rsid w:val="00DA525E"/>
    <w:rsid w:val="00DB4D43"/>
    <w:rsid w:val="00DB58D8"/>
    <w:rsid w:val="00DB7C62"/>
    <w:rsid w:val="00DC156D"/>
    <w:rsid w:val="00DC16A5"/>
    <w:rsid w:val="00DC5082"/>
    <w:rsid w:val="00DC7733"/>
    <w:rsid w:val="00DF5AEE"/>
    <w:rsid w:val="00DF7999"/>
    <w:rsid w:val="00E022A7"/>
    <w:rsid w:val="00E051BD"/>
    <w:rsid w:val="00E33EE1"/>
    <w:rsid w:val="00E52DD3"/>
    <w:rsid w:val="00E5380C"/>
    <w:rsid w:val="00E60CCF"/>
    <w:rsid w:val="00E646A1"/>
    <w:rsid w:val="00E73379"/>
    <w:rsid w:val="00E76798"/>
    <w:rsid w:val="00E76872"/>
    <w:rsid w:val="00E83A1E"/>
    <w:rsid w:val="00E849B0"/>
    <w:rsid w:val="00EB330B"/>
    <w:rsid w:val="00EB33EB"/>
    <w:rsid w:val="00EB41AE"/>
    <w:rsid w:val="00EC279C"/>
    <w:rsid w:val="00EC59BC"/>
    <w:rsid w:val="00EC7EB7"/>
    <w:rsid w:val="00ED0103"/>
    <w:rsid w:val="00ED0D2C"/>
    <w:rsid w:val="00ED7792"/>
    <w:rsid w:val="00ED7A4C"/>
    <w:rsid w:val="00EE3698"/>
    <w:rsid w:val="00EF221E"/>
    <w:rsid w:val="00EF48CB"/>
    <w:rsid w:val="00F05D30"/>
    <w:rsid w:val="00F06760"/>
    <w:rsid w:val="00F10A1D"/>
    <w:rsid w:val="00F138A7"/>
    <w:rsid w:val="00F17D2D"/>
    <w:rsid w:val="00F220C2"/>
    <w:rsid w:val="00F23EB3"/>
    <w:rsid w:val="00F24F80"/>
    <w:rsid w:val="00F25A70"/>
    <w:rsid w:val="00F4058A"/>
    <w:rsid w:val="00F516A0"/>
    <w:rsid w:val="00F53C5A"/>
    <w:rsid w:val="00F60A81"/>
    <w:rsid w:val="00F62928"/>
    <w:rsid w:val="00F64B62"/>
    <w:rsid w:val="00F72F10"/>
    <w:rsid w:val="00F84BEE"/>
    <w:rsid w:val="00FB2632"/>
    <w:rsid w:val="00FC0E79"/>
    <w:rsid w:val="00FC16D6"/>
    <w:rsid w:val="00FC25A6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2FBBB63F-0334-49C9-AACE-6D77E30F3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dymka">
    <w:name w:val="Balloon Text"/>
    <w:basedOn w:val="Normalny"/>
    <w:link w:val="TekstdymkaZnak"/>
    <w:rsid w:val="00A9174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A91747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1142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7638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Andrzej Dudek</cp:lastModifiedBy>
  <cp:revision>3</cp:revision>
  <cp:lastPrinted>2013-07-19T10:59:00Z</cp:lastPrinted>
  <dcterms:created xsi:type="dcterms:W3CDTF">2015-12-08T11:53:00Z</dcterms:created>
  <dcterms:modified xsi:type="dcterms:W3CDTF">2018-06-22T11:56:00Z</dcterms:modified>
</cp:coreProperties>
</file>